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068"/>
      </w:tblGrid>
      <w:tr w:rsidR="005310C7" w:rsidRPr="005310C7" w14:paraId="49D0E013" w14:textId="77777777" w:rsidTr="00FA619B">
        <w:trPr>
          <w:trHeight w:val="567"/>
        </w:trPr>
        <w:tc>
          <w:tcPr>
            <w:tcW w:w="9068" w:type="dxa"/>
            <w:shd w:val="clear" w:color="auto" w:fill="83CAEB"/>
            <w:vAlign w:val="center"/>
          </w:tcPr>
          <w:p w14:paraId="6DC8C23F" w14:textId="0CE3893B" w:rsidR="005310C7" w:rsidRPr="00FA619B" w:rsidRDefault="005310C7" w:rsidP="00FA619B">
            <w:pPr>
              <w:pStyle w:val="Header"/>
              <w:tabs>
                <w:tab w:val="clear" w:pos="4536"/>
                <w:tab w:val="clear" w:pos="9072"/>
              </w:tabs>
              <w:jc w:val="center"/>
              <w:rPr>
                <w:rFonts w:cs="Arial"/>
                <w:b/>
                <w:sz w:val="40"/>
                <w:szCs w:val="40"/>
              </w:rPr>
            </w:pPr>
            <w:r w:rsidRPr="00FA619B">
              <w:rPr>
                <w:rFonts w:cs="Arial"/>
                <w:b/>
                <w:sz w:val="40"/>
                <w:szCs w:val="40"/>
              </w:rPr>
              <w:t>RAZPISNI OBRAZCI</w:t>
            </w:r>
          </w:p>
        </w:tc>
      </w:tr>
    </w:tbl>
    <w:p w14:paraId="7B3E068A" w14:textId="031B8148" w:rsidR="005310C7" w:rsidRDefault="005310C7" w:rsidP="0000010E">
      <w:pPr>
        <w:pStyle w:val="Header"/>
        <w:tabs>
          <w:tab w:val="clear" w:pos="4536"/>
          <w:tab w:val="clear" w:pos="9072"/>
        </w:tabs>
        <w:jc w:val="right"/>
        <w:rPr>
          <w:rFonts w:cs="Arial"/>
          <w:b/>
          <w:sz w:val="24"/>
          <w:szCs w:val="24"/>
        </w:rPr>
      </w:pPr>
    </w:p>
    <w:p w14:paraId="10FD1474" w14:textId="6EE8FCFA" w:rsidR="005E7953" w:rsidRPr="000571AF" w:rsidRDefault="0000010E" w:rsidP="0000010E">
      <w:pPr>
        <w:pStyle w:val="Header"/>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Header"/>
        <w:tabs>
          <w:tab w:val="clear" w:pos="4536"/>
          <w:tab w:val="clear" w:pos="9072"/>
        </w:tabs>
        <w:jc w:val="center"/>
        <w:rPr>
          <w:rFonts w:cs="Arial"/>
          <w:b/>
          <w:sz w:val="22"/>
          <w:szCs w:val="22"/>
        </w:rPr>
      </w:pPr>
    </w:p>
    <w:p w14:paraId="05BFFE8D" w14:textId="77777777" w:rsidR="005E7953" w:rsidRPr="000571AF" w:rsidRDefault="007453E1" w:rsidP="000965D0">
      <w:pPr>
        <w:pStyle w:val="Header"/>
        <w:tabs>
          <w:tab w:val="clear" w:pos="4536"/>
          <w:tab w:val="clear" w:pos="9072"/>
        </w:tabs>
        <w:jc w:val="center"/>
        <w:rPr>
          <w:rFonts w:cs="Arial"/>
          <w:b/>
          <w:sz w:val="22"/>
          <w:szCs w:val="22"/>
        </w:rPr>
      </w:pPr>
      <w:r w:rsidRPr="000571AF">
        <w:rPr>
          <w:rFonts w:cs="Arial"/>
          <w:b/>
          <w:sz w:val="22"/>
          <w:szCs w:val="22"/>
        </w:rPr>
        <w:t>PODATKI O PONUDNIKU</w:t>
      </w:r>
    </w:p>
    <w:p w14:paraId="31950EC9" w14:textId="77777777" w:rsidR="005E7953" w:rsidRPr="000571AF" w:rsidRDefault="005E7953" w:rsidP="005E7953">
      <w:pPr>
        <w:pStyle w:val="Header"/>
        <w:tabs>
          <w:tab w:val="clear" w:pos="4536"/>
          <w:tab w:val="clear" w:pos="9072"/>
        </w:tabs>
        <w:jc w:val="both"/>
        <w:rPr>
          <w:rFonts w:cs="Arial"/>
          <w:sz w:val="22"/>
          <w:szCs w:val="22"/>
        </w:rPr>
      </w:pPr>
    </w:p>
    <w:p w14:paraId="3E650B43" w14:textId="27AA28AE" w:rsidR="005E7953" w:rsidRPr="000571AF" w:rsidRDefault="000965D0" w:rsidP="00BC3144">
      <w:pPr>
        <w:spacing w:line="0" w:lineRule="atLeast"/>
        <w:ind w:right="-79"/>
        <w:jc w:val="both"/>
        <w:rPr>
          <w:rFonts w:ascii="Arial" w:hAnsi="Arial" w:cs="Arial"/>
          <w:b/>
          <w:bCs/>
          <w:sz w:val="22"/>
          <w:szCs w:val="22"/>
        </w:rPr>
      </w:pPr>
      <w:r w:rsidRPr="000571AF">
        <w:rPr>
          <w:rFonts w:ascii="Arial" w:hAnsi="Arial" w:cs="Arial"/>
          <w:sz w:val="22"/>
          <w:szCs w:val="22"/>
        </w:rPr>
        <w:t xml:space="preserve">Na osnovi javnega naročila: </w:t>
      </w:r>
      <w:bookmarkStart w:id="0" w:name="_Hlk98351435"/>
      <w:r w:rsidRPr="000571AF">
        <w:rPr>
          <w:rFonts w:ascii="Arial" w:hAnsi="Arial" w:cs="Arial"/>
          <w:sz w:val="22"/>
          <w:szCs w:val="22"/>
        </w:rPr>
        <w:t>»</w:t>
      </w:r>
      <w:bookmarkEnd w:id="0"/>
      <w:r w:rsidR="009A52CF" w:rsidRPr="009A52CF">
        <w:rPr>
          <w:rFonts w:ascii="Arial" w:hAnsi="Arial" w:cs="Arial"/>
          <w:sz w:val="22"/>
          <w:szCs w:val="22"/>
        </w:rPr>
        <w:t>Nakup, vgradnja in vzdr</w:t>
      </w:r>
      <w:r w:rsidR="009A52CF">
        <w:rPr>
          <w:rFonts w:ascii="Arial" w:hAnsi="Arial" w:cs="Arial"/>
          <w:sz w:val="22"/>
          <w:szCs w:val="22"/>
        </w:rPr>
        <w:t>ž</w:t>
      </w:r>
      <w:r w:rsidR="009A52CF" w:rsidRPr="009A52CF">
        <w:rPr>
          <w:rFonts w:ascii="Arial" w:hAnsi="Arial" w:cs="Arial"/>
          <w:sz w:val="22"/>
          <w:szCs w:val="22"/>
        </w:rPr>
        <w:t>evanje multimedijske opreme za predavalnice in skupne prostore UL FMF</w:t>
      </w:r>
      <w:r w:rsidR="006520D0">
        <w:rPr>
          <w:rFonts w:ascii="Arial" w:hAnsi="Arial" w:cs="Arial"/>
          <w:sz w:val="22"/>
          <w:szCs w:val="22"/>
        </w:rPr>
        <w:t xml:space="preserve"> – Jadranska 26</w:t>
      </w:r>
      <w:r w:rsidR="00CB340D" w:rsidRPr="000571AF">
        <w:rPr>
          <w:rFonts w:ascii="Arial" w:hAnsi="Arial" w:cs="Arial"/>
          <w:sz w:val="22"/>
          <w:szCs w:val="22"/>
        </w:rPr>
        <w:t>«</w:t>
      </w:r>
      <w:r w:rsidRPr="000571AF">
        <w:rPr>
          <w:rFonts w:ascii="Arial" w:hAnsi="Arial" w:cs="Arial"/>
          <w:sz w:val="22"/>
          <w:szCs w:val="22"/>
        </w:rPr>
        <w:t xml:space="preserve"> objavljenega na portalu javnih naročil, </w:t>
      </w:r>
      <w:r w:rsidR="00D42F9D">
        <w:rPr>
          <w:rFonts w:ascii="Arial" w:hAnsi="Arial" w:cs="Arial"/>
          <w:sz w:val="22"/>
          <w:szCs w:val="22"/>
        </w:rPr>
        <w:t xml:space="preserve">dne __________, pod številko objave _____________, </w:t>
      </w:r>
      <w:r w:rsidRPr="000571AF">
        <w:rPr>
          <w:rFonts w:ascii="Arial" w:hAnsi="Arial" w:cs="Arial"/>
          <w:sz w:val="22"/>
          <w:szCs w:val="22"/>
        </w:rPr>
        <w:t>dajemo ponudbo kot sledi:</w:t>
      </w:r>
    </w:p>
    <w:p w14:paraId="456DE5CD" w14:textId="77777777" w:rsidR="000965D0" w:rsidRPr="000571AF" w:rsidRDefault="000965D0" w:rsidP="005E7953">
      <w:pPr>
        <w:pStyle w:val="Header"/>
        <w:tabs>
          <w:tab w:val="clear" w:pos="4536"/>
          <w:tab w:val="clear" w:pos="9072"/>
        </w:tabs>
        <w:rPr>
          <w:rFonts w:cs="Arial"/>
          <w:i/>
          <w:sz w:val="22"/>
          <w:szCs w:val="22"/>
        </w:rPr>
      </w:pPr>
    </w:p>
    <w:tbl>
      <w:tblPr>
        <w:tblW w:w="0" w:type="auto"/>
        <w:tblLook w:val="04A0" w:firstRow="1" w:lastRow="0" w:firstColumn="1" w:lastColumn="0" w:noHBand="0" w:noVBand="1"/>
      </w:tblPr>
      <w:tblGrid>
        <w:gridCol w:w="2093"/>
        <w:gridCol w:w="3118"/>
      </w:tblGrid>
      <w:tr w:rsidR="0027391C" w:rsidRPr="000571AF" w14:paraId="65279298" w14:textId="77777777" w:rsidTr="000A31E9">
        <w:trPr>
          <w:trHeight w:val="340"/>
        </w:trPr>
        <w:tc>
          <w:tcPr>
            <w:tcW w:w="2093" w:type="dxa"/>
            <w:vAlign w:val="center"/>
          </w:tcPr>
          <w:p w14:paraId="2415C8DC" w14:textId="77777777" w:rsidR="000965D0" w:rsidRPr="000571AF" w:rsidRDefault="000965D0" w:rsidP="007E253E">
            <w:pPr>
              <w:pStyle w:val="Header"/>
              <w:tabs>
                <w:tab w:val="clear" w:pos="4536"/>
                <w:tab w:val="clear" w:pos="9072"/>
              </w:tabs>
              <w:rPr>
                <w:rFonts w:cs="Arial"/>
                <w:sz w:val="22"/>
                <w:szCs w:val="22"/>
              </w:rPr>
            </w:pPr>
            <w:r w:rsidRPr="000571AF">
              <w:rPr>
                <w:rFonts w:cs="Arial"/>
                <w:sz w:val="22"/>
                <w:szCs w:val="22"/>
              </w:rPr>
              <w:t>Številka ponudbe:</w:t>
            </w:r>
          </w:p>
        </w:tc>
        <w:tc>
          <w:tcPr>
            <w:tcW w:w="3118" w:type="dxa"/>
            <w:tcBorders>
              <w:bottom w:val="single" w:sz="4" w:space="0" w:color="auto"/>
            </w:tcBorders>
            <w:vAlign w:val="center"/>
          </w:tcPr>
          <w:p w14:paraId="72C75C29" w14:textId="77777777" w:rsidR="000965D0" w:rsidRPr="000571AF" w:rsidRDefault="000965D0" w:rsidP="007E253E">
            <w:pPr>
              <w:pStyle w:val="Header"/>
              <w:tabs>
                <w:tab w:val="clear" w:pos="4536"/>
                <w:tab w:val="clear" w:pos="9072"/>
              </w:tabs>
              <w:rPr>
                <w:rFonts w:cs="Arial"/>
                <w:sz w:val="22"/>
                <w:szCs w:val="22"/>
              </w:rPr>
            </w:pPr>
          </w:p>
        </w:tc>
      </w:tr>
      <w:tr w:rsidR="000965D0" w:rsidRPr="000571AF" w14:paraId="2D264709" w14:textId="77777777" w:rsidTr="000A31E9">
        <w:trPr>
          <w:trHeight w:val="340"/>
        </w:trPr>
        <w:tc>
          <w:tcPr>
            <w:tcW w:w="2093" w:type="dxa"/>
            <w:vAlign w:val="center"/>
          </w:tcPr>
          <w:p w14:paraId="3A2FBB3E" w14:textId="77777777" w:rsidR="000965D0" w:rsidRPr="000571AF" w:rsidRDefault="000965D0" w:rsidP="007E253E">
            <w:pPr>
              <w:pStyle w:val="Header"/>
              <w:tabs>
                <w:tab w:val="clear" w:pos="4536"/>
                <w:tab w:val="clear" w:pos="9072"/>
              </w:tabs>
              <w:rPr>
                <w:rFonts w:cs="Arial"/>
                <w:sz w:val="22"/>
                <w:szCs w:val="22"/>
              </w:rPr>
            </w:pPr>
            <w:r w:rsidRPr="000571AF">
              <w:rPr>
                <w:rFonts w:cs="Arial"/>
                <w:sz w:val="22"/>
                <w:szCs w:val="22"/>
              </w:rPr>
              <w:t>Datum:</w:t>
            </w:r>
          </w:p>
        </w:tc>
        <w:tc>
          <w:tcPr>
            <w:tcW w:w="3118" w:type="dxa"/>
            <w:tcBorders>
              <w:top w:val="single" w:sz="4" w:space="0" w:color="auto"/>
              <w:bottom w:val="single" w:sz="4" w:space="0" w:color="auto"/>
            </w:tcBorders>
            <w:vAlign w:val="center"/>
          </w:tcPr>
          <w:p w14:paraId="542F1430" w14:textId="77777777" w:rsidR="000965D0" w:rsidRPr="000571AF" w:rsidRDefault="000965D0" w:rsidP="007E253E">
            <w:pPr>
              <w:pStyle w:val="Header"/>
              <w:tabs>
                <w:tab w:val="clear" w:pos="4536"/>
                <w:tab w:val="clear" w:pos="9072"/>
              </w:tabs>
              <w:rPr>
                <w:rFonts w:cs="Arial"/>
                <w:sz w:val="22"/>
                <w:szCs w:val="22"/>
              </w:rPr>
            </w:pPr>
          </w:p>
        </w:tc>
      </w:tr>
    </w:tbl>
    <w:p w14:paraId="307FF6B1" w14:textId="77777777" w:rsidR="00CB7325" w:rsidRPr="000571AF" w:rsidRDefault="00CB7325" w:rsidP="00CB340D">
      <w:pPr>
        <w:pStyle w:val="Header"/>
        <w:tabs>
          <w:tab w:val="clear" w:pos="4536"/>
          <w:tab w:val="clear" w:pos="9072"/>
        </w:tabs>
        <w:rPr>
          <w:rFonts w:cs="Arial"/>
          <w:b/>
          <w:bCs/>
          <w:iCs/>
          <w:sz w:val="22"/>
          <w:szCs w:val="22"/>
        </w:rPr>
      </w:pPr>
    </w:p>
    <w:p w14:paraId="3827B6A6" w14:textId="77777777" w:rsidR="005E7953" w:rsidRPr="000571AF" w:rsidRDefault="000965D0" w:rsidP="005E7953">
      <w:pPr>
        <w:pStyle w:val="Header"/>
        <w:tabs>
          <w:tab w:val="clear" w:pos="4536"/>
          <w:tab w:val="clear" w:pos="9072"/>
        </w:tabs>
        <w:rPr>
          <w:rFonts w:cs="Arial"/>
          <w:b/>
          <w:sz w:val="22"/>
          <w:szCs w:val="22"/>
        </w:rPr>
      </w:pPr>
      <w:r w:rsidRPr="000571AF">
        <w:rPr>
          <w:rFonts w:cs="Arial"/>
          <w:b/>
          <w:sz w:val="22"/>
          <w:szCs w:val="22"/>
        </w:rPr>
        <w:t xml:space="preserve">Ponudbo oddajamo </w:t>
      </w:r>
      <w:r w:rsidRPr="000571AF">
        <w:rPr>
          <w:rFonts w:cs="Arial"/>
          <w:b/>
          <w:i/>
          <w:sz w:val="22"/>
          <w:szCs w:val="22"/>
        </w:rPr>
        <w:t>(ponudnik ustrezno obkrož</w:t>
      </w:r>
      <w:r w:rsidRPr="000571AF">
        <w:rPr>
          <w:rFonts w:cs="Arial"/>
          <w:b/>
          <w:sz w:val="22"/>
          <w:szCs w:val="22"/>
        </w:rPr>
        <w:t>i):</w:t>
      </w:r>
    </w:p>
    <w:p w14:paraId="6696C9AE" w14:textId="77777777" w:rsidR="000965D0" w:rsidRPr="000571AF" w:rsidRDefault="000965D0" w:rsidP="005E7953">
      <w:pPr>
        <w:pStyle w:val="Header"/>
        <w:tabs>
          <w:tab w:val="clear" w:pos="4536"/>
          <w:tab w:val="clear" w:pos="9072"/>
        </w:tabs>
        <w:rPr>
          <w:rFonts w:cs="Arial"/>
          <w:b/>
          <w:sz w:val="22"/>
          <w:szCs w:val="22"/>
        </w:rPr>
      </w:pPr>
    </w:p>
    <w:p w14:paraId="41C40E13" w14:textId="77777777" w:rsidR="000965D0" w:rsidRPr="000571AF" w:rsidRDefault="000965D0" w:rsidP="007453E1">
      <w:pPr>
        <w:pStyle w:val="Header"/>
        <w:tabs>
          <w:tab w:val="clear" w:pos="4536"/>
          <w:tab w:val="clear" w:pos="9072"/>
        </w:tabs>
        <w:jc w:val="center"/>
        <w:rPr>
          <w:rFonts w:cs="Arial"/>
          <w:b/>
          <w:sz w:val="22"/>
          <w:szCs w:val="22"/>
        </w:rPr>
      </w:pPr>
      <w:r w:rsidRPr="000571AF">
        <w:rPr>
          <w:rFonts w:cs="Arial"/>
          <w:b/>
          <w:sz w:val="22"/>
          <w:szCs w:val="22"/>
        </w:rPr>
        <w:t>samostojno                            v skupnem nastopu</w:t>
      </w:r>
      <w:r w:rsidRPr="000571AF">
        <w:rPr>
          <w:rStyle w:val="FootnoteReference"/>
          <w:rFonts w:cs="Arial"/>
          <w:b/>
          <w:sz w:val="22"/>
          <w:szCs w:val="22"/>
        </w:rPr>
        <w:footnoteReference w:id="1"/>
      </w:r>
      <w:r w:rsidRPr="000571AF">
        <w:rPr>
          <w:rFonts w:cs="Arial"/>
          <w:b/>
          <w:sz w:val="22"/>
          <w:szCs w:val="22"/>
        </w:rPr>
        <w:t xml:space="preserve">                                  s podizvajalci</w:t>
      </w:r>
      <w:r w:rsidRPr="000571AF">
        <w:rPr>
          <w:rStyle w:val="FootnoteReference"/>
          <w:rFonts w:cs="Arial"/>
          <w:b/>
          <w:sz w:val="22"/>
          <w:szCs w:val="22"/>
        </w:rPr>
        <w:footnoteReference w:id="2"/>
      </w:r>
    </w:p>
    <w:p w14:paraId="195CBE08" w14:textId="77777777" w:rsidR="005E7953" w:rsidRPr="000571AF" w:rsidRDefault="005E7953" w:rsidP="005E7953">
      <w:pPr>
        <w:pStyle w:val="Header"/>
        <w:tabs>
          <w:tab w:val="clear" w:pos="4536"/>
          <w:tab w:val="clear" w:pos="9072"/>
        </w:tabs>
        <w:rPr>
          <w:rFonts w:cs="Arial"/>
          <w:b/>
          <w:sz w:val="22"/>
          <w:szCs w:val="22"/>
        </w:rPr>
      </w:pPr>
    </w:p>
    <w:p w14:paraId="15F2E531" w14:textId="0545BA8D" w:rsidR="005E7953" w:rsidRPr="000571AF" w:rsidRDefault="005E7953" w:rsidP="005E7953">
      <w:pPr>
        <w:pStyle w:val="Header"/>
        <w:tabs>
          <w:tab w:val="clear" w:pos="4536"/>
          <w:tab w:val="clear" w:pos="9072"/>
        </w:tabs>
        <w:jc w:val="both"/>
        <w:rPr>
          <w:rFonts w:cs="Arial"/>
          <w:b/>
          <w:sz w:val="22"/>
          <w:szCs w:val="22"/>
        </w:rPr>
      </w:pPr>
      <w:r w:rsidRPr="000571AF">
        <w:rPr>
          <w:rFonts w:cs="Arial"/>
          <w:b/>
          <w:sz w:val="22"/>
          <w:szCs w:val="22"/>
        </w:rPr>
        <w:t>PONUDNIK:</w:t>
      </w:r>
    </w:p>
    <w:p w14:paraId="224F49B1" w14:textId="77777777" w:rsidR="005E7953" w:rsidRPr="00966A70" w:rsidRDefault="005E7953" w:rsidP="005E7953">
      <w:pPr>
        <w:pStyle w:val="Header"/>
        <w:tabs>
          <w:tab w:val="clear" w:pos="4536"/>
          <w:tab w:val="clear" w:pos="9072"/>
        </w:tabs>
        <w:jc w:val="both"/>
        <w:rPr>
          <w:rFonts w:cs="Arial"/>
          <w:b/>
          <w:sz w:val="8"/>
          <w:szCs w:val="8"/>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82"/>
        <w:gridCol w:w="4777"/>
      </w:tblGrid>
      <w:tr w:rsidR="0027391C" w:rsidRPr="000571AF" w14:paraId="39B1F548" w14:textId="77777777" w:rsidTr="00966A70">
        <w:trPr>
          <w:cantSplit/>
          <w:trHeight w:val="410"/>
        </w:trPr>
        <w:tc>
          <w:tcPr>
            <w:tcW w:w="4082" w:type="dxa"/>
            <w:shd w:val="clear" w:color="auto" w:fill="83CAEB"/>
            <w:vAlign w:val="center"/>
          </w:tcPr>
          <w:p w14:paraId="56CACA50" w14:textId="77777777" w:rsidR="005E7953" w:rsidRPr="000A31E9" w:rsidRDefault="005E7953" w:rsidP="00D42F9D">
            <w:pPr>
              <w:pStyle w:val="Header"/>
              <w:tabs>
                <w:tab w:val="clear" w:pos="4536"/>
                <w:tab w:val="clear" w:pos="9072"/>
              </w:tabs>
              <w:rPr>
                <w:rFonts w:cs="Arial"/>
                <w:sz w:val="22"/>
                <w:szCs w:val="22"/>
              </w:rPr>
            </w:pPr>
            <w:r w:rsidRPr="000A31E9">
              <w:rPr>
                <w:rFonts w:cs="Arial"/>
                <w:sz w:val="22"/>
                <w:szCs w:val="22"/>
              </w:rPr>
              <w:t>Naziv ponudnika</w:t>
            </w:r>
          </w:p>
        </w:tc>
        <w:tc>
          <w:tcPr>
            <w:tcW w:w="4777" w:type="dxa"/>
          </w:tcPr>
          <w:p w14:paraId="3CC0560D"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AEEF6E7" w14:textId="77777777" w:rsidTr="00966A70">
        <w:trPr>
          <w:cantSplit/>
          <w:trHeight w:val="323"/>
        </w:trPr>
        <w:tc>
          <w:tcPr>
            <w:tcW w:w="4082" w:type="dxa"/>
            <w:shd w:val="clear" w:color="auto" w:fill="83CAEB"/>
            <w:vAlign w:val="center"/>
          </w:tcPr>
          <w:p w14:paraId="7B1BACB6" w14:textId="77777777" w:rsidR="005E7953" w:rsidRPr="000A31E9" w:rsidRDefault="005E7953" w:rsidP="00D42F9D">
            <w:pPr>
              <w:pStyle w:val="Header"/>
              <w:tabs>
                <w:tab w:val="clear" w:pos="4536"/>
                <w:tab w:val="clear" w:pos="9072"/>
              </w:tabs>
              <w:rPr>
                <w:rFonts w:cs="Arial"/>
                <w:sz w:val="22"/>
                <w:szCs w:val="22"/>
              </w:rPr>
            </w:pPr>
            <w:r w:rsidRPr="000A31E9">
              <w:rPr>
                <w:rFonts w:cs="Arial"/>
                <w:sz w:val="22"/>
                <w:szCs w:val="22"/>
              </w:rPr>
              <w:t>Naslov in sedež ponudnika</w:t>
            </w:r>
          </w:p>
        </w:tc>
        <w:tc>
          <w:tcPr>
            <w:tcW w:w="4777" w:type="dxa"/>
          </w:tcPr>
          <w:p w14:paraId="6FBDAEFC"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3F514AE" w14:textId="77777777" w:rsidTr="00966A70">
        <w:trPr>
          <w:cantSplit/>
          <w:trHeight w:val="497"/>
        </w:trPr>
        <w:tc>
          <w:tcPr>
            <w:tcW w:w="4082" w:type="dxa"/>
            <w:shd w:val="clear" w:color="auto" w:fill="83CAEB"/>
            <w:vAlign w:val="center"/>
          </w:tcPr>
          <w:p w14:paraId="1C82D16A" w14:textId="387CCA18" w:rsidR="005E7953" w:rsidRPr="000A31E9" w:rsidRDefault="005E7953" w:rsidP="00D42F9D">
            <w:pPr>
              <w:pStyle w:val="Header"/>
              <w:tabs>
                <w:tab w:val="clear" w:pos="4536"/>
                <w:tab w:val="clear" w:pos="9072"/>
              </w:tabs>
              <w:ind w:right="-354"/>
              <w:rPr>
                <w:rFonts w:cs="Arial"/>
                <w:sz w:val="22"/>
                <w:szCs w:val="22"/>
              </w:rPr>
            </w:pPr>
            <w:r w:rsidRPr="000A31E9">
              <w:rPr>
                <w:rFonts w:cs="Arial"/>
                <w:sz w:val="22"/>
                <w:szCs w:val="22"/>
              </w:rPr>
              <w:t>Vsi zakoniti zastopniki o pooblaščene</w:t>
            </w:r>
            <w:r w:rsidR="000A31E9" w:rsidRPr="000A31E9">
              <w:rPr>
                <w:rFonts w:cs="Arial"/>
                <w:sz w:val="22"/>
                <w:szCs w:val="22"/>
              </w:rPr>
              <w:t xml:space="preserve"> </w:t>
            </w:r>
            <w:r w:rsidRPr="000A31E9">
              <w:rPr>
                <w:rFonts w:cs="Arial"/>
                <w:sz w:val="22"/>
                <w:szCs w:val="22"/>
              </w:rPr>
              <w:t>osebe</w:t>
            </w:r>
          </w:p>
        </w:tc>
        <w:tc>
          <w:tcPr>
            <w:tcW w:w="4777" w:type="dxa"/>
          </w:tcPr>
          <w:p w14:paraId="61A88CA6" w14:textId="77777777" w:rsidR="005E7953" w:rsidRPr="000571AF" w:rsidRDefault="005E7953" w:rsidP="00EA01B9">
            <w:pPr>
              <w:pStyle w:val="Header"/>
              <w:tabs>
                <w:tab w:val="clear" w:pos="4536"/>
                <w:tab w:val="clear" w:pos="9072"/>
              </w:tabs>
              <w:jc w:val="both"/>
              <w:rPr>
                <w:rFonts w:cs="Arial"/>
                <w:sz w:val="22"/>
                <w:szCs w:val="22"/>
              </w:rPr>
            </w:pPr>
          </w:p>
          <w:p w14:paraId="2356CCA1"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021566DC" w14:textId="77777777" w:rsidTr="00966A70">
        <w:trPr>
          <w:cantSplit/>
          <w:trHeight w:val="456"/>
        </w:trPr>
        <w:tc>
          <w:tcPr>
            <w:tcW w:w="4082" w:type="dxa"/>
            <w:shd w:val="clear" w:color="auto" w:fill="83CAEB"/>
            <w:vAlign w:val="center"/>
          </w:tcPr>
          <w:p w14:paraId="7C272907" w14:textId="77777777" w:rsidR="002F0756" w:rsidRPr="000A31E9" w:rsidRDefault="002F0756" w:rsidP="00D42F9D">
            <w:pPr>
              <w:pStyle w:val="Header"/>
              <w:tabs>
                <w:tab w:val="clear" w:pos="4536"/>
                <w:tab w:val="clear" w:pos="9072"/>
              </w:tabs>
              <w:ind w:right="-354"/>
              <w:rPr>
                <w:rFonts w:cs="Arial"/>
                <w:sz w:val="22"/>
                <w:szCs w:val="22"/>
              </w:rPr>
            </w:pPr>
            <w:r w:rsidRPr="000A31E9">
              <w:rPr>
                <w:rFonts w:cs="Arial"/>
                <w:sz w:val="22"/>
                <w:szCs w:val="22"/>
              </w:rPr>
              <w:t>Identifikacijska št.za DDV</w:t>
            </w:r>
          </w:p>
        </w:tc>
        <w:tc>
          <w:tcPr>
            <w:tcW w:w="4777" w:type="dxa"/>
          </w:tcPr>
          <w:p w14:paraId="055DFF3C" w14:textId="77777777" w:rsidR="002F0756" w:rsidRPr="000571AF" w:rsidRDefault="002F0756" w:rsidP="00EA01B9">
            <w:pPr>
              <w:pStyle w:val="Header"/>
              <w:tabs>
                <w:tab w:val="clear" w:pos="4536"/>
                <w:tab w:val="clear" w:pos="9072"/>
              </w:tabs>
              <w:jc w:val="both"/>
              <w:rPr>
                <w:rFonts w:cs="Arial"/>
                <w:sz w:val="22"/>
                <w:szCs w:val="22"/>
              </w:rPr>
            </w:pPr>
          </w:p>
        </w:tc>
      </w:tr>
      <w:tr w:rsidR="0027391C" w:rsidRPr="000571AF" w14:paraId="7A0E5A3E" w14:textId="77777777" w:rsidTr="00966A70">
        <w:trPr>
          <w:cantSplit/>
          <w:trHeight w:val="377"/>
        </w:trPr>
        <w:tc>
          <w:tcPr>
            <w:tcW w:w="4082" w:type="dxa"/>
            <w:shd w:val="clear" w:color="auto" w:fill="83CAEB"/>
            <w:vAlign w:val="center"/>
          </w:tcPr>
          <w:p w14:paraId="0A17B308" w14:textId="77777777" w:rsidR="002F0756" w:rsidRPr="000A31E9" w:rsidRDefault="002F0756" w:rsidP="00D42F9D">
            <w:pPr>
              <w:pStyle w:val="Header"/>
              <w:tabs>
                <w:tab w:val="clear" w:pos="4536"/>
                <w:tab w:val="clear" w:pos="9072"/>
              </w:tabs>
              <w:ind w:right="-354"/>
              <w:rPr>
                <w:rFonts w:cs="Arial"/>
                <w:sz w:val="22"/>
                <w:szCs w:val="22"/>
              </w:rPr>
            </w:pPr>
            <w:r w:rsidRPr="000A31E9">
              <w:rPr>
                <w:rFonts w:cs="Arial"/>
                <w:sz w:val="22"/>
                <w:szCs w:val="22"/>
              </w:rPr>
              <w:t>Matična številka podjetja</w:t>
            </w:r>
          </w:p>
        </w:tc>
        <w:tc>
          <w:tcPr>
            <w:tcW w:w="4777" w:type="dxa"/>
          </w:tcPr>
          <w:p w14:paraId="4A3BFAB9" w14:textId="77777777" w:rsidR="002F0756" w:rsidRPr="000571AF" w:rsidRDefault="002F0756" w:rsidP="00EA01B9">
            <w:pPr>
              <w:pStyle w:val="Header"/>
              <w:tabs>
                <w:tab w:val="clear" w:pos="4536"/>
                <w:tab w:val="clear" w:pos="9072"/>
              </w:tabs>
              <w:jc w:val="both"/>
              <w:rPr>
                <w:rFonts w:cs="Arial"/>
                <w:sz w:val="22"/>
                <w:szCs w:val="22"/>
              </w:rPr>
            </w:pPr>
          </w:p>
        </w:tc>
      </w:tr>
      <w:tr w:rsidR="0027391C" w:rsidRPr="000571AF" w14:paraId="7B9F45A4" w14:textId="77777777" w:rsidTr="00966A70">
        <w:trPr>
          <w:cantSplit/>
          <w:trHeight w:val="427"/>
        </w:trPr>
        <w:tc>
          <w:tcPr>
            <w:tcW w:w="4082" w:type="dxa"/>
            <w:shd w:val="clear" w:color="auto" w:fill="83CAEB"/>
            <w:vAlign w:val="center"/>
          </w:tcPr>
          <w:p w14:paraId="13A905A5" w14:textId="77777777" w:rsidR="002F0756" w:rsidRPr="000A31E9" w:rsidRDefault="002F0756" w:rsidP="00D42F9D">
            <w:pPr>
              <w:pStyle w:val="Header"/>
              <w:tabs>
                <w:tab w:val="clear" w:pos="4536"/>
                <w:tab w:val="clear" w:pos="9072"/>
              </w:tabs>
              <w:rPr>
                <w:rFonts w:cs="Arial"/>
                <w:sz w:val="22"/>
                <w:szCs w:val="22"/>
              </w:rPr>
            </w:pPr>
            <w:r w:rsidRPr="000A31E9">
              <w:rPr>
                <w:rFonts w:cs="Arial"/>
                <w:sz w:val="22"/>
                <w:szCs w:val="22"/>
              </w:rPr>
              <w:t>Transakcijski račun podjetja, banka</w:t>
            </w:r>
          </w:p>
        </w:tc>
        <w:tc>
          <w:tcPr>
            <w:tcW w:w="4777" w:type="dxa"/>
          </w:tcPr>
          <w:p w14:paraId="564A4E00" w14:textId="77777777" w:rsidR="002F0756" w:rsidRPr="000571AF" w:rsidRDefault="002F0756" w:rsidP="002F0756">
            <w:pPr>
              <w:pStyle w:val="Header"/>
              <w:tabs>
                <w:tab w:val="clear" w:pos="4536"/>
                <w:tab w:val="clear" w:pos="9072"/>
              </w:tabs>
              <w:jc w:val="both"/>
              <w:rPr>
                <w:rFonts w:cs="Arial"/>
                <w:sz w:val="22"/>
                <w:szCs w:val="22"/>
              </w:rPr>
            </w:pPr>
          </w:p>
        </w:tc>
      </w:tr>
      <w:tr w:rsidR="0027391C" w:rsidRPr="000571AF" w14:paraId="5FA02DAC" w14:textId="77777777" w:rsidTr="00966A70">
        <w:trPr>
          <w:cantSplit/>
          <w:trHeight w:val="335"/>
        </w:trPr>
        <w:tc>
          <w:tcPr>
            <w:tcW w:w="4082" w:type="dxa"/>
            <w:shd w:val="clear" w:color="auto" w:fill="83CAEB"/>
            <w:vAlign w:val="center"/>
          </w:tcPr>
          <w:p w14:paraId="283F9725" w14:textId="7EF2573A" w:rsidR="002F0756" w:rsidRPr="000A31E9" w:rsidRDefault="00966A70" w:rsidP="00D42F9D">
            <w:pPr>
              <w:pStyle w:val="Header"/>
              <w:tabs>
                <w:tab w:val="clear" w:pos="4536"/>
                <w:tab w:val="clear" w:pos="9072"/>
              </w:tabs>
              <w:rPr>
                <w:rFonts w:cs="Arial"/>
                <w:sz w:val="22"/>
                <w:szCs w:val="22"/>
              </w:rPr>
            </w:pPr>
            <w:r>
              <w:rPr>
                <w:rFonts w:cs="Arial"/>
                <w:sz w:val="22"/>
                <w:szCs w:val="22"/>
              </w:rPr>
              <w:t>Skrbnik pogodbe</w:t>
            </w:r>
          </w:p>
        </w:tc>
        <w:tc>
          <w:tcPr>
            <w:tcW w:w="4777" w:type="dxa"/>
          </w:tcPr>
          <w:p w14:paraId="2A9635F1" w14:textId="77777777" w:rsidR="002F0756" w:rsidRPr="000571AF" w:rsidRDefault="002F0756" w:rsidP="002F0756">
            <w:pPr>
              <w:pStyle w:val="Header"/>
              <w:tabs>
                <w:tab w:val="clear" w:pos="4536"/>
                <w:tab w:val="clear" w:pos="9072"/>
              </w:tabs>
              <w:jc w:val="both"/>
              <w:rPr>
                <w:rFonts w:cs="Arial"/>
                <w:sz w:val="22"/>
                <w:szCs w:val="22"/>
              </w:rPr>
            </w:pPr>
          </w:p>
        </w:tc>
      </w:tr>
      <w:tr w:rsidR="0027391C" w:rsidRPr="000571AF" w14:paraId="3327A88F" w14:textId="77777777" w:rsidTr="00966A70">
        <w:trPr>
          <w:cantSplit/>
          <w:trHeight w:val="399"/>
        </w:trPr>
        <w:tc>
          <w:tcPr>
            <w:tcW w:w="4082" w:type="dxa"/>
            <w:shd w:val="clear" w:color="auto" w:fill="83CAEB"/>
            <w:vAlign w:val="center"/>
          </w:tcPr>
          <w:p w14:paraId="1F05187F" w14:textId="7F457EFB" w:rsidR="002F0756" w:rsidRPr="000A31E9" w:rsidRDefault="00D42F9D" w:rsidP="00D42F9D">
            <w:pPr>
              <w:pStyle w:val="Header"/>
              <w:tabs>
                <w:tab w:val="clear" w:pos="4536"/>
                <w:tab w:val="clear" w:pos="9072"/>
              </w:tabs>
              <w:rPr>
                <w:rFonts w:cs="Arial"/>
                <w:sz w:val="22"/>
                <w:szCs w:val="22"/>
              </w:rPr>
            </w:pPr>
            <w:r>
              <w:rPr>
                <w:rFonts w:cs="Arial"/>
                <w:sz w:val="22"/>
                <w:szCs w:val="22"/>
              </w:rPr>
              <w:t>E-mail</w:t>
            </w:r>
            <w:r w:rsidR="002F0756" w:rsidRPr="000A31E9">
              <w:rPr>
                <w:rFonts w:cs="Arial"/>
                <w:sz w:val="22"/>
                <w:szCs w:val="22"/>
              </w:rPr>
              <w:t xml:space="preserve"> (elektronska pošta)</w:t>
            </w:r>
          </w:p>
        </w:tc>
        <w:tc>
          <w:tcPr>
            <w:tcW w:w="4777" w:type="dxa"/>
          </w:tcPr>
          <w:p w14:paraId="21898107" w14:textId="77777777" w:rsidR="002F0756" w:rsidRPr="000571AF" w:rsidRDefault="002F0756" w:rsidP="002F0756">
            <w:pPr>
              <w:pStyle w:val="Header"/>
              <w:tabs>
                <w:tab w:val="clear" w:pos="4536"/>
                <w:tab w:val="clear" w:pos="9072"/>
              </w:tabs>
              <w:jc w:val="both"/>
              <w:rPr>
                <w:rFonts w:cs="Arial"/>
                <w:sz w:val="22"/>
                <w:szCs w:val="22"/>
              </w:rPr>
            </w:pPr>
          </w:p>
        </w:tc>
      </w:tr>
      <w:tr w:rsidR="0027391C" w:rsidRPr="000571AF" w14:paraId="6BBA119A" w14:textId="77777777" w:rsidTr="00966A70">
        <w:trPr>
          <w:cantSplit/>
          <w:trHeight w:val="405"/>
        </w:trPr>
        <w:tc>
          <w:tcPr>
            <w:tcW w:w="4082" w:type="dxa"/>
            <w:shd w:val="clear" w:color="auto" w:fill="83CAEB"/>
            <w:vAlign w:val="center"/>
          </w:tcPr>
          <w:p w14:paraId="54F239F6" w14:textId="4BC068D5" w:rsidR="00BC30F5" w:rsidRPr="000A31E9" w:rsidRDefault="00BC30F5" w:rsidP="00D42F9D">
            <w:pPr>
              <w:pStyle w:val="Header"/>
              <w:tabs>
                <w:tab w:val="clear" w:pos="4536"/>
                <w:tab w:val="clear" w:pos="9072"/>
              </w:tabs>
              <w:rPr>
                <w:rFonts w:cs="Arial"/>
                <w:sz w:val="22"/>
                <w:szCs w:val="22"/>
              </w:rPr>
            </w:pPr>
            <w:r w:rsidRPr="000A31E9">
              <w:rPr>
                <w:rFonts w:cs="Arial"/>
                <w:sz w:val="22"/>
                <w:szCs w:val="22"/>
              </w:rPr>
              <w:t>Telefon</w:t>
            </w:r>
            <w:r w:rsidR="00D42F9D">
              <w:rPr>
                <w:rFonts w:cs="Arial"/>
                <w:sz w:val="22"/>
                <w:szCs w:val="22"/>
              </w:rPr>
              <w:t>ska številka</w:t>
            </w:r>
          </w:p>
        </w:tc>
        <w:tc>
          <w:tcPr>
            <w:tcW w:w="4777" w:type="dxa"/>
          </w:tcPr>
          <w:p w14:paraId="6BA673EC" w14:textId="77777777" w:rsidR="00BC30F5" w:rsidRPr="000571AF" w:rsidRDefault="00BC30F5" w:rsidP="002F0756">
            <w:pPr>
              <w:pStyle w:val="Header"/>
              <w:tabs>
                <w:tab w:val="clear" w:pos="4536"/>
                <w:tab w:val="clear" w:pos="9072"/>
              </w:tabs>
              <w:jc w:val="both"/>
              <w:rPr>
                <w:rFonts w:cs="Arial"/>
                <w:sz w:val="22"/>
                <w:szCs w:val="22"/>
              </w:rPr>
            </w:pPr>
          </w:p>
        </w:tc>
      </w:tr>
      <w:tr w:rsidR="00966A70" w:rsidRPr="000571AF" w14:paraId="615E2B82" w14:textId="77777777" w:rsidTr="00966A70">
        <w:trPr>
          <w:cantSplit/>
          <w:trHeight w:val="405"/>
        </w:trPr>
        <w:tc>
          <w:tcPr>
            <w:tcW w:w="4082" w:type="dxa"/>
            <w:shd w:val="clear" w:color="auto" w:fill="83CAEB"/>
            <w:vAlign w:val="center"/>
          </w:tcPr>
          <w:p w14:paraId="5F919874" w14:textId="43405B3A"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Kontaktna oseba</w:t>
            </w:r>
          </w:p>
        </w:tc>
        <w:tc>
          <w:tcPr>
            <w:tcW w:w="4777" w:type="dxa"/>
          </w:tcPr>
          <w:p w14:paraId="6F9279F9"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173F1D12" w14:textId="77777777" w:rsidTr="00966A70">
        <w:trPr>
          <w:cantSplit/>
          <w:trHeight w:val="405"/>
        </w:trPr>
        <w:tc>
          <w:tcPr>
            <w:tcW w:w="4082" w:type="dxa"/>
            <w:shd w:val="clear" w:color="auto" w:fill="83CAEB"/>
            <w:vAlign w:val="center"/>
          </w:tcPr>
          <w:p w14:paraId="74B80359" w14:textId="16F892DE" w:rsidR="00966A70" w:rsidRPr="000A31E9" w:rsidRDefault="00966A70" w:rsidP="00966A70">
            <w:pPr>
              <w:pStyle w:val="Header"/>
              <w:tabs>
                <w:tab w:val="clear" w:pos="4536"/>
                <w:tab w:val="clear" w:pos="9072"/>
              </w:tabs>
              <w:rPr>
                <w:rFonts w:cs="Arial"/>
                <w:sz w:val="22"/>
                <w:szCs w:val="22"/>
              </w:rPr>
            </w:pPr>
            <w:r>
              <w:rPr>
                <w:rFonts w:cs="Arial"/>
                <w:sz w:val="22"/>
                <w:szCs w:val="22"/>
              </w:rPr>
              <w:t>E-mail</w:t>
            </w:r>
            <w:r w:rsidRPr="000A31E9">
              <w:rPr>
                <w:rFonts w:cs="Arial"/>
                <w:sz w:val="22"/>
                <w:szCs w:val="22"/>
              </w:rPr>
              <w:t xml:space="preserve"> (elektronska pošta)</w:t>
            </w:r>
          </w:p>
        </w:tc>
        <w:tc>
          <w:tcPr>
            <w:tcW w:w="4777" w:type="dxa"/>
          </w:tcPr>
          <w:p w14:paraId="52656777"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6F895622" w14:textId="77777777" w:rsidTr="00966A70">
        <w:trPr>
          <w:cantSplit/>
          <w:trHeight w:val="405"/>
        </w:trPr>
        <w:tc>
          <w:tcPr>
            <w:tcW w:w="4082" w:type="dxa"/>
            <w:shd w:val="clear" w:color="auto" w:fill="83CAEB"/>
            <w:vAlign w:val="center"/>
          </w:tcPr>
          <w:p w14:paraId="6B4AF109" w14:textId="59271D79"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Telefon</w:t>
            </w:r>
            <w:r>
              <w:rPr>
                <w:rFonts w:cs="Arial"/>
                <w:sz w:val="22"/>
                <w:szCs w:val="22"/>
              </w:rPr>
              <w:t>ska številka</w:t>
            </w:r>
          </w:p>
        </w:tc>
        <w:tc>
          <w:tcPr>
            <w:tcW w:w="4777" w:type="dxa"/>
          </w:tcPr>
          <w:p w14:paraId="350DDAA2"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2ADBE9BD" w14:textId="77777777" w:rsidTr="00966A70">
        <w:trPr>
          <w:cantSplit/>
          <w:trHeight w:val="441"/>
        </w:trPr>
        <w:tc>
          <w:tcPr>
            <w:tcW w:w="4082" w:type="dxa"/>
            <w:shd w:val="clear" w:color="auto" w:fill="83CAEB"/>
            <w:vAlign w:val="center"/>
          </w:tcPr>
          <w:p w14:paraId="5C423E4D" w14:textId="77777777"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Pooblaščena oseba za podpis pogodbe</w:t>
            </w:r>
          </w:p>
        </w:tc>
        <w:tc>
          <w:tcPr>
            <w:tcW w:w="4777" w:type="dxa"/>
          </w:tcPr>
          <w:p w14:paraId="745CE577" w14:textId="77777777" w:rsidR="00966A70" w:rsidRPr="000571AF" w:rsidRDefault="00966A70" w:rsidP="00966A70">
            <w:pPr>
              <w:pStyle w:val="Header"/>
              <w:tabs>
                <w:tab w:val="clear" w:pos="4536"/>
                <w:tab w:val="clear" w:pos="9072"/>
              </w:tabs>
              <w:jc w:val="both"/>
              <w:rPr>
                <w:rFonts w:cs="Arial"/>
                <w:sz w:val="22"/>
                <w:szCs w:val="22"/>
              </w:rPr>
            </w:pPr>
          </w:p>
        </w:tc>
      </w:tr>
      <w:tr w:rsidR="00966A70" w:rsidRPr="000571AF" w14:paraId="23D1161C" w14:textId="77777777" w:rsidTr="00966A70">
        <w:trPr>
          <w:cantSplit/>
          <w:trHeight w:val="543"/>
        </w:trPr>
        <w:tc>
          <w:tcPr>
            <w:tcW w:w="4082" w:type="dxa"/>
            <w:shd w:val="clear" w:color="auto" w:fill="83CAEB"/>
            <w:vAlign w:val="center"/>
          </w:tcPr>
          <w:p w14:paraId="51A2B387" w14:textId="77777777" w:rsidR="00966A70" w:rsidRPr="000A31E9" w:rsidRDefault="00966A70" w:rsidP="00966A70">
            <w:pPr>
              <w:pStyle w:val="Header"/>
              <w:tabs>
                <w:tab w:val="clear" w:pos="4536"/>
                <w:tab w:val="clear" w:pos="9072"/>
              </w:tabs>
              <w:rPr>
                <w:rFonts w:cs="Arial"/>
                <w:sz w:val="22"/>
                <w:szCs w:val="22"/>
              </w:rPr>
            </w:pPr>
            <w:r w:rsidRPr="000A31E9">
              <w:rPr>
                <w:rFonts w:cs="Arial"/>
                <w:sz w:val="22"/>
                <w:szCs w:val="22"/>
              </w:rPr>
              <w:t>Ponudnik je MSP po Priporočilu Komisije 2003/361/ES</w:t>
            </w:r>
          </w:p>
        </w:tc>
        <w:tc>
          <w:tcPr>
            <w:tcW w:w="4777" w:type="dxa"/>
          </w:tcPr>
          <w:p w14:paraId="69CE20E6" w14:textId="77777777" w:rsidR="00966A70" w:rsidRPr="000571AF" w:rsidRDefault="00966A70" w:rsidP="00966A70">
            <w:pPr>
              <w:pStyle w:val="Header"/>
              <w:tabs>
                <w:tab w:val="clear" w:pos="4536"/>
                <w:tab w:val="clear" w:pos="9072"/>
              </w:tabs>
              <w:jc w:val="both"/>
              <w:rPr>
                <w:rFonts w:cs="Arial"/>
                <w:sz w:val="22"/>
                <w:szCs w:val="22"/>
              </w:rPr>
            </w:pPr>
          </w:p>
        </w:tc>
      </w:tr>
    </w:tbl>
    <w:p w14:paraId="274A01FF" w14:textId="77777777" w:rsidR="00301138" w:rsidRPr="000571AF" w:rsidRDefault="00301138" w:rsidP="00CB7325">
      <w:pPr>
        <w:pStyle w:val="Header"/>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3022"/>
        <w:gridCol w:w="3023"/>
        <w:gridCol w:w="3023"/>
      </w:tblGrid>
      <w:tr w:rsidR="0000010E" w:rsidRPr="001B14FE" w14:paraId="4273ABAA" w14:textId="77777777" w:rsidTr="001B14FE">
        <w:trPr>
          <w:trHeight w:val="454"/>
        </w:trPr>
        <w:tc>
          <w:tcPr>
            <w:tcW w:w="3022" w:type="dxa"/>
            <w:vAlign w:val="center"/>
          </w:tcPr>
          <w:p w14:paraId="5D3B5499"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8295DEE"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6053FF6"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45448BF1" w14:textId="77777777" w:rsidTr="001B14FE">
        <w:trPr>
          <w:trHeight w:val="567"/>
        </w:trPr>
        <w:tc>
          <w:tcPr>
            <w:tcW w:w="3022" w:type="dxa"/>
            <w:tcBorders>
              <w:bottom w:val="single" w:sz="4" w:space="0" w:color="auto"/>
            </w:tcBorders>
            <w:vAlign w:val="center"/>
          </w:tcPr>
          <w:p w14:paraId="6A8D76CA"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50132203"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090CA5E2" w14:textId="77777777" w:rsidR="0000010E" w:rsidRPr="001B14FE" w:rsidRDefault="0000010E" w:rsidP="001B14FE">
            <w:pPr>
              <w:pStyle w:val="Header"/>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Header"/>
        <w:tabs>
          <w:tab w:val="clear" w:pos="4536"/>
          <w:tab w:val="clear" w:pos="9072"/>
          <w:tab w:val="left" w:pos="4395"/>
        </w:tabs>
        <w:jc w:val="both"/>
        <w:rPr>
          <w:rFonts w:cs="Arial"/>
          <w:sz w:val="22"/>
          <w:szCs w:val="22"/>
        </w:rPr>
      </w:pPr>
    </w:p>
    <w:p w14:paraId="75D40B68" w14:textId="77777777" w:rsidR="005E7953" w:rsidRPr="000571AF" w:rsidRDefault="0000010E" w:rsidP="0067777C">
      <w:pPr>
        <w:pStyle w:val="Header"/>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Razpisni obrazec št. 1a</w:t>
      </w:r>
    </w:p>
    <w:p w14:paraId="76DB5E77" w14:textId="77777777" w:rsidR="005E7953" w:rsidRPr="000571AF" w:rsidRDefault="005E7953" w:rsidP="005E7953">
      <w:pPr>
        <w:pStyle w:val="Header"/>
        <w:tabs>
          <w:tab w:val="clear" w:pos="4536"/>
          <w:tab w:val="clear" w:pos="9072"/>
        </w:tabs>
        <w:rPr>
          <w:rFonts w:cs="Arial"/>
          <w:b/>
          <w:sz w:val="22"/>
          <w:szCs w:val="22"/>
        </w:rPr>
      </w:pPr>
    </w:p>
    <w:p w14:paraId="58C3E6FA" w14:textId="77777777" w:rsidR="005E7953" w:rsidRDefault="005E7953" w:rsidP="00A431F2">
      <w:pPr>
        <w:pStyle w:val="Header"/>
        <w:tabs>
          <w:tab w:val="clear" w:pos="4536"/>
          <w:tab w:val="clear" w:pos="9072"/>
        </w:tabs>
        <w:jc w:val="center"/>
        <w:rPr>
          <w:rFonts w:cs="Arial"/>
          <w:b/>
          <w:sz w:val="22"/>
          <w:szCs w:val="22"/>
        </w:rPr>
      </w:pPr>
      <w:r w:rsidRPr="000571AF">
        <w:rPr>
          <w:rFonts w:cs="Arial"/>
          <w:b/>
          <w:sz w:val="22"/>
          <w:szCs w:val="22"/>
        </w:rPr>
        <w:t>PODATKI O PONUDNIKIH V SKUPNEM NASTOPU</w:t>
      </w:r>
    </w:p>
    <w:p w14:paraId="3F43D935" w14:textId="77777777" w:rsidR="00A431F2" w:rsidRPr="000571AF" w:rsidRDefault="00A431F2" w:rsidP="00A431F2">
      <w:pPr>
        <w:pStyle w:val="Header"/>
        <w:tabs>
          <w:tab w:val="clear" w:pos="4536"/>
          <w:tab w:val="clear" w:pos="9072"/>
        </w:tabs>
        <w:jc w:val="center"/>
        <w:rPr>
          <w:rFonts w:cs="Arial"/>
          <w:sz w:val="22"/>
          <w:szCs w:val="22"/>
        </w:rPr>
      </w:pPr>
    </w:p>
    <w:p w14:paraId="6E80E673" w14:textId="77AB8116" w:rsidR="005E7953" w:rsidRPr="000571AF" w:rsidRDefault="005E7953" w:rsidP="005E7953">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Obrazec se izpolni le v primeru, da ponudnik nastopa s ponudniki v skupnem nastopu. Obrazec je potrebno </w:t>
      </w:r>
      <w:r w:rsidR="00AE7023">
        <w:rPr>
          <w:rFonts w:ascii="Arial" w:hAnsi="Arial" w:cs="Arial"/>
          <w:i/>
          <w:sz w:val="22"/>
          <w:szCs w:val="22"/>
        </w:rPr>
        <w:t>izpolniti</w:t>
      </w:r>
      <w:r w:rsidRPr="000571AF">
        <w:rPr>
          <w:rFonts w:ascii="Arial" w:hAnsi="Arial" w:cs="Arial"/>
          <w:i/>
          <w:sz w:val="22"/>
          <w:szCs w:val="22"/>
        </w:rPr>
        <w:t xml:space="preserve"> za potrebno število ponudnikov v skupnem nastopu). </w:t>
      </w:r>
    </w:p>
    <w:p w14:paraId="6215BD9D" w14:textId="77777777" w:rsidR="005E7953" w:rsidRPr="000571AF" w:rsidRDefault="005E7953" w:rsidP="005E7953">
      <w:pPr>
        <w:pStyle w:val="Header"/>
        <w:tabs>
          <w:tab w:val="clear" w:pos="4536"/>
          <w:tab w:val="clear" w:pos="9072"/>
        </w:tabs>
        <w:jc w:val="both"/>
        <w:rPr>
          <w:rFonts w:cs="Arial"/>
          <w:b/>
          <w:i/>
          <w:sz w:val="22"/>
          <w:szCs w:val="22"/>
        </w:rPr>
      </w:pPr>
    </w:p>
    <w:p w14:paraId="77182957" w14:textId="77777777" w:rsidR="005E7953" w:rsidRPr="000571AF" w:rsidRDefault="005E7953" w:rsidP="005E7953">
      <w:pPr>
        <w:pStyle w:val="Header"/>
        <w:tabs>
          <w:tab w:val="clear" w:pos="4536"/>
          <w:tab w:val="clear" w:pos="9072"/>
        </w:tabs>
        <w:jc w:val="both"/>
        <w:rPr>
          <w:rFonts w:cs="Arial"/>
          <w:sz w:val="22"/>
          <w:szCs w:val="22"/>
        </w:rPr>
      </w:pPr>
      <w:r w:rsidRPr="000571AF">
        <w:rPr>
          <w:rFonts w:cs="Arial"/>
          <w:b/>
          <w:i/>
          <w:sz w:val="22"/>
          <w:szCs w:val="22"/>
        </w:rPr>
        <w:t>Fotokopija pravnega akta o skupnem nastopu je priloga tega obrazca</w:t>
      </w:r>
      <w:r w:rsidRPr="000571AF">
        <w:rPr>
          <w:rFonts w:cs="Arial"/>
          <w:i/>
          <w:sz w:val="22"/>
          <w:szCs w:val="22"/>
        </w:rPr>
        <w:t>!</w:t>
      </w:r>
    </w:p>
    <w:p w14:paraId="74F6F1BA" w14:textId="77777777" w:rsidR="005E7953" w:rsidRPr="000571AF" w:rsidRDefault="005E7953" w:rsidP="005E7953">
      <w:pPr>
        <w:pStyle w:val="Header"/>
        <w:tabs>
          <w:tab w:val="clear" w:pos="4536"/>
          <w:tab w:val="clear" w:pos="9072"/>
        </w:tabs>
        <w:jc w:val="both"/>
        <w:rPr>
          <w:rFonts w:cs="Arial"/>
          <w:sz w:val="22"/>
          <w:szCs w:val="22"/>
        </w:rPr>
      </w:pPr>
    </w:p>
    <w:p w14:paraId="40A467FA" w14:textId="77777777" w:rsidR="005E7953" w:rsidRPr="000571AF" w:rsidRDefault="005E7953" w:rsidP="005E7953">
      <w:pPr>
        <w:pStyle w:val="Header"/>
        <w:tabs>
          <w:tab w:val="clear" w:pos="4536"/>
          <w:tab w:val="clear" w:pos="9072"/>
        </w:tabs>
        <w:jc w:val="both"/>
        <w:rPr>
          <w:rFonts w:cs="Arial"/>
          <w:b/>
          <w:sz w:val="22"/>
          <w:szCs w:val="22"/>
        </w:rPr>
      </w:pPr>
      <w:r w:rsidRPr="000571AF">
        <w:rPr>
          <w:rFonts w:cs="Arial"/>
          <w:b/>
          <w:sz w:val="22"/>
          <w:szCs w:val="22"/>
        </w:rPr>
        <w:t>PRI IZVEDBI JAVNEGA NAROČILA BODO SODELOVALI PONUDNIKI V SKUPNEM NASTOPU:</w:t>
      </w:r>
    </w:p>
    <w:p w14:paraId="7E35C1F3" w14:textId="77777777" w:rsidR="005E7953" w:rsidRPr="000571AF" w:rsidRDefault="005E7953" w:rsidP="005E7953">
      <w:pPr>
        <w:pStyle w:val="Header"/>
        <w:tabs>
          <w:tab w:val="clear" w:pos="4536"/>
          <w:tab w:val="clear" w:pos="9072"/>
        </w:tabs>
        <w:jc w:val="both"/>
        <w:rPr>
          <w:rFonts w:cs="Arial"/>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27391C" w:rsidRPr="000571AF" w14:paraId="7530FEBF" w14:textId="77777777" w:rsidTr="00FA619B">
        <w:trPr>
          <w:cantSplit/>
          <w:trHeight w:val="498"/>
        </w:trPr>
        <w:tc>
          <w:tcPr>
            <w:tcW w:w="4030" w:type="dxa"/>
            <w:shd w:val="clear" w:color="auto" w:fill="83CAEB"/>
            <w:vAlign w:val="center"/>
          </w:tcPr>
          <w:p w14:paraId="6F5E8933"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Naziv ponudnika v skupnem nastopu</w:t>
            </w:r>
          </w:p>
        </w:tc>
        <w:tc>
          <w:tcPr>
            <w:tcW w:w="4829" w:type="dxa"/>
          </w:tcPr>
          <w:p w14:paraId="18C26889"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45BB777B" w14:textId="77777777" w:rsidTr="00FA619B">
        <w:trPr>
          <w:cantSplit/>
          <w:trHeight w:val="498"/>
        </w:trPr>
        <w:tc>
          <w:tcPr>
            <w:tcW w:w="4030" w:type="dxa"/>
            <w:shd w:val="clear" w:color="auto" w:fill="83CAEB"/>
            <w:vAlign w:val="center"/>
          </w:tcPr>
          <w:p w14:paraId="73A9E151" w14:textId="77777777" w:rsidR="005E7953" w:rsidRPr="00DD713D" w:rsidRDefault="005E7953" w:rsidP="006A2874">
            <w:pPr>
              <w:pStyle w:val="Header"/>
              <w:tabs>
                <w:tab w:val="clear" w:pos="4536"/>
                <w:tab w:val="clear" w:pos="9072"/>
              </w:tabs>
              <w:ind w:right="-354"/>
              <w:rPr>
                <w:rFonts w:cs="Arial"/>
                <w:sz w:val="22"/>
                <w:szCs w:val="22"/>
              </w:rPr>
            </w:pPr>
            <w:r w:rsidRPr="00DD713D">
              <w:rPr>
                <w:rFonts w:cs="Arial"/>
                <w:sz w:val="22"/>
                <w:szCs w:val="22"/>
              </w:rPr>
              <w:t>Naslov in sedež ponudnika v skupnem</w:t>
            </w:r>
            <w:r w:rsidR="00DD713D">
              <w:rPr>
                <w:rFonts w:cs="Arial"/>
                <w:sz w:val="22"/>
                <w:szCs w:val="22"/>
              </w:rPr>
              <w:t xml:space="preserve"> </w:t>
            </w:r>
            <w:r w:rsidRPr="00DD713D">
              <w:rPr>
                <w:rFonts w:cs="Arial"/>
                <w:sz w:val="22"/>
                <w:szCs w:val="22"/>
              </w:rPr>
              <w:t>nastopu</w:t>
            </w:r>
          </w:p>
        </w:tc>
        <w:tc>
          <w:tcPr>
            <w:tcW w:w="4829" w:type="dxa"/>
          </w:tcPr>
          <w:p w14:paraId="5735CB0C"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0BAB7F13" w14:textId="77777777" w:rsidTr="00FA619B">
        <w:trPr>
          <w:cantSplit/>
          <w:trHeight w:val="498"/>
        </w:trPr>
        <w:tc>
          <w:tcPr>
            <w:tcW w:w="4030" w:type="dxa"/>
            <w:shd w:val="clear" w:color="auto" w:fill="83CAEB"/>
            <w:vAlign w:val="center"/>
          </w:tcPr>
          <w:p w14:paraId="43E387A5" w14:textId="77777777" w:rsidR="005E7953" w:rsidRPr="00DD713D" w:rsidRDefault="005E7953" w:rsidP="006A2874">
            <w:pPr>
              <w:pStyle w:val="Header"/>
              <w:tabs>
                <w:tab w:val="clear" w:pos="4536"/>
                <w:tab w:val="clear" w:pos="9072"/>
              </w:tabs>
              <w:ind w:right="-354"/>
              <w:rPr>
                <w:rFonts w:cs="Arial"/>
                <w:sz w:val="22"/>
                <w:szCs w:val="22"/>
              </w:rPr>
            </w:pPr>
            <w:r w:rsidRPr="00DD713D">
              <w:rPr>
                <w:rFonts w:cs="Arial"/>
                <w:sz w:val="22"/>
                <w:szCs w:val="22"/>
              </w:rPr>
              <w:t>Vsi zakoniti zastopniki oz. pooblaščene</w:t>
            </w:r>
            <w:r w:rsidR="00DD713D">
              <w:rPr>
                <w:rFonts w:cs="Arial"/>
                <w:sz w:val="22"/>
                <w:szCs w:val="22"/>
              </w:rPr>
              <w:t xml:space="preserve"> </w:t>
            </w:r>
            <w:r w:rsidRPr="00DD713D">
              <w:rPr>
                <w:rFonts w:cs="Arial"/>
                <w:sz w:val="22"/>
                <w:szCs w:val="22"/>
              </w:rPr>
              <w:t>osebe</w:t>
            </w:r>
          </w:p>
        </w:tc>
        <w:tc>
          <w:tcPr>
            <w:tcW w:w="4829" w:type="dxa"/>
          </w:tcPr>
          <w:p w14:paraId="0AD7963E"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449F7FEA" w14:textId="77777777" w:rsidTr="00FA619B">
        <w:trPr>
          <w:cantSplit/>
          <w:trHeight w:val="498"/>
        </w:trPr>
        <w:tc>
          <w:tcPr>
            <w:tcW w:w="4030" w:type="dxa"/>
            <w:shd w:val="clear" w:color="auto" w:fill="83CAEB"/>
            <w:vAlign w:val="center"/>
          </w:tcPr>
          <w:p w14:paraId="4D36B85E"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Kontaktna oseba</w:t>
            </w:r>
          </w:p>
        </w:tc>
        <w:tc>
          <w:tcPr>
            <w:tcW w:w="4829" w:type="dxa"/>
          </w:tcPr>
          <w:p w14:paraId="474BDE64"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46A4EA94" w14:textId="77777777" w:rsidTr="00FA619B">
        <w:trPr>
          <w:cantSplit/>
          <w:trHeight w:val="498"/>
        </w:trPr>
        <w:tc>
          <w:tcPr>
            <w:tcW w:w="4030" w:type="dxa"/>
            <w:shd w:val="clear" w:color="auto" w:fill="83CAEB"/>
            <w:vAlign w:val="center"/>
          </w:tcPr>
          <w:p w14:paraId="35FB08D4" w14:textId="7570D6D6"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Telefon</w:t>
            </w:r>
            <w:r w:rsidR="006A2874">
              <w:rPr>
                <w:rFonts w:cs="Arial"/>
                <w:sz w:val="22"/>
                <w:szCs w:val="22"/>
              </w:rPr>
              <w:t>ska številka</w:t>
            </w:r>
          </w:p>
        </w:tc>
        <w:tc>
          <w:tcPr>
            <w:tcW w:w="4829" w:type="dxa"/>
          </w:tcPr>
          <w:p w14:paraId="7A8E782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213A73F4" w14:textId="77777777" w:rsidTr="00FA619B">
        <w:trPr>
          <w:cantSplit/>
          <w:trHeight w:val="498"/>
        </w:trPr>
        <w:tc>
          <w:tcPr>
            <w:tcW w:w="4030" w:type="dxa"/>
            <w:shd w:val="clear" w:color="auto" w:fill="83CAEB"/>
            <w:vAlign w:val="center"/>
          </w:tcPr>
          <w:p w14:paraId="3FC80B67"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E-mail (elektronska pošta)</w:t>
            </w:r>
          </w:p>
        </w:tc>
        <w:tc>
          <w:tcPr>
            <w:tcW w:w="4829" w:type="dxa"/>
          </w:tcPr>
          <w:p w14:paraId="786A4DE0"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6AD15D25" w14:textId="77777777" w:rsidTr="00FA619B">
        <w:trPr>
          <w:cantSplit/>
          <w:trHeight w:val="498"/>
        </w:trPr>
        <w:tc>
          <w:tcPr>
            <w:tcW w:w="4030" w:type="dxa"/>
            <w:shd w:val="clear" w:color="auto" w:fill="83CAEB"/>
            <w:vAlign w:val="center"/>
          </w:tcPr>
          <w:p w14:paraId="5A7F0891"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Transakcijski račun podjetja</w:t>
            </w:r>
          </w:p>
        </w:tc>
        <w:tc>
          <w:tcPr>
            <w:tcW w:w="4829" w:type="dxa"/>
          </w:tcPr>
          <w:p w14:paraId="567893F7"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7FF824C6" w14:textId="77777777" w:rsidTr="00FA619B">
        <w:trPr>
          <w:cantSplit/>
          <w:trHeight w:val="498"/>
        </w:trPr>
        <w:tc>
          <w:tcPr>
            <w:tcW w:w="4030" w:type="dxa"/>
            <w:shd w:val="clear" w:color="auto" w:fill="83CAEB"/>
            <w:vAlign w:val="center"/>
          </w:tcPr>
          <w:p w14:paraId="7CEF3C4A"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Matična številka podjetja</w:t>
            </w:r>
          </w:p>
        </w:tc>
        <w:tc>
          <w:tcPr>
            <w:tcW w:w="4829" w:type="dxa"/>
          </w:tcPr>
          <w:p w14:paraId="00E8D9CC"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EB23843" w14:textId="77777777" w:rsidTr="00FA619B">
        <w:trPr>
          <w:cantSplit/>
          <w:trHeight w:val="498"/>
        </w:trPr>
        <w:tc>
          <w:tcPr>
            <w:tcW w:w="4030" w:type="dxa"/>
            <w:shd w:val="clear" w:color="auto" w:fill="83CAEB"/>
            <w:vAlign w:val="center"/>
          </w:tcPr>
          <w:p w14:paraId="6DA7AC93"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Identifikacijska št.za DDV</w:t>
            </w:r>
          </w:p>
        </w:tc>
        <w:tc>
          <w:tcPr>
            <w:tcW w:w="4829" w:type="dxa"/>
          </w:tcPr>
          <w:p w14:paraId="54947751"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7BA97500" w14:textId="77777777" w:rsidTr="00FA619B">
        <w:trPr>
          <w:cantSplit/>
          <w:trHeight w:val="498"/>
        </w:trPr>
        <w:tc>
          <w:tcPr>
            <w:tcW w:w="4030" w:type="dxa"/>
            <w:shd w:val="clear" w:color="auto" w:fill="83CAEB"/>
            <w:vAlign w:val="center"/>
          </w:tcPr>
          <w:p w14:paraId="76255A5F"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Vrsta del, ki jih bodo izvajali</w:t>
            </w:r>
          </w:p>
        </w:tc>
        <w:tc>
          <w:tcPr>
            <w:tcW w:w="4829" w:type="dxa"/>
          </w:tcPr>
          <w:p w14:paraId="1208EE45" w14:textId="77777777" w:rsidR="005E7953" w:rsidRPr="000571AF" w:rsidRDefault="005E7953" w:rsidP="00EA01B9">
            <w:pPr>
              <w:pStyle w:val="Header"/>
              <w:tabs>
                <w:tab w:val="clear" w:pos="4536"/>
                <w:tab w:val="clear" w:pos="9072"/>
              </w:tabs>
              <w:jc w:val="both"/>
              <w:rPr>
                <w:rFonts w:cs="Arial"/>
                <w:sz w:val="22"/>
                <w:szCs w:val="22"/>
              </w:rPr>
            </w:pPr>
          </w:p>
        </w:tc>
      </w:tr>
      <w:tr w:rsidR="005E7953" w:rsidRPr="000571AF" w14:paraId="27921717" w14:textId="77777777" w:rsidTr="00FA619B">
        <w:trPr>
          <w:cantSplit/>
          <w:trHeight w:val="548"/>
        </w:trPr>
        <w:tc>
          <w:tcPr>
            <w:tcW w:w="4030" w:type="dxa"/>
            <w:shd w:val="clear" w:color="auto" w:fill="83CAEB"/>
            <w:vAlign w:val="center"/>
          </w:tcPr>
          <w:p w14:paraId="2EFA7A16" w14:textId="77777777" w:rsidR="005E7953" w:rsidRPr="00DD713D" w:rsidRDefault="005E7953" w:rsidP="006A2874">
            <w:pPr>
              <w:pStyle w:val="Header"/>
              <w:tabs>
                <w:tab w:val="clear" w:pos="4536"/>
                <w:tab w:val="clear" w:pos="9072"/>
              </w:tabs>
              <w:rPr>
                <w:rFonts w:cs="Arial"/>
                <w:sz w:val="22"/>
                <w:szCs w:val="22"/>
              </w:rPr>
            </w:pPr>
            <w:r w:rsidRPr="00DD713D">
              <w:rPr>
                <w:rFonts w:cs="Arial"/>
                <w:sz w:val="22"/>
                <w:szCs w:val="22"/>
              </w:rPr>
              <w:t>Vrednost del, ki jih bodo izvajali (EUR brez DDV)</w:t>
            </w:r>
          </w:p>
        </w:tc>
        <w:tc>
          <w:tcPr>
            <w:tcW w:w="4829" w:type="dxa"/>
          </w:tcPr>
          <w:p w14:paraId="5A2A65D9" w14:textId="77777777" w:rsidR="005E7953" w:rsidRPr="000571AF" w:rsidRDefault="005E7953" w:rsidP="00EA01B9">
            <w:pPr>
              <w:pStyle w:val="Header"/>
              <w:tabs>
                <w:tab w:val="clear" w:pos="4536"/>
                <w:tab w:val="clear" w:pos="9072"/>
              </w:tabs>
              <w:jc w:val="both"/>
              <w:rPr>
                <w:rFonts w:cs="Arial"/>
                <w:sz w:val="22"/>
                <w:szCs w:val="22"/>
              </w:rPr>
            </w:pPr>
          </w:p>
        </w:tc>
      </w:tr>
      <w:tr w:rsidR="007A4AAF" w:rsidRPr="000571AF" w14:paraId="747F1B6C" w14:textId="77777777" w:rsidTr="000C6EDA">
        <w:trPr>
          <w:cantSplit/>
          <w:trHeight w:val="548"/>
        </w:trPr>
        <w:tc>
          <w:tcPr>
            <w:tcW w:w="4030" w:type="dxa"/>
            <w:shd w:val="clear" w:color="auto" w:fill="83CAEB"/>
          </w:tcPr>
          <w:p w14:paraId="6E205C31" w14:textId="64862401" w:rsidR="007A4AAF" w:rsidRPr="00DD713D" w:rsidRDefault="007A4AAF" w:rsidP="007A4AAF">
            <w:pPr>
              <w:pStyle w:val="Header"/>
              <w:tabs>
                <w:tab w:val="clear" w:pos="4536"/>
                <w:tab w:val="clear" w:pos="9072"/>
              </w:tabs>
              <w:rPr>
                <w:rFonts w:cs="Arial"/>
                <w:sz w:val="22"/>
                <w:szCs w:val="22"/>
              </w:rPr>
            </w:pPr>
            <w:r w:rsidRPr="007A4AAF">
              <w:rPr>
                <w:rFonts w:cs="Arial"/>
                <w:sz w:val="22"/>
                <w:szCs w:val="22"/>
              </w:rPr>
              <w:t>Ponudnik je MSP po Priporočilu Komisije 2003/361/ES</w:t>
            </w:r>
          </w:p>
        </w:tc>
        <w:tc>
          <w:tcPr>
            <w:tcW w:w="4829" w:type="dxa"/>
          </w:tcPr>
          <w:p w14:paraId="6A7DBB16" w14:textId="77777777" w:rsidR="007A4AAF" w:rsidRPr="000571AF" w:rsidRDefault="007A4AAF" w:rsidP="007A4AAF">
            <w:pPr>
              <w:pStyle w:val="Header"/>
              <w:tabs>
                <w:tab w:val="clear" w:pos="4536"/>
                <w:tab w:val="clear" w:pos="9072"/>
              </w:tabs>
              <w:jc w:val="both"/>
              <w:rPr>
                <w:rFonts w:cs="Arial"/>
                <w:sz w:val="22"/>
                <w:szCs w:val="22"/>
              </w:rPr>
            </w:pPr>
          </w:p>
        </w:tc>
      </w:tr>
    </w:tbl>
    <w:p w14:paraId="2A8C9E5B" w14:textId="77777777" w:rsidR="005E7953" w:rsidRPr="000571AF" w:rsidRDefault="005E7953" w:rsidP="005E7953">
      <w:pPr>
        <w:pStyle w:val="Header"/>
        <w:tabs>
          <w:tab w:val="clear" w:pos="4536"/>
          <w:tab w:val="clear" w:pos="9072"/>
        </w:tabs>
        <w:jc w:val="both"/>
        <w:rPr>
          <w:rFonts w:cs="Arial"/>
          <w:sz w:val="22"/>
          <w:szCs w:val="22"/>
        </w:rPr>
      </w:pPr>
    </w:p>
    <w:p w14:paraId="6FA3CA18" w14:textId="77777777" w:rsidR="005E7953" w:rsidRPr="000571AF" w:rsidRDefault="005E7953" w:rsidP="005E7953">
      <w:pPr>
        <w:pStyle w:val="Header"/>
        <w:tabs>
          <w:tab w:val="clear" w:pos="4536"/>
          <w:tab w:val="clear" w:pos="9072"/>
        </w:tabs>
        <w:jc w:val="center"/>
        <w:rPr>
          <w:rFonts w:cs="Arial"/>
          <w:sz w:val="22"/>
          <w:szCs w:val="22"/>
        </w:rPr>
      </w:pPr>
    </w:p>
    <w:p w14:paraId="798CEE08" w14:textId="77777777" w:rsidR="005E7953" w:rsidRPr="000571AF" w:rsidRDefault="005E7953" w:rsidP="002F0756">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3022"/>
        <w:gridCol w:w="3023"/>
        <w:gridCol w:w="3023"/>
      </w:tblGrid>
      <w:tr w:rsidR="0000010E" w:rsidRPr="001B14FE" w14:paraId="06642400" w14:textId="77777777" w:rsidTr="001B14FE">
        <w:trPr>
          <w:trHeight w:val="454"/>
        </w:trPr>
        <w:tc>
          <w:tcPr>
            <w:tcW w:w="3022" w:type="dxa"/>
            <w:vAlign w:val="center"/>
          </w:tcPr>
          <w:p w14:paraId="2E9497BA"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158D86ED"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17DE918"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0E7E0AE7" w14:textId="77777777" w:rsidTr="001B14FE">
        <w:trPr>
          <w:trHeight w:val="567"/>
        </w:trPr>
        <w:tc>
          <w:tcPr>
            <w:tcW w:w="3022" w:type="dxa"/>
            <w:tcBorders>
              <w:bottom w:val="single" w:sz="4" w:space="0" w:color="auto"/>
            </w:tcBorders>
            <w:vAlign w:val="center"/>
          </w:tcPr>
          <w:p w14:paraId="4AC5C53A"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202C28E0"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5928D4F1" w14:textId="77777777" w:rsidR="0000010E" w:rsidRPr="001B14FE" w:rsidRDefault="0000010E" w:rsidP="001B14FE">
            <w:pPr>
              <w:pStyle w:val="Header"/>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Header"/>
        <w:tabs>
          <w:tab w:val="clear" w:pos="4536"/>
          <w:tab w:val="clear" w:pos="9072"/>
        </w:tabs>
        <w:jc w:val="both"/>
        <w:rPr>
          <w:rFonts w:cs="Arial"/>
          <w:sz w:val="18"/>
          <w:szCs w:val="18"/>
        </w:rPr>
      </w:pPr>
    </w:p>
    <w:p w14:paraId="67E361C1" w14:textId="77777777" w:rsidR="005E7953" w:rsidRPr="000571AF" w:rsidRDefault="005E7953" w:rsidP="005E7953">
      <w:pPr>
        <w:pStyle w:val="Header"/>
        <w:tabs>
          <w:tab w:val="clear" w:pos="4536"/>
          <w:tab w:val="clear" w:pos="9072"/>
        </w:tabs>
        <w:ind w:left="6372"/>
        <w:jc w:val="right"/>
        <w:rPr>
          <w:rFonts w:cs="Arial"/>
          <w:sz w:val="22"/>
          <w:szCs w:val="22"/>
        </w:rPr>
      </w:pPr>
      <w:r w:rsidRPr="000571AF">
        <w:rPr>
          <w:rFonts w:cs="Arial"/>
          <w:b/>
          <w:sz w:val="22"/>
          <w:szCs w:val="22"/>
        </w:rPr>
        <w:br w:type="page"/>
      </w:r>
      <w:r w:rsidRPr="000571AF">
        <w:rPr>
          <w:rFonts w:cs="Arial"/>
          <w:b/>
          <w:sz w:val="22"/>
          <w:szCs w:val="22"/>
        </w:rPr>
        <w:lastRenderedPageBreak/>
        <w:t>Razpisni obrazec št. 1b</w:t>
      </w:r>
    </w:p>
    <w:p w14:paraId="192A1E87" w14:textId="77777777" w:rsidR="005E7953" w:rsidRPr="000571AF" w:rsidRDefault="005E7953" w:rsidP="005E7953">
      <w:pPr>
        <w:pStyle w:val="Header"/>
        <w:tabs>
          <w:tab w:val="clear" w:pos="4536"/>
          <w:tab w:val="clear" w:pos="9072"/>
        </w:tabs>
        <w:rPr>
          <w:rFonts w:cs="Arial"/>
          <w:sz w:val="22"/>
          <w:szCs w:val="22"/>
        </w:rPr>
      </w:pPr>
    </w:p>
    <w:p w14:paraId="7FE1ECB8" w14:textId="77777777" w:rsidR="005E7953" w:rsidRDefault="005E7953" w:rsidP="00A431F2">
      <w:pPr>
        <w:pStyle w:val="Header"/>
        <w:tabs>
          <w:tab w:val="clear" w:pos="4536"/>
          <w:tab w:val="clear" w:pos="9072"/>
        </w:tabs>
        <w:jc w:val="center"/>
        <w:rPr>
          <w:rFonts w:cs="Arial"/>
          <w:b/>
          <w:sz w:val="22"/>
          <w:szCs w:val="22"/>
        </w:rPr>
      </w:pPr>
      <w:r w:rsidRPr="000571AF">
        <w:rPr>
          <w:rFonts w:cs="Arial"/>
          <w:b/>
          <w:sz w:val="22"/>
          <w:szCs w:val="22"/>
        </w:rPr>
        <w:t>SEZNAM VSEH PODIZVAJALCEV IN PODATKI O PODIZVAJALCIH</w:t>
      </w:r>
    </w:p>
    <w:p w14:paraId="2F43AC89" w14:textId="77777777" w:rsidR="00A431F2" w:rsidRPr="000571AF" w:rsidRDefault="00A431F2" w:rsidP="00A431F2">
      <w:pPr>
        <w:pStyle w:val="Header"/>
        <w:tabs>
          <w:tab w:val="clear" w:pos="4536"/>
          <w:tab w:val="clear" w:pos="9072"/>
        </w:tabs>
        <w:jc w:val="center"/>
        <w:rPr>
          <w:rFonts w:cs="Arial"/>
          <w:b/>
          <w:sz w:val="22"/>
          <w:szCs w:val="22"/>
        </w:rPr>
      </w:pPr>
    </w:p>
    <w:p w14:paraId="19433A38" w14:textId="27C4C1DB" w:rsidR="005E7953" w:rsidRPr="000571AF" w:rsidRDefault="005E7953" w:rsidP="005E7953">
      <w:pPr>
        <w:autoSpaceDE w:val="0"/>
        <w:autoSpaceDN w:val="0"/>
        <w:adjustRightInd w:val="0"/>
        <w:jc w:val="both"/>
        <w:rPr>
          <w:rFonts w:ascii="Arial" w:hAnsi="Arial" w:cs="Arial"/>
          <w:i/>
          <w:sz w:val="22"/>
          <w:szCs w:val="22"/>
        </w:rPr>
      </w:pPr>
      <w:r w:rsidRPr="000571AF">
        <w:rPr>
          <w:rFonts w:ascii="Arial" w:hAnsi="Arial" w:cs="Arial"/>
          <w:i/>
          <w:sz w:val="22"/>
          <w:szCs w:val="22"/>
        </w:rPr>
        <w:t>(Navodilo: Obrazec se izpolni le v primeru, da ponudnik nastopa s podizvajalci. Obrazec je potrebno i</w:t>
      </w:r>
      <w:r w:rsidR="00AE7023">
        <w:rPr>
          <w:rFonts w:ascii="Arial" w:hAnsi="Arial" w:cs="Arial"/>
          <w:i/>
          <w:sz w:val="22"/>
          <w:szCs w:val="22"/>
        </w:rPr>
        <w:t>zpolniti</w:t>
      </w:r>
      <w:r w:rsidRPr="000571AF">
        <w:rPr>
          <w:rFonts w:ascii="Arial" w:hAnsi="Arial" w:cs="Arial"/>
          <w:i/>
          <w:sz w:val="22"/>
          <w:szCs w:val="22"/>
        </w:rPr>
        <w:t xml:space="preserve"> za potrebno število podizvajalcev.) </w:t>
      </w:r>
    </w:p>
    <w:p w14:paraId="431D350F" w14:textId="77777777" w:rsidR="005E7953" w:rsidRPr="000571AF" w:rsidRDefault="005E7953" w:rsidP="005E7953">
      <w:pPr>
        <w:autoSpaceDE w:val="0"/>
        <w:autoSpaceDN w:val="0"/>
        <w:adjustRightInd w:val="0"/>
        <w:jc w:val="both"/>
        <w:rPr>
          <w:rFonts w:ascii="Arial" w:hAnsi="Arial" w:cs="Arial"/>
          <w:i/>
          <w:sz w:val="22"/>
          <w:szCs w:val="22"/>
        </w:rPr>
      </w:pPr>
    </w:p>
    <w:p w14:paraId="52895B90" w14:textId="77777777" w:rsidR="00691D8F" w:rsidRPr="000571AF" w:rsidRDefault="00691D8F" w:rsidP="002B70BC">
      <w:pPr>
        <w:tabs>
          <w:tab w:val="left" w:pos="1560"/>
        </w:tabs>
        <w:rPr>
          <w:rFonts w:ascii="Arial" w:eastAsia="Calibri" w:hAnsi="Arial" w:cs="Arial"/>
          <w:b/>
          <w:bCs/>
          <w:sz w:val="22"/>
          <w:szCs w:val="22"/>
          <w:lang w:eastAsia="en-US"/>
        </w:rPr>
      </w:pPr>
      <w:r w:rsidRPr="000571AF">
        <w:rPr>
          <w:rFonts w:ascii="Arial" w:eastAsia="Calibri" w:hAnsi="Arial" w:cs="Arial"/>
          <w:b/>
          <w:bCs/>
          <w:sz w:val="22"/>
          <w:szCs w:val="22"/>
          <w:lang w:eastAsia="en-US"/>
        </w:rPr>
        <w:t>PRI IZVEDBI JAVNEGA NAROČILA BODO SODELOVALI PODIZVAJALCI:</w:t>
      </w:r>
    </w:p>
    <w:p w14:paraId="7A8A785A" w14:textId="77777777" w:rsidR="00D9716D" w:rsidRPr="000571AF" w:rsidRDefault="00D9716D" w:rsidP="002B70BC">
      <w:pPr>
        <w:tabs>
          <w:tab w:val="left" w:pos="1560"/>
        </w:tabs>
        <w:rPr>
          <w:rFonts w:ascii="Arial" w:eastAsia="Calibri" w:hAnsi="Arial" w:cs="Arial"/>
          <w:b/>
          <w:bCs/>
          <w:sz w:val="22"/>
          <w:szCs w:val="22"/>
          <w:lang w:eastAsia="en-U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219"/>
        <w:gridCol w:w="4846"/>
      </w:tblGrid>
      <w:tr w:rsidR="00D9716D" w:rsidRPr="000571AF" w14:paraId="787628B3" w14:textId="77777777" w:rsidTr="00FA619B">
        <w:tc>
          <w:tcPr>
            <w:tcW w:w="4219" w:type="dxa"/>
            <w:shd w:val="clear" w:color="auto" w:fill="83CAEB"/>
            <w:vAlign w:val="center"/>
          </w:tcPr>
          <w:p w14:paraId="2D381B1E"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Naziv podizvajalca</w:t>
            </w:r>
          </w:p>
        </w:tc>
        <w:tc>
          <w:tcPr>
            <w:tcW w:w="4846" w:type="dxa"/>
          </w:tcPr>
          <w:p w14:paraId="5C7522A4" w14:textId="77777777" w:rsidR="00D9716D" w:rsidRPr="000571AF" w:rsidRDefault="00D9716D" w:rsidP="007E253E">
            <w:pPr>
              <w:tabs>
                <w:tab w:val="left" w:pos="1560"/>
              </w:tabs>
              <w:rPr>
                <w:rFonts w:ascii="Arial" w:eastAsia="Calibri" w:hAnsi="Arial" w:cs="Arial"/>
                <w:b/>
                <w:bCs/>
                <w:sz w:val="22"/>
                <w:szCs w:val="22"/>
                <w:lang w:eastAsia="en-US"/>
              </w:rPr>
            </w:pPr>
          </w:p>
          <w:p w14:paraId="14BED821"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733B6F32" w14:textId="77777777" w:rsidTr="00FA619B">
        <w:tc>
          <w:tcPr>
            <w:tcW w:w="4219" w:type="dxa"/>
            <w:shd w:val="clear" w:color="auto" w:fill="83CAEB"/>
            <w:vAlign w:val="center"/>
          </w:tcPr>
          <w:p w14:paraId="68045C80"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Naslov in sedež podizvajalca</w:t>
            </w:r>
          </w:p>
        </w:tc>
        <w:tc>
          <w:tcPr>
            <w:tcW w:w="4846" w:type="dxa"/>
          </w:tcPr>
          <w:p w14:paraId="0A5D95E9" w14:textId="77777777" w:rsidR="00D9716D" w:rsidRPr="000571AF" w:rsidRDefault="00D9716D" w:rsidP="007E253E">
            <w:pPr>
              <w:tabs>
                <w:tab w:val="left" w:pos="1560"/>
              </w:tabs>
              <w:rPr>
                <w:rFonts w:ascii="Arial" w:eastAsia="Calibri" w:hAnsi="Arial" w:cs="Arial"/>
                <w:b/>
                <w:bCs/>
                <w:sz w:val="22"/>
                <w:szCs w:val="22"/>
                <w:lang w:eastAsia="en-US"/>
              </w:rPr>
            </w:pPr>
          </w:p>
          <w:p w14:paraId="434CC557"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46FD59F0" w14:textId="77777777" w:rsidTr="00FA619B">
        <w:tc>
          <w:tcPr>
            <w:tcW w:w="4219" w:type="dxa"/>
            <w:shd w:val="clear" w:color="auto" w:fill="83CAEB"/>
            <w:vAlign w:val="center"/>
          </w:tcPr>
          <w:p w14:paraId="4A25D423"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Vsi zakoniti zastopniki oz. pooblaščene osebe</w:t>
            </w:r>
          </w:p>
        </w:tc>
        <w:tc>
          <w:tcPr>
            <w:tcW w:w="4846" w:type="dxa"/>
          </w:tcPr>
          <w:p w14:paraId="28483009" w14:textId="77777777" w:rsidR="00D9716D" w:rsidRPr="000571AF" w:rsidRDefault="00D9716D" w:rsidP="007E253E">
            <w:pPr>
              <w:tabs>
                <w:tab w:val="left" w:pos="1560"/>
              </w:tabs>
              <w:rPr>
                <w:rFonts w:ascii="Arial" w:eastAsia="Calibri" w:hAnsi="Arial" w:cs="Arial"/>
                <w:b/>
                <w:bCs/>
                <w:sz w:val="22"/>
                <w:szCs w:val="22"/>
                <w:lang w:eastAsia="en-US"/>
              </w:rPr>
            </w:pPr>
          </w:p>
          <w:p w14:paraId="7467A3A1"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3436B617" w14:textId="77777777" w:rsidTr="00FA619B">
        <w:tc>
          <w:tcPr>
            <w:tcW w:w="4219" w:type="dxa"/>
            <w:shd w:val="clear" w:color="auto" w:fill="83CAEB"/>
            <w:vAlign w:val="center"/>
          </w:tcPr>
          <w:p w14:paraId="00702F2C"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Kontaktna oseba</w:t>
            </w:r>
          </w:p>
        </w:tc>
        <w:tc>
          <w:tcPr>
            <w:tcW w:w="4846" w:type="dxa"/>
          </w:tcPr>
          <w:p w14:paraId="6ACE5C6F" w14:textId="77777777" w:rsidR="00D9716D" w:rsidRPr="000571AF" w:rsidRDefault="00D9716D" w:rsidP="007E253E">
            <w:pPr>
              <w:tabs>
                <w:tab w:val="left" w:pos="1560"/>
              </w:tabs>
              <w:rPr>
                <w:rFonts w:ascii="Arial" w:eastAsia="Calibri" w:hAnsi="Arial" w:cs="Arial"/>
                <w:b/>
                <w:bCs/>
                <w:sz w:val="22"/>
                <w:szCs w:val="22"/>
                <w:lang w:eastAsia="en-US"/>
              </w:rPr>
            </w:pPr>
          </w:p>
          <w:p w14:paraId="09BD0A09"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A3A43CA" w14:textId="77777777" w:rsidTr="00FA619B">
        <w:tc>
          <w:tcPr>
            <w:tcW w:w="4219" w:type="dxa"/>
            <w:shd w:val="clear" w:color="auto" w:fill="83CAEB"/>
            <w:vAlign w:val="center"/>
          </w:tcPr>
          <w:p w14:paraId="31F45A63" w14:textId="0E94CD4D"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Telefon</w:t>
            </w:r>
            <w:r w:rsidR="006A2874">
              <w:rPr>
                <w:rFonts w:ascii="Arial" w:eastAsia="Calibri" w:hAnsi="Arial" w:cs="Arial"/>
                <w:sz w:val="22"/>
                <w:szCs w:val="22"/>
                <w:lang w:eastAsia="en-US"/>
              </w:rPr>
              <w:t>ska številka</w:t>
            </w:r>
          </w:p>
        </w:tc>
        <w:tc>
          <w:tcPr>
            <w:tcW w:w="4846" w:type="dxa"/>
          </w:tcPr>
          <w:p w14:paraId="063C4D21" w14:textId="77777777" w:rsidR="00D9716D" w:rsidRPr="000571AF" w:rsidRDefault="00D9716D" w:rsidP="007E253E">
            <w:pPr>
              <w:tabs>
                <w:tab w:val="left" w:pos="1560"/>
              </w:tabs>
              <w:rPr>
                <w:rFonts w:ascii="Arial" w:eastAsia="Calibri" w:hAnsi="Arial" w:cs="Arial"/>
                <w:b/>
                <w:bCs/>
                <w:sz w:val="22"/>
                <w:szCs w:val="22"/>
                <w:lang w:eastAsia="en-US"/>
              </w:rPr>
            </w:pPr>
          </w:p>
          <w:p w14:paraId="52679133"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1CD6CABC" w14:textId="77777777" w:rsidTr="00FA619B">
        <w:tc>
          <w:tcPr>
            <w:tcW w:w="4219" w:type="dxa"/>
            <w:shd w:val="clear" w:color="auto" w:fill="83CAEB"/>
            <w:vAlign w:val="center"/>
          </w:tcPr>
          <w:p w14:paraId="58479CA9" w14:textId="367BD698"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E-mail</w:t>
            </w:r>
            <w:r w:rsidR="00F57660">
              <w:rPr>
                <w:rFonts w:ascii="Arial" w:eastAsia="Calibri" w:hAnsi="Arial" w:cs="Arial"/>
                <w:sz w:val="22"/>
                <w:szCs w:val="22"/>
                <w:lang w:eastAsia="en-US"/>
              </w:rPr>
              <w:t xml:space="preserve"> (elektronska pošta)</w:t>
            </w:r>
          </w:p>
        </w:tc>
        <w:tc>
          <w:tcPr>
            <w:tcW w:w="4846" w:type="dxa"/>
          </w:tcPr>
          <w:p w14:paraId="4E51D809" w14:textId="77777777" w:rsidR="00D9716D" w:rsidRPr="000571AF" w:rsidRDefault="00D9716D" w:rsidP="007E253E">
            <w:pPr>
              <w:tabs>
                <w:tab w:val="left" w:pos="1560"/>
              </w:tabs>
              <w:rPr>
                <w:rFonts w:ascii="Arial" w:eastAsia="Calibri" w:hAnsi="Arial" w:cs="Arial"/>
                <w:b/>
                <w:bCs/>
                <w:sz w:val="22"/>
                <w:szCs w:val="22"/>
                <w:lang w:eastAsia="en-US"/>
              </w:rPr>
            </w:pPr>
          </w:p>
          <w:p w14:paraId="34D9A68A"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4D34DC94" w14:textId="77777777" w:rsidTr="00FA619B">
        <w:tc>
          <w:tcPr>
            <w:tcW w:w="4219" w:type="dxa"/>
            <w:shd w:val="clear" w:color="auto" w:fill="83CAEB"/>
            <w:vAlign w:val="center"/>
          </w:tcPr>
          <w:p w14:paraId="772C5686"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Transakcijski račun podjetja</w:t>
            </w:r>
          </w:p>
        </w:tc>
        <w:tc>
          <w:tcPr>
            <w:tcW w:w="4846" w:type="dxa"/>
          </w:tcPr>
          <w:p w14:paraId="7B0056C6" w14:textId="77777777" w:rsidR="00D9716D" w:rsidRPr="000571AF" w:rsidRDefault="00D9716D" w:rsidP="007E253E">
            <w:pPr>
              <w:tabs>
                <w:tab w:val="left" w:pos="1560"/>
              </w:tabs>
              <w:rPr>
                <w:rFonts w:ascii="Arial" w:eastAsia="Calibri" w:hAnsi="Arial" w:cs="Arial"/>
                <w:b/>
                <w:bCs/>
                <w:sz w:val="22"/>
                <w:szCs w:val="22"/>
                <w:lang w:eastAsia="en-US"/>
              </w:rPr>
            </w:pPr>
          </w:p>
          <w:p w14:paraId="570DF31F"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8DDC291" w14:textId="77777777" w:rsidTr="00FA619B">
        <w:tc>
          <w:tcPr>
            <w:tcW w:w="4219" w:type="dxa"/>
            <w:shd w:val="clear" w:color="auto" w:fill="83CAEB"/>
            <w:vAlign w:val="center"/>
          </w:tcPr>
          <w:p w14:paraId="7FFEFE51"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Matična številka podjetja</w:t>
            </w:r>
          </w:p>
        </w:tc>
        <w:tc>
          <w:tcPr>
            <w:tcW w:w="4846" w:type="dxa"/>
          </w:tcPr>
          <w:p w14:paraId="746F607C" w14:textId="77777777" w:rsidR="00D9716D" w:rsidRPr="000571AF" w:rsidRDefault="00D9716D" w:rsidP="007E253E">
            <w:pPr>
              <w:tabs>
                <w:tab w:val="left" w:pos="1560"/>
              </w:tabs>
              <w:rPr>
                <w:rFonts w:ascii="Arial" w:eastAsia="Calibri" w:hAnsi="Arial" w:cs="Arial"/>
                <w:b/>
                <w:bCs/>
                <w:sz w:val="22"/>
                <w:szCs w:val="22"/>
                <w:lang w:eastAsia="en-US"/>
              </w:rPr>
            </w:pPr>
          </w:p>
          <w:p w14:paraId="6FD56703"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79C009A" w14:textId="77777777" w:rsidTr="00FA619B">
        <w:tc>
          <w:tcPr>
            <w:tcW w:w="4219" w:type="dxa"/>
            <w:shd w:val="clear" w:color="auto" w:fill="83CAEB"/>
            <w:vAlign w:val="center"/>
          </w:tcPr>
          <w:p w14:paraId="1E7E24D9"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Identifikacijska številka za DDV</w:t>
            </w:r>
          </w:p>
        </w:tc>
        <w:tc>
          <w:tcPr>
            <w:tcW w:w="4846" w:type="dxa"/>
          </w:tcPr>
          <w:p w14:paraId="68584915" w14:textId="77777777" w:rsidR="00D9716D" w:rsidRPr="000571AF" w:rsidRDefault="00D9716D" w:rsidP="007E253E">
            <w:pPr>
              <w:tabs>
                <w:tab w:val="left" w:pos="1560"/>
              </w:tabs>
              <w:rPr>
                <w:rFonts w:ascii="Arial" w:eastAsia="Calibri" w:hAnsi="Arial" w:cs="Arial"/>
                <w:b/>
                <w:bCs/>
                <w:sz w:val="22"/>
                <w:szCs w:val="22"/>
                <w:lang w:eastAsia="en-US"/>
              </w:rPr>
            </w:pPr>
          </w:p>
          <w:p w14:paraId="1DF8A9EF"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07016553" w14:textId="77777777" w:rsidTr="00FA619B">
        <w:tc>
          <w:tcPr>
            <w:tcW w:w="4219" w:type="dxa"/>
            <w:shd w:val="clear" w:color="auto" w:fill="83CAEB"/>
            <w:vAlign w:val="center"/>
          </w:tcPr>
          <w:p w14:paraId="66CFF86C"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Vrsta del, ki jih bodo izvajali</w:t>
            </w:r>
          </w:p>
        </w:tc>
        <w:tc>
          <w:tcPr>
            <w:tcW w:w="4846" w:type="dxa"/>
          </w:tcPr>
          <w:p w14:paraId="537A3754" w14:textId="77777777" w:rsidR="00D9716D" w:rsidRPr="000571AF" w:rsidRDefault="00D9716D" w:rsidP="007E253E">
            <w:pPr>
              <w:tabs>
                <w:tab w:val="left" w:pos="1560"/>
              </w:tabs>
              <w:rPr>
                <w:rFonts w:ascii="Arial" w:eastAsia="Calibri" w:hAnsi="Arial" w:cs="Arial"/>
                <w:b/>
                <w:bCs/>
                <w:sz w:val="22"/>
                <w:szCs w:val="22"/>
                <w:lang w:eastAsia="en-US"/>
              </w:rPr>
            </w:pPr>
          </w:p>
          <w:p w14:paraId="12A9612B"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224426CF" w14:textId="77777777" w:rsidTr="00FA619B">
        <w:trPr>
          <w:trHeight w:val="617"/>
        </w:trPr>
        <w:tc>
          <w:tcPr>
            <w:tcW w:w="4219" w:type="dxa"/>
            <w:shd w:val="clear" w:color="auto" w:fill="83CAEB"/>
            <w:vAlign w:val="center"/>
          </w:tcPr>
          <w:p w14:paraId="5B98C531"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Vrednost del, ki jih bodo izvajali (v EUR brez DDV)</w:t>
            </w:r>
          </w:p>
        </w:tc>
        <w:tc>
          <w:tcPr>
            <w:tcW w:w="4846" w:type="dxa"/>
          </w:tcPr>
          <w:p w14:paraId="0ED1D0CE" w14:textId="77777777" w:rsidR="00D9716D" w:rsidRPr="000571AF" w:rsidRDefault="00D9716D" w:rsidP="007E253E">
            <w:pPr>
              <w:tabs>
                <w:tab w:val="left" w:pos="1560"/>
              </w:tabs>
              <w:rPr>
                <w:rFonts w:ascii="Arial" w:eastAsia="Calibri" w:hAnsi="Arial" w:cs="Arial"/>
                <w:b/>
                <w:bCs/>
                <w:sz w:val="22"/>
                <w:szCs w:val="22"/>
                <w:lang w:eastAsia="en-US"/>
              </w:rPr>
            </w:pPr>
          </w:p>
        </w:tc>
      </w:tr>
      <w:tr w:rsidR="007A4AAF" w:rsidRPr="000571AF" w14:paraId="064D5DBF" w14:textId="77777777" w:rsidTr="00FA619B">
        <w:trPr>
          <w:trHeight w:val="617"/>
        </w:trPr>
        <w:tc>
          <w:tcPr>
            <w:tcW w:w="4219" w:type="dxa"/>
            <w:shd w:val="clear" w:color="auto" w:fill="83CAEB"/>
            <w:vAlign w:val="center"/>
          </w:tcPr>
          <w:p w14:paraId="3FC0850C" w14:textId="3F010DB2" w:rsidR="007A4AAF" w:rsidRPr="000571AF" w:rsidRDefault="007A4AAF" w:rsidP="007E253E">
            <w:pPr>
              <w:tabs>
                <w:tab w:val="left" w:pos="1560"/>
              </w:tabs>
              <w:rPr>
                <w:rFonts w:ascii="Arial" w:eastAsia="Calibri" w:hAnsi="Arial" w:cs="Arial"/>
                <w:sz w:val="22"/>
                <w:szCs w:val="22"/>
                <w:lang w:eastAsia="en-US"/>
              </w:rPr>
            </w:pPr>
            <w:r w:rsidRPr="007A4AAF">
              <w:rPr>
                <w:rFonts w:ascii="Arial" w:eastAsia="Calibri" w:hAnsi="Arial" w:cs="Arial"/>
                <w:sz w:val="22"/>
                <w:szCs w:val="22"/>
                <w:lang w:eastAsia="en-US"/>
              </w:rPr>
              <w:t>Podizvajalec je MSP po Priporočilu Komisije 2003/361/ES</w:t>
            </w:r>
          </w:p>
        </w:tc>
        <w:tc>
          <w:tcPr>
            <w:tcW w:w="4846" w:type="dxa"/>
          </w:tcPr>
          <w:p w14:paraId="57BCEFEE" w14:textId="77777777" w:rsidR="007A4AAF" w:rsidRPr="000571AF" w:rsidRDefault="007A4AAF" w:rsidP="007E253E">
            <w:pPr>
              <w:tabs>
                <w:tab w:val="left" w:pos="1560"/>
              </w:tabs>
              <w:rPr>
                <w:rFonts w:ascii="Arial" w:eastAsia="Calibri" w:hAnsi="Arial" w:cs="Arial"/>
                <w:b/>
                <w:bCs/>
                <w:sz w:val="22"/>
                <w:szCs w:val="22"/>
                <w:lang w:eastAsia="en-US"/>
              </w:rPr>
            </w:pPr>
          </w:p>
        </w:tc>
      </w:tr>
    </w:tbl>
    <w:p w14:paraId="2B91A0FA" w14:textId="77777777" w:rsidR="00691D8F" w:rsidRPr="000571AF" w:rsidRDefault="00691D8F" w:rsidP="002B70BC">
      <w:pPr>
        <w:tabs>
          <w:tab w:val="left" w:pos="1560"/>
        </w:tabs>
        <w:rPr>
          <w:rFonts w:ascii="Arial" w:eastAsia="Calibri" w:hAnsi="Arial" w:cs="Arial"/>
          <w:b/>
          <w:bCs/>
          <w:sz w:val="22"/>
          <w:szCs w:val="22"/>
          <w:lang w:eastAsia="en-US"/>
        </w:rPr>
      </w:pPr>
    </w:p>
    <w:p w14:paraId="0CD95F21" w14:textId="77777777" w:rsidR="00691D8F" w:rsidRPr="000571AF" w:rsidRDefault="00691D8F" w:rsidP="002B70BC">
      <w:pPr>
        <w:tabs>
          <w:tab w:val="left" w:pos="1560"/>
        </w:tabs>
        <w:rPr>
          <w:rFonts w:ascii="Arial" w:eastAsia="Calibri" w:hAnsi="Arial" w:cs="Arial"/>
          <w:b/>
          <w:bCs/>
          <w:sz w:val="22"/>
          <w:szCs w:val="22"/>
          <w:lang w:eastAsia="en-US"/>
        </w:rPr>
      </w:pPr>
    </w:p>
    <w:p w14:paraId="0A233355" w14:textId="77777777" w:rsidR="005E7953" w:rsidRPr="000571AF" w:rsidRDefault="005E7953" w:rsidP="005E7953">
      <w:pPr>
        <w:pStyle w:val="Header"/>
        <w:tabs>
          <w:tab w:val="clear" w:pos="4536"/>
          <w:tab w:val="clear" w:pos="9072"/>
          <w:tab w:val="left" w:pos="4395"/>
        </w:tabs>
        <w:jc w:val="both"/>
        <w:rPr>
          <w:rFonts w:cs="Arial"/>
        </w:rPr>
      </w:pPr>
    </w:p>
    <w:p w14:paraId="0374FC27" w14:textId="77777777" w:rsidR="005E7953" w:rsidRPr="000571AF" w:rsidRDefault="005E7953" w:rsidP="005E7953">
      <w:pPr>
        <w:pStyle w:val="Header"/>
        <w:tabs>
          <w:tab w:val="clear" w:pos="4536"/>
          <w:tab w:val="clear" w:pos="9072"/>
          <w:tab w:val="left" w:pos="4395"/>
        </w:tabs>
        <w:jc w:val="both"/>
        <w:rPr>
          <w:rFonts w:cs="Arial"/>
          <w:sz w:val="22"/>
          <w:szCs w:val="22"/>
        </w:rPr>
      </w:pPr>
    </w:p>
    <w:tbl>
      <w:tblPr>
        <w:tblW w:w="0" w:type="auto"/>
        <w:tblLook w:val="04A0" w:firstRow="1" w:lastRow="0" w:firstColumn="1" w:lastColumn="0" w:noHBand="0" w:noVBand="1"/>
      </w:tblPr>
      <w:tblGrid>
        <w:gridCol w:w="3022"/>
        <w:gridCol w:w="3023"/>
        <w:gridCol w:w="3023"/>
      </w:tblGrid>
      <w:tr w:rsidR="0000010E" w:rsidRPr="001B14FE" w14:paraId="4B6DB49B" w14:textId="77777777" w:rsidTr="001B14FE">
        <w:trPr>
          <w:trHeight w:val="454"/>
        </w:trPr>
        <w:tc>
          <w:tcPr>
            <w:tcW w:w="3022" w:type="dxa"/>
            <w:vAlign w:val="center"/>
          </w:tcPr>
          <w:p w14:paraId="39FA2774"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CC86B53"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3FCA355B"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662B8FB7" w14:textId="77777777" w:rsidTr="001B14FE">
        <w:trPr>
          <w:trHeight w:val="567"/>
        </w:trPr>
        <w:tc>
          <w:tcPr>
            <w:tcW w:w="3022" w:type="dxa"/>
            <w:tcBorders>
              <w:bottom w:val="single" w:sz="4" w:space="0" w:color="auto"/>
            </w:tcBorders>
            <w:vAlign w:val="center"/>
          </w:tcPr>
          <w:p w14:paraId="4AB68243"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56B02A04"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F48C7F3" w14:textId="77777777" w:rsidR="0000010E" w:rsidRPr="001B14FE" w:rsidRDefault="0000010E" w:rsidP="001B14FE">
            <w:pPr>
              <w:pStyle w:val="Header"/>
              <w:tabs>
                <w:tab w:val="clear" w:pos="4536"/>
                <w:tab w:val="clear" w:pos="9072"/>
              </w:tabs>
              <w:jc w:val="center"/>
              <w:rPr>
                <w:rFonts w:cs="Arial"/>
                <w:b/>
                <w:bCs/>
                <w:sz w:val="22"/>
                <w:szCs w:val="22"/>
              </w:rPr>
            </w:pPr>
          </w:p>
        </w:tc>
      </w:tr>
    </w:tbl>
    <w:p w14:paraId="30354289" w14:textId="77777777" w:rsidR="005E7953" w:rsidRPr="000571AF" w:rsidRDefault="005E7953" w:rsidP="005E7953">
      <w:pPr>
        <w:pStyle w:val="Header"/>
        <w:tabs>
          <w:tab w:val="clear" w:pos="4536"/>
          <w:tab w:val="clear" w:pos="9072"/>
          <w:tab w:val="left" w:pos="4395"/>
        </w:tabs>
        <w:jc w:val="both"/>
        <w:rPr>
          <w:rFonts w:cs="Arial"/>
          <w:sz w:val="22"/>
          <w:szCs w:val="22"/>
        </w:rPr>
      </w:pPr>
    </w:p>
    <w:p w14:paraId="0646608F" w14:textId="77777777" w:rsidR="005E7953" w:rsidRPr="000571AF" w:rsidRDefault="005E7953" w:rsidP="005E7953">
      <w:pPr>
        <w:pStyle w:val="Header"/>
        <w:tabs>
          <w:tab w:val="clear" w:pos="4536"/>
          <w:tab w:val="clear" w:pos="9072"/>
        </w:tabs>
        <w:jc w:val="right"/>
        <w:rPr>
          <w:rFonts w:cs="Arial"/>
          <w:b/>
          <w:sz w:val="22"/>
          <w:szCs w:val="22"/>
        </w:rPr>
      </w:pPr>
    </w:p>
    <w:p w14:paraId="54F2F8CF" w14:textId="77777777" w:rsidR="005E7953" w:rsidRPr="000571AF" w:rsidRDefault="005E7953" w:rsidP="005E7953">
      <w:pPr>
        <w:pStyle w:val="Header"/>
        <w:tabs>
          <w:tab w:val="clear" w:pos="4536"/>
          <w:tab w:val="clear" w:pos="9072"/>
        </w:tabs>
        <w:jc w:val="right"/>
        <w:rPr>
          <w:rFonts w:cs="Arial"/>
          <w:b/>
          <w:sz w:val="22"/>
          <w:szCs w:val="22"/>
        </w:rPr>
      </w:pPr>
    </w:p>
    <w:p w14:paraId="083FF325" w14:textId="77777777" w:rsidR="005E7953" w:rsidRPr="000571AF" w:rsidRDefault="005E7953" w:rsidP="005E7953">
      <w:pPr>
        <w:pStyle w:val="Header"/>
        <w:tabs>
          <w:tab w:val="clear" w:pos="4536"/>
          <w:tab w:val="clear" w:pos="9072"/>
        </w:tabs>
        <w:jc w:val="right"/>
        <w:rPr>
          <w:rFonts w:cs="Arial"/>
          <w:b/>
          <w:sz w:val="22"/>
          <w:szCs w:val="22"/>
        </w:rPr>
      </w:pPr>
    </w:p>
    <w:p w14:paraId="185F9308" w14:textId="77777777" w:rsidR="005E7953" w:rsidRPr="000571AF" w:rsidRDefault="005E7953" w:rsidP="006A3755">
      <w:pPr>
        <w:pStyle w:val="Header"/>
        <w:tabs>
          <w:tab w:val="clear" w:pos="4536"/>
          <w:tab w:val="clear" w:pos="9072"/>
        </w:tabs>
        <w:jc w:val="right"/>
        <w:rPr>
          <w:rFonts w:cs="Arial"/>
          <w:b/>
          <w:sz w:val="22"/>
          <w:szCs w:val="22"/>
        </w:rPr>
      </w:pPr>
      <w:r w:rsidRPr="000571AF">
        <w:rPr>
          <w:rFonts w:cs="Arial"/>
          <w:b/>
          <w:sz w:val="22"/>
          <w:szCs w:val="22"/>
        </w:rPr>
        <w:br w:type="page"/>
      </w:r>
      <w:r w:rsidRPr="000571AF">
        <w:rPr>
          <w:rFonts w:cs="Arial"/>
          <w:b/>
          <w:sz w:val="22"/>
          <w:szCs w:val="22"/>
        </w:rPr>
        <w:lastRenderedPageBreak/>
        <w:t>Razpisni obrazec št. 1c</w:t>
      </w:r>
    </w:p>
    <w:p w14:paraId="622A9440" w14:textId="77777777" w:rsidR="005E7953" w:rsidRPr="000571AF" w:rsidRDefault="005E7953" w:rsidP="005F3A5A">
      <w:pPr>
        <w:pStyle w:val="Header"/>
        <w:tabs>
          <w:tab w:val="clear" w:pos="4536"/>
          <w:tab w:val="clear" w:pos="9072"/>
        </w:tabs>
        <w:rPr>
          <w:rFonts w:cs="Arial"/>
          <w:b/>
          <w:sz w:val="22"/>
          <w:szCs w:val="22"/>
        </w:rPr>
      </w:pPr>
    </w:p>
    <w:p w14:paraId="168644AD" w14:textId="77777777" w:rsidR="005E7953" w:rsidRPr="000571AF" w:rsidRDefault="005E7953" w:rsidP="005F3A5A">
      <w:pPr>
        <w:pStyle w:val="Header"/>
        <w:tabs>
          <w:tab w:val="clear" w:pos="4536"/>
          <w:tab w:val="clear" w:pos="9072"/>
        </w:tabs>
        <w:jc w:val="center"/>
        <w:rPr>
          <w:rFonts w:cs="Arial"/>
          <w:b/>
          <w:sz w:val="22"/>
          <w:szCs w:val="22"/>
        </w:rPr>
      </w:pPr>
      <w:r w:rsidRPr="000571AF">
        <w:rPr>
          <w:rFonts w:cs="Arial"/>
          <w:b/>
          <w:sz w:val="22"/>
          <w:szCs w:val="22"/>
        </w:rPr>
        <w:t>PODATKI O ČLANIH UPRAVNIH, VODSTVENIH ALI NADZORNIH ORGANOV IN OSEBAH, KI IMAJO POOBLASTILO ZA ZASTOPANJE ALI ODLOČANJE ALI NADZOR V PONUDNIKU (poslovodečega in vseh ponudnikov v skupni ponudbi) oz. PODIZVAJALCIH</w:t>
      </w:r>
    </w:p>
    <w:p w14:paraId="2C8901E4" w14:textId="77777777" w:rsidR="005F3A5A" w:rsidRDefault="005F3A5A" w:rsidP="005E7953">
      <w:pPr>
        <w:pStyle w:val="Header"/>
        <w:tabs>
          <w:tab w:val="clear" w:pos="4536"/>
          <w:tab w:val="clear" w:pos="9072"/>
        </w:tabs>
        <w:jc w:val="both"/>
        <w:rPr>
          <w:rFonts w:cs="Arial"/>
          <w:i/>
          <w:sz w:val="22"/>
          <w:szCs w:val="22"/>
        </w:rPr>
      </w:pPr>
    </w:p>
    <w:p w14:paraId="38056A21" w14:textId="5F9688DE" w:rsidR="005E7953" w:rsidRPr="000571AF" w:rsidRDefault="005E7953" w:rsidP="005E7953">
      <w:pPr>
        <w:pStyle w:val="Header"/>
        <w:tabs>
          <w:tab w:val="clear" w:pos="4536"/>
          <w:tab w:val="clear" w:pos="9072"/>
        </w:tabs>
        <w:jc w:val="both"/>
        <w:rPr>
          <w:rFonts w:cs="Arial"/>
          <w:i/>
          <w:sz w:val="22"/>
          <w:szCs w:val="22"/>
        </w:rPr>
      </w:pPr>
      <w:r w:rsidRPr="000571AF">
        <w:rPr>
          <w:rFonts w:cs="Arial"/>
          <w:i/>
          <w:sz w:val="22"/>
          <w:szCs w:val="22"/>
        </w:rPr>
        <w:t xml:space="preserve">(Navodilo: obrazec </w:t>
      </w:r>
      <w:r w:rsidR="006F0811">
        <w:rPr>
          <w:rFonts w:cs="Arial"/>
          <w:i/>
          <w:sz w:val="22"/>
          <w:szCs w:val="22"/>
        </w:rPr>
        <w:t>izpolnite</w:t>
      </w:r>
      <w:r w:rsidRPr="000571AF">
        <w:rPr>
          <w:rFonts w:cs="Arial"/>
          <w:i/>
          <w:sz w:val="22"/>
          <w:szCs w:val="22"/>
        </w:rPr>
        <w:t xml:space="preserve"> za potrebno število vseh članov upravnega, vodstvenega ali nadzornega organa in oseb, ki imajo pooblastilo za zastopanje ali odločanje ali nadzor v njem)</w:t>
      </w:r>
    </w:p>
    <w:p w14:paraId="42C54031" w14:textId="77777777" w:rsidR="005E7953" w:rsidRPr="000571AF" w:rsidRDefault="005E7953" w:rsidP="005E7953">
      <w:pPr>
        <w:pStyle w:val="Header"/>
        <w:tabs>
          <w:tab w:val="clear" w:pos="4536"/>
          <w:tab w:val="clear" w:pos="9072"/>
        </w:tabs>
        <w:jc w:val="both"/>
        <w:rPr>
          <w:rFonts w:cs="Arial"/>
          <w:b/>
          <w:i/>
          <w:sz w:val="22"/>
          <w:szCs w:val="22"/>
        </w:rPr>
      </w:pPr>
    </w:p>
    <w:p w14:paraId="243C673A" w14:textId="77777777" w:rsidR="005E7953" w:rsidRPr="000571AF" w:rsidRDefault="005E7953" w:rsidP="005E7953">
      <w:pPr>
        <w:pStyle w:val="Header"/>
        <w:tabs>
          <w:tab w:val="clear" w:pos="4536"/>
          <w:tab w:val="clear" w:pos="9072"/>
        </w:tabs>
        <w:jc w:val="both"/>
        <w:rPr>
          <w:rFonts w:cs="Arial"/>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27391C" w:rsidRPr="000571AF" w14:paraId="53E0079E" w14:textId="77777777" w:rsidTr="00FA619B">
        <w:trPr>
          <w:cantSplit/>
          <w:trHeight w:val="498"/>
        </w:trPr>
        <w:tc>
          <w:tcPr>
            <w:tcW w:w="4030" w:type="dxa"/>
            <w:shd w:val="clear" w:color="auto" w:fill="83CAEB"/>
            <w:vAlign w:val="center"/>
          </w:tcPr>
          <w:p w14:paraId="3C50E43A"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Ime in priimek</w:t>
            </w:r>
          </w:p>
        </w:tc>
        <w:tc>
          <w:tcPr>
            <w:tcW w:w="4829" w:type="dxa"/>
          </w:tcPr>
          <w:p w14:paraId="06505BD7"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37FF0BCB" w14:textId="77777777" w:rsidTr="00FA619B">
        <w:trPr>
          <w:cantSplit/>
          <w:trHeight w:val="498"/>
        </w:trPr>
        <w:tc>
          <w:tcPr>
            <w:tcW w:w="4030" w:type="dxa"/>
            <w:shd w:val="clear" w:color="auto" w:fill="83CAEB"/>
            <w:vAlign w:val="center"/>
          </w:tcPr>
          <w:p w14:paraId="5491214C"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Datum rojstva</w:t>
            </w:r>
          </w:p>
        </w:tc>
        <w:tc>
          <w:tcPr>
            <w:tcW w:w="4829" w:type="dxa"/>
          </w:tcPr>
          <w:p w14:paraId="5EB745D6"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6BCF2BAB" w14:textId="77777777" w:rsidTr="00FA619B">
        <w:trPr>
          <w:cantSplit/>
          <w:trHeight w:val="498"/>
        </w:trPr>
        <w:tc>
          <w:tcPr>
            <w:tcW w:w="4030" w:type="dxa"/>
            <w:shd w:val="clear" w:color="auto" w:fill="83CAEB"/>
            <w:vAlign w:val="center"/>
          </w:tcPr>
          <w:p w14:paraId="4E74378C"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EMŠO</w:t>
            </w:r>
          </w:p>
        </w:tc>
        <w:tc>
          <w:tcPr>
            <w:tcW w:w="4829" w:type="dxa"/>
          </w:tcPr>
          <w:p w14:paraId="5B83D6A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FD5E1E4" w14:textId="77777777" w:rsidTr="00FA619B">
        <w:trPr>
          <w:cantSplit/>
          <w:trHeight w:val="498"/>
        </w:trPr>
        <w:tc>
          <w:tcPr>
            <w:tcW w:w="4030" w:type="dxa"/>
            <w:shd w:val="clear" w:color="auto" w:fill="83CAEB"/>
            <w:vAlign w:val="center"/>
          </w:tcPr>
          <w:p w14:paraId="05CB3F41" w14:textId="77777777" w:rsidR="005E7953" w:rsidRPr="000571AF" w:rsidRDefault="005E7953" w:rsidP="006A2874">
            <w:pPr>
              <w:pStyle w:val="Header"/>
              <w:tabs>
                <w:tab w:val="clear" w:pos="4536"/>
                <w:tab w:val="clear" w:pos="9072"/>
              </w:tabs>
              <w:ind w:right="-354"/>
              <w:rPr>
                <w:rFonts w:cs="Arial"/>
                <w:sz w:val="22"/>
                <w:szCs w:val="22"/>
              </w:rPr>
            </w:pPr>
            <w:r w:rsidRPr="000571AF">
              <w:rPr>
                <w:rFonts w:cs="Arial"/>
                <w:sz w:val="22"/>
                <w:szCs w:val="22"/>
              </w:rPr>
              <w:t>Kraj rojstva</w:t>
            </w:r>
          </w:p>
        </w:tc>
        <w:tc>
          <w:tcPr>
            <w:tcW w:w="4829" w:type="dxa"/>
          </w:tcPr>
          <w:p w14:paraId="6146451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5F4BF4AD" w14:textId="77777777" w:rsidTr="00FA619B">
        <w:trPr>
          <w:cantSplit/>
          <w:trHeight w:val="498"/>
        </w:trPr>
        <w:tc>
          <w:tcPr>
            <w:tcW w:w="4030" w:type="dxa"/>
            <w:shd w:val="clear" w:color="auto" w:fill="83CAEB"/>
            <w:vAlign w:val="center"/>
          </w:tcPr>
          <w:p w14:paraId="2B47D3CD"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Občina rojstva</w:t>
            </w:r>
          </w:p>
        </w:tc>
        <w:tc>
          <w:tcPr>
            <w:tcW w:w="4829" w:type="dxa"/>
          </w:tcPr>
          <w:p w14:paraId="7D952F7E"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0D2F7DB7" w14:textId="77777777" w:rsidTr="00FA619B">
        <w:trPr>
          <w:cantSplit/>
          <w:trHeight w:val="498"/>
        </w:trPr>
        <w:tc>
          <w:tcPr>
            <w:tcW w:w="4030" w:type="dxa"/>
            <w:shd w:val="clear" w:color="auto" w:fill="83CAEB"/>
            <w:vAlign w:val="center"/>
          </w:tcPr>
          <w:p w14:paraId="7FF66D15"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Država rojstva</w:t>
            </w:r>
          </w:p>
        </w:tc>
        <w:tc>
          <w:tcPr>
            <w:tcW w:w="4829" w:type="dxa"/>
          </w:tcPr>
          <w:p w14:paraId="2BC3AF79"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11D6F76F" w14:textId="77777777" w:rsidTr="00FA619B">
        <w:trPr>
          <w:cantSplit/>
          <w:trHeight w:val="898"/>
        </w:trPr>
        <w:tc>
          <w:tcPr>
            <w:tcW w:w="4030" w:type="dxa"/>
            <w:shd w:val="clear" w:color="auto" w:fill="83CAEB"/>
            <w:vAlign w:val="center"/>
          </w:tcPr>
          <w:p w14:paraId="71F69744"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Naslov stalnega/začasnega bivališča (ulica in hišna številka, pošta in poštna številka)</w:t>
            </w:r>
          </w:p>
        </w:tc>
        <w:tc>
          <w:tcPr>
            <w:tcW w:w="4829" w:type="dxa"/>
          </w:tcPr>
          <w:p w14:paraId="1C15F7FA"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3E4AE73B" w14:textId="77777777" w:rsidTr="00FA619B">
        <w:trPr>
          <w:cantSplit/>
          <w:trHeight w:val="498"/>
        </w:trPr>
        <w:tc>
          <w:tcPr>
            <w:tcW w:w="4030" w:type="dxa"/>
            <w:shd w:val="clear" w:color="auto" w:fill="83CAEB"/>
            <w:vAlign w:val="center"/>
          </w:tcPr>
          <w:p w14:paraId="7EDF06FB"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 xml:space="preserve">Državljanstvo </w:t>
            </w:r>
          </w:p>
        </w:tc>
        <w:tc>
          <w:tcPr>
            <w:tcW w:w="4829" w:type="dxa"/>
          </w:tcPr>
          <w:p w14:paraId="4D1BCB16" w14:textId="77777777" w:rsidR="005E7953" w:rsidRPr="000571AF" w:rsidRDefault="005E7953" w:rsidP="00EA01B9">
            <w:pPr>
              <w:pStyle w:val="Header"/>
              <w:tabs>
                <w:tab w:val="clear" w:pos="4536"/>
                <w:tab w:val="clear" w:pos="9072"/>
              </w:tabs>
              <w:jc w:val="both"/>
              <w:rPr>
                <w:rFonts w:cs="Arial"/>
                <w:sz w:val="22"/>
                <w:szCs w:val="22"/>
              </w:rPr>
            </w:pPr>
          </w:p>
        </w:tc>
      </w:tr>
      <w:tr w:rsidR="0027391C" w:rsidRPr="000571AF" w14:paraId="11832241" w14:textId="77777777" w:rsidTr="00FA619B">
        <w:trPr>
          <w:cantSplit/>
          <w:trHeight w:val="498"/>
        </w:trPr>
        <w:tc>
          <w:tcPr>
            <w:tcW w:w="4030" w:type="dxa"/>
            <w:shd w:val="clear" w:color="auto" w:fill="83CAEB"/>
            <w:vAlign w:val="center"/>
          </w:tcPr>
          <w:p w14:paraId="5A958CE9" w14:textId="77777777"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Prejšnje osebno ime</w:t>
            </w:r>
          </w:p>
        </w:tc>
        <w:tc>
          <w:tcPr>
            <w:tcW w:w="4829" w:type="dxa"/>
          </w:tcPr>
          <w:p w14:paraId="364BB59D" w14:textId="77777777" w:rsidR="005E7953" w:rsidRPr="000571AF" w:rsidRDefault="005E7953" w:rsidP="00EA01B9">
            <w:pPr>
              <w:pStyle w:val="Header"/>
              <w:tabs>
                <w:tab w:val="clear" w:pos="4536"/>
                <w:tab w:val="clear" w:pos="9072"/>
              </w:tabs>
              <w:jc w:val="both"/>
              <w:rPr>
                <w:rFonts w:cs="Arial"/>
                <w:sz w:val="22"/>
                <w:szCs w:val="22"/>
              </w:rPr>
            </w:pPr>
          </w:p>
        </w:tc>
      </w:tr>
      <w:tr w:rsidR="005E7953" w:rsidRPr="000571AF" w14:paraId="7C2E0B28" w14:textId="77777777" w:rsidTr="00FA619B">
        <w:trPr>
          <w:cantSplit/>
          <w:trHeight w:val="498"/>
        </w:trPr>
        <w:tc>
          <w:tcPr>
            <w:tcW w:w="4030" w:type="dxa"/>
            <w:shd w:val="clear" w:color="auto" w:fill="83CAEB"/>
            <w:vAlign w:val="center"/>
          </w:tcPr>
          <w:p w14:paraId="334C9734" w14:textId="7D94CA60" w:rsidR="005E7953" w:rsidRPr="000571AF" w:rsidRDefault="005E7953" w:rsidP="006A2874">
            <w:pPr>
              <w:pStyle w:val="Header"/>
              <w:tabs>
                <w:tab w:val="clear" w:pos="4536"/>
                <w:tab w:val="clear" w:pos="9072"/>
              </w:tabs>
              <w:rPr>
                <w:rFonts w:cs="Arial"/>
                <w:sz w:val="22"/>
                <w:szCs w:val="22"/>
              </w:rPr>
            </w:pPr>
            <w:r w:rsidRPr="000571AF">
              <w:rPr>
                <w:rFonts w:cs="Arial"/>
                <w:sz w:val="22"/>
                <w:szCs w:val="22"/>
              </w:rPr>
              <w:t>Podpis zakonitega zastopnika</w:t>
            </w:r>
          </w:p>
        </w:tc>
        <w:tc>
          <w:tcPr>
            <w:tcW w:w="4829" w:type="dxa"/>
          </w:tcPr>
          <w:p w14:paraId="1C517624" w14:textId="77777777" w:rsidR="005E7953" w:rsidRPr="000571AF" w:rsidRDefault="005E7953" w:rsidP="00EA01B9">
            <w:pPr>
              <w:pStyle w:val="Header"/>
              <w:tabs>
                <w:tab w:val="clear" w:pos="4536"/>
                <w:tab w:val="clear" w:pos="9072"/>
              </w:tabs>
              <w:jc w:val="both"/>
              <w:rPr>
                <w:rFonts w:cs="Arial"/>
                <w:sz w:val="22"/>
                <w:szCs w:val="22"/>
              </w:rPr>
            </w:pPr>
          </w:p>
        </w:tc>
      </w:tr>
    </w:tbl>
    <w:p w14:paraId="0D6EF3B2" w14:textId="77777777" w:rsidR="005E7953" w:rsidRPr="000571AF" w:rsidRDefault="005E7953" w:rsidP="005E7953">
      <w:pPr>
        <w:pStyle w:val="Header"/>
        <w:tabs>
          <w:tab w:val="clear" w:pos="4536"/>
          <w:tab w:val="clear" w:pos="9072"/>
        </w:tabs>
        <w:jc w:val="both"/>
        <w:rPr>
          <w:rFonts w:cs="Arial"/>
          <w:sz w:val="22"/>
          <w:szCs w:val="22"/>
        </w:rPr>
      </w:pPr>
    </w:p>
    <w:p w14:paraId="7487B85F" w14:textId="77777777" w:rsidR="005E7953" w:rsidRPr="000571AF" w:rsidRDefault="005E7953" w:rsidP="005E7953">
      <w:pPr>
        <w:pStyle w:val="Header"/>
        <w:tabs>
          <w:tab w:val="clear" w:pos="4536"/>
          <w:tab w:val="clear" w:pos="9072"/>
        </w:tabs>
        <w:jc w:val="center"/>
        <w:rPr>
          <w:rFonts w:cs="Arial"/>
          <w:sz w:val="22"/>
          <w:szCs w:val="22"/>
        </w:rPr>
      </w:pPr>
    </w:p>
    <w:p w14:paraId="15B90402" w14:textId="77777777" w:rsidR="0000010E" w:rsidRPr="000571AF" w:rsidRDefault="0000010E" w:rsidP="005E7953">
      <w:pPr>
        <w:pStyle w:val="Header"/>
        <w:tabs>
          <w:tab w:val="clear" w:pos="4536"/>
          <w:tab w:val="clear" w:pos="9072"/>
        </w:tabs>
        <w:jc w:val="center"/>
        <w:rPr>
          <w:rFonts w:cs="Arial"/>
          <w:sz w:val="22"/>
          <w:szCs w:val="22"/>
        </w:rPr>
      </w:pPr>
    </w:p>
    <w:tbl>
      <w:tblPr>
        <w:tblW w:w="0" w:type="auto"/>
        <w:tblLook w:val="04A0" w:firstRow="1" w:lastRow="0" w:firstColumn="1" w:lastColumn="0" w:noHBand="0" w:noVBand="1"/>
      </w:tblPr>
      <w:tblGrid>
        <w:gridCol w:w="3022"/>
        <w:gridCol w:w="3023"/>
        <w:gridCol w:w="3023"/>
      </w:tblGrid>
      <w:tr w:rsidR="0000010E" w:rsidRPr="001B14FE" w14:paraId="280DFD8F" w14:textId="77777777" w:rsidTr="001B14FE">
        <w:trPr>
          <w:trHeight w:val="454"/>
        </w:trPr>
        <w:tc>
          <w:tcPr>
            <w:tcW w:w="3022" w:type="dxa"/>
            <w:vAlign w:val="center"/>
          </w:tcPr>
          <w:p w14:paraId="75DB7EFD" w14:textId="77777777" w:rsidR="0000010E" w:rsidRPr="001B14FE" w:rsidRDefault="0000010E" w:rsidP="001B14FE">
            <w:pPr>
              <w:pStyle w:val="Header"/>
              <w:tabs>
                <w:tab w:val="clear" w:pos="4536"/>
                <w:tab w:val="clear" w:pos="9072"/>
              </w:tabs>
              <w:rPr>
                <w:rFonts w:cs="Arial"/>
                <w:b/>
                <w:bCs/>
                <w:sz w:val="22"/>
                <w:szCs w:val="22"/>
              </w:rPr>
            </w:pPr>
            <w:bookmarkStart w:id="1" w:name="_Hlk56859349"/>
            <w:r w:rsidRPr="001B14FE">
              <w:rPr>
                <w:rFonts w:cs="Arial"/>
                <w:b/>
                <w:bCs/>
                <w:sz w:val="22"/>
                <w:szCs w:val="22"/>
              </w:rPr>
              <w:t>Datum:</w:t>
            </w:r>
          </w:p>
        </w:tc>
        <w:tc>
          <w:tcPr>
            <w:tcW w:w="3023" w:type="dxa"/>
            <w:vAlign w:val="center"/>
          </w:tcPr>
          <w:p w14:paraId="00A3ADF2"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2254BE1C"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2FAB339A" w14:textId="77777777" w:rsidTr="006A2874">
        <w:trPr>
          <w:trHeight w:val="542"/>
        </w:trPr>
        <w:tc>
          <w:tcPr>
            <w:tcW w:w="3022" w:type="dxa"/>
            <w:tcBorders>
              <w:bottom w:val="single" w:sz="4" w:space="0" w:color="auto"/>
            </w:tcBorders>
            <w:vAlign w:val="center"/>
          </w:tcPr>
          <w:p w14:paraId="3BC51D92"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140C383B"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3D5E47C" w14:textId="77777777" w:rsidR="0000010E" w:rsidRPr="001B14FE" w:rsidRDefault="0000010E" w:rsidP="001B14FE">
            <w:pPr>
              <w:pStyle w:val="Header"/>
              <w:tabs>
                <w:tab w:val="clear" w:pos="4536"/>
                <w:tab w:val="clear" w:pos="9072"/>
              </w:tabs>
              <w:jc w:val="center"/>
              <w:rPr>
                <w:rFonts w:cs="Arial"/>
                <w:b/>
                <w:bCs/>
                <w:sz w:val="22"/>
                <w:szCs w:val="22"/>
              </w:rPr>
            </w:pPr>
          </w:p>
        </w:tc>
      </w:tr>
    </w:tbl>
    <w:p w14:paraId="55E76A85" w14:textId="77777777" w:rsidR="000959F5" w:rsidRPr="000571AF" w:rsidRDefault="000959F5" w:rsidP="006A6E2A">
      <w:pPr>
        <w:pStyle w:val="Barvniseznampoudarek11"/>
        <w:ind w:left="0"/>
        <w:jc w:val="both"/>
        <w:rPr>
          <w:rFonts w:ascii="Arial" w:hAnsi="Arial" w:cs="Arial"/>
          <w:b/>
          <w:sz w:val="18"/>
          <w:szCs w:val="18"/>
        </w:rPr>
      </w:pPr>
    </w:p>
    <w:bookmarkEnd w:id="1"/>
    <w:p w14:paraId="29EE4669" w14:textId="77777777" w:rsidR="007453E1" w:rsidRPr="000571AF" w:rsidRDefault="0000010E" w:rsidP="0000010E">
      <w:pPr>
        <w:pStyle w:val="Header"/>
        <w:tabs>
          <w:tab w:val="clear" w:pos="4536"/>
          <w:tab w:val="clear" w:pos="9072"/>
        </w:tabs>
        <w:jc w:val="right"/>
        <w:rPr>
          <w:rFonts w:cs="Arial"/>
          <w:b/>
          <w:sz w:val="22"/>
          <w:szCs w:val="22"/>
        </w:rPr>
      </w:pPr>
      <w:r w:rsidRPr="000571AF">
        <w:rPr>
          <w:rFonts w:cs="Arial"/>
          <w:b/>
          <w:sz w:val="22"/>
          <w:szCs w:val="22"/>
        </w:rPr>
        <w:br w:type="page"/>
      </w:r>
      <w:r w:rsidR="00346B72" w:rsidRPr="000571AF">
        <w:rPr>
          <w:rFonts w:cs="Arial"/>
          <w:b/>
          <w:sz w:val="22"/>
          <w:szCs w:val="22"/>
        </w:rPr>
        <w:lastRenderedPageBreak/>
        <w:t>Razpisni obrazec št. 2</w:t>
      </w:r>
    </w:p>
    <w:p w14:paraId="40C39FBF" w14:textId="77777777" w:rsidR="008F72CA" w:rsidRPr="000571AF" w:rsidRDefault="008F72CA" w:rsidP="00793F59">
      <w:pPr>
        <w:jc w:val="both"/>
        <w:rPr>
          <w:rFonts w:ascii="Arial" w:hAnsi="Arial" w:cs="Arial"/>
          <w:b/>
          <w:sz w:val="22"/>
          <w:szCs w:val="22"/>
        </w:rPr>
      </w:pPr>
    </w:p>
    <w:p w14:paraId="2BD4443F" w14:textId="357729BF" w:rsidR="00FB09D4" w:rsidRPr="000571AF" w:rsidRDefault="00FB09D4" w:rsidP="00FB09D4">
      <w:pPr>
        <w:widowControl w:val="0"/>
        <w:tabs>
          <w:tab w:val="left" w:pos="1560"/>
          <w:tab w:val="right" w:pos="2556"/>
          <w:tab w:val="right" w:pos="5609"/>
        </w:tabs>
        <w:suppressAutoHyphens/>
        <w:jc w:val="center"/>
        <w:textAlignment w:val="baseline"/>
        <w:rPr>
          <w:rFonts w:ascii="Arial" w:hAnsi="Arial" w:cs="Arial"/>
          <w:b/>
          <w:bCs/>
          <w:kern w:val="3"/>
          <w:sz w:val="23"/>
          <w:szCs w:val="23"/>
          <w:lang w:eastAsia="zh-CN"/>
        </w:rPr>
      </w:pPr>
      <w:r w:rsidRPr="005F3A5A">
        <w:rPr>
          <w:rFonts w:ascii="Arial" w:hAnsi="Arial" w:cs="Arial"/>
          <w:b/>
          <w:bCs/>
          <w:kern w:val="3"/>
          <w:sz w:val="22"/>
          <w:szCs w:val="22"/>
          <w:lang w:eastAsia="zh-CN"/>
        </w:rPr>
        <w:t>PREDRAČUN</w:t>
      </w:r>
      <w:r w:rsidRPr="000571AF">
        <w:rPr>
          <w:rFonts w:ascii="Arial" w:hAnsi="Arial" w:cs="Arial"/>
          <w:b/>
          <w:bCs/>
          <w:kern w:val="3"/>
          <w:sz w:val="23"/>
          <w:szCs w:val="23"/>
          <w:vertAlign w:val="superscript"/>
          <w:lang w:eastAsia="zh-CN"/>
        </w:rPr>
        <w:footnoteReference w:id="3"/>
      </w:r>
    </w:p>
    <w:p w14:paraId="094AE0E8" w14:textId="77777777" w:rsidR="00FB09D4" w:rsidRPr="000571AF" w:rsidRDefault="00FB09D4" w:rsidP="00FB09D4">
      <w:pPr>
        <w:widowControl w:val="0"/>
        <w:tabs>
          <w:tab w:val="left" w:pos="1560"/>
          <w:tab w:val="right" w:pos="2556"/>
          <w:tab w:val="right" w:pos="5609"/>
        </w:tabs>
        <w:suppressAutoHyphens/>
        <w:jc w:val="center"/>
        <w:textAlignment w:val="baseline"/>
        <w:rPr>
          <w:rFonts w:ascii="Arial" w:hAnsi="Arial" w:cs="Arial"/>
          <w:kern w:val="3"/>
          <w:sz w:val="23"/>
          <w:szCs w:val="23"/>
          <w:lang w:eastAsia="zh-CN"/>
        </w:rPr>
      </w:pPr>
    </w:p>
    <w:p w14:paraId="18A2EAB7" w14:textId="4E13FD7B" w:rsidR="00FB09D4" w:rsidRPr="005F3A5A" w:rsidRDefault="00FB09D4" w:rsidP="00FB09D4">
      <w:pPr>
        <w:widowControl w:val="0"/>
        <w:tabs>
          <w:tab w:val="left" w:pos="1560"/>
          <w:tab w:val="right" w:pos="2556"/>
          <w:tab w:val="right" w:pos="5609"/>
        </w:tabs>
        <w:suppressAutoHyphens/>
        <w:textAlignment w:val="baseline"/>
        <w:rPr>
          <w:rFonts w:ascii="Arial" w:hAnsi="Arial" w:cs="Arial"/>
          <w:kern w:val="3"/>
          <w:sz w:val="22"/>
          <w:szCs w:val="22"/>
          <w:lang w:eastAsia="zh-CN"/>
        </w:rPr>
      </w:pPr>
      <w:r w:rsidRPr="005F3A5A">
        <w:rPr>
          <w:rFonts w:ascii="Arial" w:hAnsi="Arial" w:cs="Arial"/>
          <w:kern w:val="3"/>
          <w:sz w:val="22"/>
          <w:szCs w:val="22"/>
          <w:lang w:eastAsia="zh-CN"/>
        </w:rPr>
        <w:t>Ponudnik</w:t>
      </w:r>
      <w:r w:rsidR="005F3A5A">
        <w:rPr>
          <w:rFonts w:ascii="Arial" w:hAnsi="Arial" w:cs="Arial"/>
          <w:kern w:val="3"/>
          <w:sz w:val="22"/>
          <w:szCs w:val="22"/>
          <w:lang w:eastAsia="zh-CN"/>
        </w:rPr>
        <w:t xml:space="preserve"> </w:t>
      </w:r>
      <w:r w:rsidRPr="005F3A5A">
        <w:rPr>
          <w:rFonts w:ascii="Arial" w:hAnsi="Arial" w:cs="Arial"/>
          <w:kern w:val="3"/>
          <w:sz w:val="22"/>
          <w:szCs w:val="22"/>
          <w:lang w:eastAsia="zh-CN"/>
        </w:rPr>
        <w:t>___________________________________________________ dajemo ponudbo:</w:t>
      </w:r>
    </w:p>
    <w:p w14:paraId="3D133E6E" w14:textId="77777777" w:rsidR="004E11F4" w:rsidRPr="000571AF" w:rsidRDefault="004E11F4" w:rsidP="00FB09D4">
      <w:pPr>
        <w:widowControl w:val="0"/>
        <w:tabs>
          <w:tab w:val="left" w:pos="1560"/>
          <w:tab w:val="right" w:pos="2556"/>
          <w:tab w:val="right" w:pos="5609"/>
        </w:tabs>
        <w:suppressAutoHyphens/>
        <w:textAlignment w:val="baseline"/>
        <w:rPr>
          <w:rFonts w:ascii="Arial" w:hAnsi="Arial" w:cs="Arial"/>
          <w:kern w:val="3"/>
          <w:sz w:val="23"/>
          <w:szCs w:val="23"/>
          <w:lang w:eastAsia="zh-CN"/>
        </w:rPr>
      </w:pPr>
    </w:p>
    <w:p w14:paraId="264ED489" w14:textId="77777777" w:rsidR="00FB09D4" w:rsidRPr="000571AF" w:rsidRDefault="00FB09D4" w:rsidP="00FB09D4">
      <w:pPr>
        <w:rPr>
          <w:rFonts w:ascii="Arial" w:hAnsi="Arial" w:cs="Arial"/>
          <w:i/>
          <w:sz w:val="22"/>
          <w:szCs w:val="22"/>
        </w:rPr>
      </w:pPr>
    </w:p>
    <w:tbl>
      <w:tblPr>
        <w:tblW w:w="0" w:type="auto"/>
        <w:tblLook w:val="04A0" w:firstRow="1" w:lastRow="0" w:firstColumn="1" w:lastColumn="0" w:noHBand="0" w:noVBand="1"/>
      </w:tblPr>
      <w:tblGrid>
        <w:gridCol w:w="2093"/>
        <w:gridCol w:w="3402"/>
      </w:tblGrid>
      <w:tr w:rsidR="00FB09D4" w:rsidRPr="000571AF" w14:paraId="377C4AF0" w14:textId="77777777" w:rsidTr="00140AE9">
        <w:trPr>
          <w:trHeight w:val="340"/>
        </w:trPr>
        <w:tc>
          <w:tcPr>
            <w:tcW w:w="2093" w:type="dxa"/>
            <w:vAlign w:val="center"/>
          </w:tcPr>
          <w:p w14:paraId="393C45B1" w14:textId="77777777" w:rsidR="00FB09D4" w:rsidRPr="000571AF" w:rsidRDefault="00FB09D4" w:rsidP="00917AFA">
            <w:pPr>
              <w:rPr>
                <w:rFonts w:ascii="Arial" w:hAnsi="Arial" w:cs="Arial"/>
                <w:sz w:val="22"/>
                <w:szCs w:val="22"/>
              </w:rPr>
            </w:pPr>
            <w:r w:rsidRPr="000571AF">
              <w:rPr>
                <w:rFonts w:ascii="Arial" w:hAnsi="Arial" w:cs="Arial"/>
                <w:sz w:val="22"/>
                <w:szCs w:val="22"/>
              </w:rPr>
              <w:t>Številka ponudbe:</w:t>
            </w:r>
          </w:p>
        </w:tc>
        <w:tc>
          <w:tcPr>
            <w:tcW w:w="3402" w:type="dxa"/>
            <w:tcBorders>
              <w:bottom w:val="single" w:sz="4" w:space="0" w:color="auto"/>
            </w:tcBorders>
            <w:vAlign w:val="center"/>
          </w:tcPr>
          <w:p w14:paraId="584A5A6F" w14:textId="77777777" w:rsidR="00FB09D4" w:rsidRPr="000571AF" w:rsidRDefault="00FB09D4" w:rsidP="00917AFA">
            <w:pPr>
              <w:rPr>
                <w:rFonts w:ascii="Arial" w:hAnsi="Arial" w:cs="Arial"/>
                <w:sz w:val="22"/>
                <w:szCs w:val="22"/>
              </w:rPr>
            </w:pPr>
          </w:p>
        </w:tc>
      </w:tr>
      <w:tr w:rsidR="00FB09D4" w:rsidRPr="000571AF" w14:paraId="66C14048" w14:textId="77777777" w:rsidTr="00140AE9">
        <w:trPr>
          <w:trHeight w:val="340"/>
        </w:trPr>
        <w:tc>
          <w:tcPr>
            <w:tcW w:w="2093" w:type="dxa"/>
            <w:vAlign w:val="center"/>
          </w:tcPr>
          <w:p w14:paraId="3653A145" w14:textId="77777777" w:rsidR="00FB09D4" w:rsidRPr="000571AF" w:rsidRDefault="00FB09D4" w:rsidP="00917AFA">
            <w:pPr>
              <w:rPr>
                <w:rFonts w:ascii="Arial" w:hAnsi="Arial" w:cs="Arial"/>
                <w:sz w:val="22"/>
                <w:szCs w:val="22"/>
              </w:rPr>
            </w:pPr>
            <w:r w:rsidRPr="000571AF">
              <w:rPr>
                <w:rFonts w:ascii="Arial" w:hAnsi="Arial" w:cs="Arial"/>
                <w:sz w:val="22"/>
                <w:szCs w:val="22"/>
              </w:rPr>
              <w:t>Datum:</w:t>
            </w:r>
          </w:p>
        </w:tc>
        <w:tc>
          <w:tcPr>
            <w:tcW w:w="3402" w:type="dxa"/>
            <w:tcBorders>
              <w:top w:val="single" w:sz="4" w:space="0" w:color="auto"/>
              <w:bottom w:val="single" w:sz="4" w:space="0" w:color="auto"/>
            </w:tcBorders>
            <w:vAlign w:val="center"/>
          </w:tcPr>
          <w:p w14:paraId="415EA3DE" w14:textId="77777777" w:rsidR="00FB09D4" w:rsidRPr="000571AF" w:rsidRDefault="00FB09D4" w:rsidP="00917AFA">
            <w:pPr>
              <w:rPr>
                <w:rFonts w:ascii="Arial" w:hAnsi="Arial" w:cs="Arial"/>
                <w:sz w:val="22"/>
                <w:szCs w:val="22"/>
              </w:rPr>
            </w:pPr>
          </w:p>
        </w:tc>
      </w:tr>
    </w:tbl>
    <w:p w14:paraId="1ECBF2AF" w14:textId="77777777" w:rsidR="00FB09D4" w:rsidRDefault="00FB09D4" w:rsidP="00FB09D4">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6DC36293" w14:textId="77777777" w:rsidR="009B2150" w:rsidRPr="000571AF" w:rsidRDefault="009B2150" w:rsidP="00FB09D4">
      <w:pPr>
        <w:widowControl w:val="0"/>
        <w:tabs>
          <w:tab w:val="left" w:pos="1560"/>
          <w:tab w:val="right" w:pos="2556"/>
          <w:tab w:val="right" w:pos="5609"/>
        </w:tabs>
        <w:suppressAutoHyphens/>
        <w:textAlignment w:val="baseline"/>
        <w:rPr>
          <w:rFonts w:ascii="Arial" w:eastAsia="SimSun" w:hAnsi="Arial" w:cs="Arial"/>
          <w:kern w:val="3"/>
          <w:sz w:val="23"/>
          <w:szCs w:val="23"/>
          <w:lang w:eastAsia="zh-CN"/>
        </w:rPr>
      </w:pPr>
    </w:p>
    <w:p w14:paraId="66F1ACC8" w14:textId="77777777" w:rsidR="009B2150" w:rsidRDefault="009B2150" w:rsidP="00FB09D4">
      <w:pPr>
        <w:pStyle w:val="Header"/>
        <w:tabs>
          <w:tab w:val="clear" w:pos="4536"/>
          <w:tab w:val="clear" w:pos="9072"/>
        </w:tabs>
        <w:jc w:val="both"/>
        <w:rPr>
          <w:rFonts w:cs="Arial"/>
          <w:sz w:val="22"/>
          <w:szCs w:val="22"/>
        </w:rPr>
      </w:pPr>
    </w:p>
    <w:tbl>
      <w:tblPr>
        <w:tblW w:w="5000" w:type="pct"/>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3795"/>
        <w:gridCol w:w="5349"/>
      </w:tblGrid>
      <w:tr w:rsidR="00CA4805" w:rsidRPr="000571AF" w14:paraId="0BC0FD95" w14:textId="77777777" w:rsidTr="00CA4805">
        <w:trPr>
          <w:trHeight w:val="729"/>
        </w:trPr>
        <w:tc>
          <w:tcPr>
            <w:tcW w:w="5000" w:type="pct"/>
            <w:gridSpan w:val="2"/>
            <w:shd w:val="clear" w:color="auto" w:fill="83CAEB"/>
            <w:vAlign w:val="center"/>
          </w:tcPr>
          <w:p w14:paraId="29086FF5" w14:textId="53A74E28" w:rsidR="00CA4805" w:rsidRPr="008D1669" w:rsidRDefault="00CA4805" w:rsidP="004E6464">
            <w:pPr>
              <w:tabs>
                <w:tab w:val="left" w:pos="1560"/>
                <w:tab w:val="right" w:pos="2556"/>
                <w:tab w:val="right" w:pos="5609"/>
              </w:tabs>
              <w:suppressAutoHyphens/>
              <w:ind w:right="6"/>
              <w:textAlignment w:val="baseline"/>
              <w:rPr>
                <w:rFonts w:ascii="Arial" w:hAnsi="Arial" w:cs="Arial"/>
                <w:b/>
                <w:bCs/>
                <w:kern w:val="3"/>
                <w:sz w:val="22"/>
                <w:szCs w:val="22"/>
                <w:lang w:eastAsia="zh-CN"/>
              </w:rPr>
            </w:pPr>
            <w:r w:rsidRPr="00DA3E65">
              <w:rPr>
                <w:rFonts w:ascii="Arial" w:hAnsi="Arial" w:cs="Arial"/>
                <w:b/>
                <w:bCs/>
              </w:rPr>
              <w:t xml:space="preserve">Nakup, vgradnja in vzdrževanje multimedijske opreme za predavalnice in skupne prostore na lokacijah Jadranska </w:t>
            </w:r>
            <w:r>
              <w:rPr>
                <w:rFonts w:ascii="Arial" w:hAnsi="Arial" w:cs="Arial"/>
                <w:b/>
                <w:bCs/>
              </w:rPr>
              <w:t>26</w:t>
            </w:r>
          </w:p>
        </w:tc>
      </w:tr>
      <w:tr w:rsidR="00CA4805" w:rsidRPr="000571AF" w14:paraId="26268CB3" w14:textId="77777777" w:rsidTr="00CA4805">
        <w:trPr>
          <w:trHeight w:val="454"/>
        </w:trPr>
        <w:tc>
          <w:tcPr>
            <w:tcW w:w="2075" w:type="pct"/>
            <w:shd w:val="clear" w:color="auto" w:fill="83CAEB"/>
            <w:vAlign w:val="center"/>
          </w:tcPr>
          <w:p w14:paraId="15947B85" w14:textId="77777777" w:rsidR="00CA4805" w:rsidRPr="005F3A5A" w:rsidRDefault="00CA4805" w:rsidP="004E6464">
            <w:pPr>
              <w:tabs>
                <w:tab w:val="left" w:pos="1560"/>
                <w:tab w:val="right" w:pos="2556"/>
                <w:tab w:val="right" w:pos="5609"/>
              </w:tabs>
              <w:suppressAutoHyphens/>
              <w:ind w:right="6"/>
              <w:textAlignment w:val="baseline"/>
              <w:rPr>
                <w:rFonts w:ascii="Arial" w:hAnsi="Arial" w:cs="Arial"/>
                <w:kern w:val="3"/>
                <w:sz w:val="22"/>
                <w:szCs w:val="22"/>
                <w:lang w:eastAsia="zh-CN"/>
              </w:rPr>
            </w:pPr>
            <w:r w:rsidRPr="005F3A5A">
              <w:rPr>
                <w:rFonts w:ascii="Arial" w:hAnsi="Arial" w:cs="Arial"/>
                <w:kern w:val="3"/>
                <w:sz w:val="22"/>
                <w:szCs w:val="22"/>
                <w:lang w:eastAsia="zh-CN"/>
              </w:rPr>
              <w:t>Skupaj ponudbena cena brez DDV:</w:t>
            </w:r>
          </w:p>
        </w:tc>
        <w:tc>
          <w:tcPr>
            <w:tcW w:w="2925" w:type="pct"/>
            <w:vAlign w:val="center"/>
          </w:tcPr>
          <w:p w14:paraId="7C5363BF" w14:textId="77777777" w:rsidR="00CA4805" w:rsidRPr="000571AF" w:rsidRDefault="00CA4805" w:rsidP="004E6464">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CA4805" w:rsidRPr="000571AF" w14:paraId="27F633AD" w14:textId="77777777" w:rsidTr="00CA4805">
        <w:trPr>
          <w:trHeight w:val="454"/>
        </w:trPr>
        <w:tc>
          <w:tcPr>
            <w:tcW w:w="2075" w:type="pct"/>
            <w:shd w:val="clear" w:color="auto" w:fill="83CAEB"/>
            <w:vAlign w:val="center"/>
          </w:tcPr>
          <w:p w14:paraId="2FF081AD" w14:textId="77777777" w:rsidR="00CA4805" w:rsidRPr="005F3A5A" w:rsidRDefault="00CA4805" w:rsidP="004E6464">
            <w:pPr>
              <w:tabs>
                <w:tab w:val="left" w:pos="1560"/>
                <w:tab w:val="right" w:pos="2556"/>
                <w:tab w:val="right" w:pos="5609"/>
              </w:tabs>
              <w:suppressAutoHyphens/>
              <w:ind w:right="6"/>
              <w:textAlignment w:val="baseline"/>
              <w:rPr>
                <w:rFonts w:ascii="Arial" w:hAnsi="Arial" w:cs="Arial"/>
                <w:kern w:val="3"/>
                <w:sz w:val="22"/>
                <w:szCs w:val="22"/>
                <w:lang w:eastAsia="zh-CN"/>
              </w:rPr>
            </w:pPr>
            <w:r w:rsidRPr="005F3A5A">
              <w:rPr>
                <w:rFonts w:ascii="Arial" w:hAnsi="Arial" w:cs="Arial"/>
                <w:kern w:val="3"/>
                <w:sz w:val="22"/>
                <w:szCs w:val="22"/>
                <w:lang w:eastAsia="zh-CN"/>
              </w:rPr>
              <w:t>DDV (22 %)</w:t>
            </w:r>
          </w:p>
        </w:tc>
        <w:tc>
          <w:tcPr>
            <w:tcW w:w="2925" w:type="pct"/>
            <w:vAlign w:val="center"/>
          </w:tcPr>
          <w:p w14:paraId="38AB8ABD" w14:textId="77777777" w:rsidR="00CA4805" w:rsidRPr="000571AF" w:rsidRDefault="00CA4805" w:rsidP="004E6464">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r w:rsidR="00CA4805" w:rsidRPr="000571AF" w14:paraId="22189B83" w14:textId="77777777" w:rsidTr="00CA4805">
        <w:trPr>
          <w:trHeight w:val="454"/>
        </w:trPr>
        <w:tc>
          <w:tcPr>
            <w:tcW w:w="2075" w:type="pct"/>
            <w:shd w:val="clear" w:color="auto" w:fill="83CAEB"/>
            <w:vAlign w:val="center"/>
          </w:tcPr>
          <w:p w14:paraId="2B294479" w14:textId="77777777" w:rsidR="00CA4805" w:rsidRPr="005F3A5A" w:rsidRDefault="00CA4805" w:rsidP="004E6464">
            <w:pPr>
              <w:tabs>
                <w:tab w:val="left" w:pos="1560"/>
                <w:tab w:val="right" w:pos="2556"/>
                <w:tab w:val="right" w:pos="5609"/>
              </w:tabs>
              <w:suppressAutoHyphens/>
              <w:ind w:right="6"/>
              <w:textAlignment w:val="baseline"/>
              <w:rPr>
                <w:rFonts w:ascii="Arial" w:hAnsi="Arial" w:cs="Arial"/>
                <w:b/>
                <w:bCs/>
                <w:kern w:val="3"/>
                <w:sz w:val="22"/>
                <w:szCs w:val="22"/>
                <w:lang w:eastAsia="zh-CN"/>
              </w:rPr>
            </w:pPr>
            <w:r w:rsidRPr="005F3A5A">
              <w:rPr>
                <w:rFonts w:ascii="Arial" w:hAnsi="Arial" w:cs="Arial"/>
                <w:b/>
                <w:bCs/>
                <w:kern w:val="3"/>
                <w:sz w:val="22"/>
                <w:szCs w:val="22"/>
                <w:lang w:eastAsia="zh-CN"/>
              </w:rPr>
              <w:t>Skupaj ponudbena cena z DDV:</w:t>
            </w:r>
          </w:p>
        </w:tc>
        <w:tc>
          <w:tcPr>
            <w:tcW w:w="2925" w:type="pct"/>
            <w:vAlign w:val="center"/>
          </w:tcPr>
          <w:p w14:paraId="69349A84" w14:textId="77777777" w:rsidR="00CA4805" w:rsidRPr="000571AF" w:rsidRDefault="00CA4805" w:rsidP="004E6464">
            <w:pPr>
              <w:tabs>
                <w:tab w:val="left" w:pos="1560"/>
                <w:tab w:val="right" w:pos="2556"/>
                <w:tab w:val="right" w:pos="5609"/>
              </w:tabs>
              <w:suppressAutoHyphens/>
              <w:ind w:right="6"/>
              <w:jc w:val="right"/>
              <w:textAlignment w:val="baseline"/>
              <w:rPr>
                <w:rFonts w:ascii="Arial" w:hAnsi="Arial" w:cs="Arial"/>
                <w:b/>
                <w:bCs/>
                <w:kern w:val="3"/>
                <w:sz w:val="23"/>
                <w:szCs w:val="23"/>
                <w:lang w:eastAsia="zh-CN"/>
              </w:rPr>
            </w:pPr>
          </w:p>
        </w:tc>
      </w:tr>
    </w:tbl>
    <w:p w14:paraId="2EA4B53A" w14:textId="77777777" w:rsidR="00140AE9" w:rsidRPr="000571AF" w:rsidRDefault="00140AE9" w:rsidP="00FB09D4">
      <w:pPr>
        <w:pStyle w:val="Header"/>
        <w:tabs>
          <w:tab w:val="clear" w:pos="4536"/>
          <w:tab w:val="clear" w:pos="9072"/>
        </w:tabs>
        <w:jc w:val="both"/>
        <w:rPr>
          <w:rFonts w:cs="Arial"/>
          <w:sz w:val="22"/>
          <w:szCs w:val="22"/>
        </w:rPr>
      </w:pPr>
    </w:p>
    <w:p w14:paraId="43F79351" w14:textId="77777777" w:rsidR="0057383C" w:rsidRDefault="0057383C" w:rsidP="00FB09D4">
      <w:pPr>
        <w:pStyle w:val="Header"/>
        <w:tabs>
          <w:tab w:val="clear" w:pos="4536"/>
          <w:tab w:val="clear" w:pos="9072"/>
        </w:tabs>
        <w:jc w:val="both"/>
        <w:rPr>
          <w:rFonts w:cs="Arial"/>
          <w:sz w:val="22"/>
          <w:szCs w:val="22"/>
        </w:rPr>
      </w:pPr>
    </w:p>
    <w:tbl>
      <w:tblPr>
        <w:tblW w:w="9337" w:type="dxa"/>
        <w:tblInd w:w="-7" w:type="dxa"/>
        <w:tblBorders>
          <w:top w:val="thinThickSmallGap" w:sz="24" w:space="0" w:color="000000"/>
          <w:left w:val="thinThickSmallGap" w:sz="24" w:space="0" w:color="000000"/>
          <w:bottom w:val="thickThinSmallGap" w:sz="24" w:space="0" w:color="000000"/>
          <w:right w:val="thickThinSmallGap" w:sz="24" w:space="0" w:color="000000"/>
          <w:insideH w:val="single" w:sz="6" w:space="0" w:color="000000"/>
          <w:insideV w:val="single" w:sz="6" w:space="0" w:color="000000"/>
        </w:tblBorders>
        <w:tblLayout w:type="fixed"/>
        <w:tblLook w:val="0000" w:firstRow="0" w:lastRow="0" w:firstColumn="0" w:lastColumn="0" w:noHBand="0" w:noVBand="0"/>
      </w:tblPr>
      <w:tblGrid>
        <w:gridCol w:w="9337"/>
      </w:tblGrid>
      <w:tr w:rsidR="008D1669" w:rsidRPr="009A021D" w14:paraId="3E4D90E8" w14:textId="77777777" w:rsidTr="008D1669">
        <w:tc>
          <w:tcPr>
            <w:tcW w:w="9337" w:type="dxa"/>
          </w:tcPr>
          <w:p w14:paraId="4DCC6A1D" w14:textId="77777777" w:rsidR="008D1669" w:rsidRPr="008D1669" w:rsidRDefault="008D1669" w:rsidP="004E6464">
            <w:pPr>
              <w:jc w:val="center"/>
              <w:rPr>
                <w:rFonts w:ascii="Arial" w:hAnsi="Arial" w:cs="Arial"/>
                <w:sz w:val="22"/>
                <w:szCs w:val="22"/>
              </w:rPr>
            </w:pPr>
            <w:r w:rsidRPr="008D1669">
              <w:rPr>
                <w:rFonts w:ascii="Arial" w:hAnsi="Arial" w:cs="Arial"/>
                <w:b/>
                <w:sz w:val="22"/>
                <w:szCs w:val="22"/>
              </w:rPr>
              <w:t>PLAČILNI ROK</w:t>
            </w:r>
          </w:p>
          <w:p w14:paraId="360FB3ED" w14:textId="77777777" w:rsidR="008D1669" w:rsidRPr="008D1669" w:rsidRDefault="008D1669" w:rsidP="004E6464">
            <w:pPr>
              <w:jc w:val="center"/>
              <w:rPr>
                <w:rFonts w:ascii="Arial" w:hAnsi="Arial" w:cs="Arial"/>
                <w:sz w:val="22"/>
                <w:szCs w:val="22"/>
                <w:u w:val="single"/>
              </w:rPr>
            </w:pPr>
            <w:r w:rsidRPr="008D1669">
              <w:rPr>
                <w:rFonts w:ascii="Arial" w:hAnsi="Arial" w:cs="Arial"/>
                <w:sz w:val="22"/>
                <w:szCs w:val="22"/>
              </w:rPr>
              <w:t xml:space="preserve"> (</w:t>
            </w:r>
            <w:r w:rsidRPr="008D1669">
              <w:rPr>
                <w:rFonts w:ascii="Arial" w:hAnsi="Arial" w:cs="Arial"/>
                <w:sz w:val="22"/>
                <w:szCs w:val="22"/>
                <w:u w:val="single"/>
              </w:rPr>
              <w:t>rok plačila je 30 dni po prejemu e-računa)</w:t>
            </w:r>
          </w:p>
          <w:p w14:paraId="13765953" w14:textId="77777777" w:rsidR="008D1669" w:rsidRPr="008D1669" w:rsidRDefault="008D1669" w:rsidP="004E6464">
            <w:pPr>
              <w:jc w:val="center"/>
              <w:rPr>
                <w:rFonts w:ascii="Arial" w:hAnsi="Arial" w:cs="Arial"/>
                <w:b/>
                <w:sz w:val="10"/>
                <w:szCs w:val="10"/>
              </w:rPr>
            </w:pPr>
          </w:p>
        </w:tc>
      </w:tr>
    </w:tbl>
    <w:p w14:paraId="0E64B1B9" w14:textId="77777777" w:rsidR="008D1669" w:rsidRPr="000571AF" w:rsidRDefault="008D1669" w:rsidP="00FB09D4">
      <w:pPr>
        <w:pStyle w:val="Header"/>
        <w:tabs>
          <w:tab w:val="clear" w:pos="4536"/>
          <w:tab w:val="clear" w:pos="9072"/>
        </w:tabs>
        <w:jc w:val="both"/>
        <w:rPr>
          <w:rFonts w:cs="Arial"/>
          <w:sz w:val="22"/>
          <w:szCs w:val="22"/>
        </w:rPr>
      </w:pPr>
    </w:p>
    <w:p w14:paraId="7A6E98B3" w14:textId="1047AD8A" w:rsidR="00FB09D4" w:rsidRDefault="00FB09D4" w:rsidP="00FB09D4">
      <w:pPr>
        <w:pStyle w:val="Header"/>
        <w:tabs>
          <w:tab w:val="clear" w:pos="4536"/>
          <w:tab w:val="clear" w:pos="9072"/>
        </w:tabs>
        <w:jc w:val="both"/>
        <w:rPr>
          <w:rFonts w:cs="Arial"/>
          <w:sz w:val="22"/>
          <w:szCs w:val="22"/>
        </w:rPr>
      </w:pPr>
      <w:r w:rsidRPr="000571AF">
        <w:rPr>
          <w:rFonts w:cs="Arial"/>
          <w:sz w:val="22"/>
          <w:szCs w:val="22"/>
        </w:rPr>
        <w:t>Ponudbena vrednost vključuje vse stroške in dajatve v zvezi z izvedbo javnega naročila.</w:t>
      </w:r>
      <w:r w:rsidR="00BC3144" w:rsidRPr="000571AF">
        <w:rPr>
          <w:rFonts w:cs="Arial"/>
          <w:sz w:val="22"/>
          <w:szCs w:val="22"/>
        </w:rPr>
        <w:t xml:space="preserve"> Ponudnik predloži izpolnjen excelov predračun. </w:t>
      </w:r>
    </w:p>
    <w:p w14:paraId="38464BB0" w14:textId="77777777" w:rsidR="009F7FF8" w:rsidRPr="000571AF" w:rsidRDefault="009F7FF8" w:rsidP="00FB09D4">
      <w:pPr>
        <w:pStyle w:val="Header"/>
        <w:tabs>
          <w:tab w:val="clear" w:pos="4536"/>
          <w:tab w:val="clear" w:pos="9072"/>
        </w:tabs>
        <w:jc w:val="both"/>
        <w:rPr>
          <w:rFonts w:cs="Arial"/>
          <w:sz w:val="22"/>
          <w:szCs w:val="22"/>
        </w:rPr>
      </w:pPr>
    </w:p>
    <w:p w14:paraId="1079AD5B" w14:textId="77777777" w:rsidR="00FB09D4" w:rsidRPr="000571AF" w:rsidRDefault="00FB09D4" w:rsidP="00FB09D4">
      <w:pPr>
        <w:pStyle w:val="Header"/>
        <w:tabs>
          <w:tab w:val="clear" w:pos="4536"/>
          <w:tab w:val="clear" w:pos="9072"/>
        </w:tabs>
        <w:jc w:val="both"/>
        <w:rPr>
          <w:rFonts w:cs="Arial"/>
          <w:sz w:val="22"/>
          <w:szCs w:val="22"/>
        </w:rPr>
      </w:pPr>
    </w:p>
    <w:p w14:paraId="26FC4185" w14:textId="46B23547" w:rsidR="00FB09D4" w:rsidRDefault="008D1669" w:rsidP="00FB09D4">
      <w:pPr>
        <w:pStyle w:val="Header"/>
        <w:tabs>
          <w:tab w:val="clear" w:pos="4536"/>
          <w:tab w:val="clear" w:pos="9072"/>
        </w:tabs>
        <w:jc w:val="both"/>
        <w:rPr>
          <w:rFonts w:cs="Arial"/>
          <w:b/>
          <w:bCs/>
          <w:sz w:val="22"/>
          <w:szCs w:val="22"/>
        </w:rPr>
      </w:pPr>
      <w:r w:rsidRPr="008D1669">
        <w:rPr>
          <w:rFonts w:cs="Arial"/>
          <w:b/>
          <w:bCs/>
          <w:sz w:val="22"/>
          <w:szCs w:val="22"/>
        </w:rPr>
        <w:t>Veljavnost ponudbe</w:t>
      </w:r>
      <w:r w:rsidR="00FB09D4" w:rsidRPr="008D1669">
        <w:rPr>
          <w:rFonts w:cs="Arial"/>
          <w:b/>
          <w:bCs/>
          <w:sz w:val="22"/>
          <w:szCs w:val="22"/>
        </w:rPr>
        <w:t>:</w:t>
      </w:r>
      <w:r w:rsidRPr="008D1669">
        <w:rPr>
          <w:rFonts w:cs="Arial"/>
          <w:b/>
          <w:bCs/>
          <w:sz w:val="22"/>
          <w:szCs w:val="22"/>
        </w:rPr>
        <w:t xml:space="preserve"> 90 dni od roka za oddajo ponudb</w:t>
      </w:r>
    </w:p>
    <w:p w14:paraId="3966CC4D" w14:textId="77777777" w:rsidR="009F7FF8" w:rsidRPr="008D1669" w:rsidRDefault="009F7FF8" w:rsidP="00FB09D4">
      <w:pPr>
        <w:pStyle w:val="Header"/>
        <w:tabs>
          <w:tab w:val="clear" w:pos="4536"/>
          <w:tab w:val="clear" w:pos="9072"/>
        </w:tabs>
        <w:jc w:val="both"/>
        <w:rPr>
          <w:rFonts w:cs="Arial"/>
          <w:b/>
          <w:bCs/>
          <w:sz w:val="22"/>
          <w:szCs w:val="22"/>
        </w:rPr>
      </w:pPr>
    </w:p>
    <w:p w14:paraId="27284A34" w14:textId="77777777" w:rsidR="0000010E" w:rsidRPr="000571AF" w:rsidRDefault="0000010E" w:rsidP="00FB09D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3022"/>
        <w:gridCol w:w="3023"/>
        <w:gridCol w:w="3023"/>
      </w:tblGrid>
      <w:tr w:rsidR="0000010E" w:rsidRPr="001B14FE" w14:paraId="22B421B2" w14:textId="77777777" w:rsidTr="001B14FE">
        <w:trPr>
          <w:trHeight w:val="454"/>
        </w:trPr>
        <w:tc>
          <w:tcPr>
            <w:tcW w:w="3022" w:type="dxa"/>
            <w:vAlign w:val="center"/>
          </w:tcPr>
          <w:p w14:paraId="4FB361F0"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2FC1251B" w14:textId="77777777" w:rsidR="0000010E" w:rsidRPr="001B14FE" w:rsidRDefault="0000010E"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1FB94C62" w14:textId="77777777" w:rsidR="0000010E" w:rsidRPr="001B14FE" w:rsidRDefault="0000010E"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00010E" w:rsidRPr="001B14FE" w14:paraId="23B02660" w14:textId="77777777" w:rsidTr="001B14FE">
        <w:trPr>
          <w:trHeight w:val="567"/>
        </w:trPr>
        <w:tc>
          <w:tcPr>
            <w:tcW w:w="3022" w:type="dxa"/>
            <w:tcBorders>
              <w:bottom w:val="single" w:sz="4" w:space="0" w:color="auto"/>
            </w:tcBorders>
            <w:vAlign w:val="center"/>
          </w:tcPr>
          <w:p w14:paraId="737D7830"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vAlign w:val="center"/>
          </w:tcPr>
          <w:p w14:paraId="2F78B111" w14:textId="77777777" w:rsidR="0000010E" w:rsidRPr="001B14FE" w:rsidRDefault="0000010E"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42D94BE" w14:textId="77777777" w:rsidR="0000010E" w:rsidRPr="001B14FE" w:rsidRDefault="0000010E" w:rsidP="001B14FE">
            <w:pPr>
              <w:pStyle w:val="Header"/>
              <w:tabs>
                <w:tab w:val="clear" w:pos="4536"/>
                <w:tab w:val="clear" w:pos="9072"/>
              </w:tabs>
              <w:jc w:val="center"/>
              <w:rPr>
                <w:rFonts w:cs="Arial"/>
                <w:b/>
                <w:bCs/>
                <w:sz w:val="22"/>
                <w:szCs w:val="22"/>
              </w:rPr>
            </w:pPr>
          </w:p>
        </w:tc>
      </w:tr>
    </w:tbl>
    <w:p w14:paraId="66CA48C2" w14:textId="77777777" w:rsidR="00CB15E1" w:rsidRPr="000571AF" w:rsidRDefault="00CB15E1" w:rsidP="00793F59">
      <w:pPr>
        <w:jc w:val="right"/>
        <w:rPr>
          <w:rFonts w:ascii="Arial" w:hAnsi="Arial" w:cs="Arial"/>
          <w:b/>
          <w:sz w:val="22"/>
          <w:szCs w:val="22"/>
        </w:rPr>
      </w:pPr>
    </w:p>
    <w:p w14:paraId="79562FE3" w14:textId="77777777" w:rsidR="00AD4913" w:rsidRPr="00AD4913" w:rsidRDefault="0000010E" w:rsidP="00AD4913">
      <w:pPr>
        <w:jc w:val="right"/>
        <w:rPr>
          <w:rFonts w:ascii="Arial" w:hAnsi="Arial" w:cs="Arial"/>
          <w:b/>
          <w:sz w:val="22"/>
          <w:szCs w:val="22"/>
        </w:rPr>
      </w:pPr>
      <w:r w:rsidRPr="000571AF">
        <w:rPr>
          <w:rFonts w:ascii="Arial" w:hAnsi="Arial" w:cs="Arial"/>
          <w:b/>
          <w:sz w:val="22"/>
          <w:szCs w:val="22"/>
        </w:rPr>
        <w:br w:type="page"/>
      </w:r>
      <w:r w:rsidR="00AD4913" w:rsidRPr="00AD4913">
        <w:rPr>
          <w:rFonts w:ascii="Arial" w:hAnsi="Arial" w:cs="Arial"/>
          <w:b/>
          <w:sz w:val="22"/>
          <w:szCs w:val="22"/>
        </w:rPr>
        <w:lastRenderedPageBreak/>
        <w:t>Razpisni obrazec št. 3</w:t>
      </w:r>
    </w:p>
    <w:p w14:paraId="3D36F39E" w14:textId="77777777" w:rsidR="00AD4913" w:rsidRDefault="00AD4913" w:rsidP="00AD4913">
      <w:pPr>
        <w:ind w:right="-3"/>
        <w:jc w:val="both"/>
        <w:rPr>
          <w:rFonts w:ascii="Arial" w:hAnsi="Arial" w:cs="Arial"/>
          <w:b/>
        </w:rPr>
      </w:pPr>
    </w:p>
    <w:p w14:paraId="66435DE6" w14:textId="4176372B" w:rsidR="00BE4D16" w:rsidRPr="00AD4913" w:rsidRDefault="00BE4D16" w:rsidP="00BE4D16">
      <w:pPr>
        <w:ind w:right="-3"/>
        <w:jc w:val="center"/>
        <w:rPr>
          <w:rFonts w:ascii="Arial" w:hAnsi="Arial" w:cs="Arial"/>
          <w:b/>
        </w:rPr>
      </w:pPr>
      <w:r w:rsidRPr="00BE4D16">
        <w:rPr>
          <w:rFonts w:ascii="Arial" w:hAnsi="Arial" w:cs="Arial"/>
          <w:b/>
          <w:sz w:val="22"/>
          <w:szCs w:val="22"/>
        </w:rPr>
        <w:t>IZJAVA O IZPOLNJEVANJU POGOJEV</w:t>
      </w:r>
    </w:p>
    <w:p w14:paraId="002CC746" w14:textId="77777777" w:rsidR="00AD4913" w:rsidRPr="00AD4913" w:rsidRDefault="00AD4913" w:rsidP="00AD4913">
      <w:pPr>
        <w:overflowPunct w:val="0"/>
        <w:autoSpaceDE w:val="0"/>
        <w:autoSpaceDN w:val="0"/>
        <w:adjustRightInd w:val="0"/>
        <w:ind w:right="-3"/>
        <w:jc w:val="both"/>
        <w:rPr>
          <w:rFonts w:ascii="Arial" w:hAnsi="Arial" w:cs="Arial"/>
          <w:bCs/>
        </w:rPr>
      </w:pPr>
    </w:p>
    <w:p w14:paraId="50E577DC" w14:textId="77777777" w:rsidR="00AD4913" w:rsidRPr="00AD4913" w:rsidRDefault="00AD4913" w:rsidP="00FA619B">
      <w:pPr>
        <w:numPr>
          <w:ilvl w:val="0"/>
          <w:numId w:val="14"/>
        </w:numPr>
        <w:overflowPunct w:val="0"/>
        <w:autoSpaceDE w:val="0"/>
        <w:autoSpaceDN w:val="0"/>
        <w:adjustRightInd w:val="0"/>
        <w:ind w:left="720" w:right="-3"/>
        <w:rPr>
          <w:rFonts w:ascii="Arial" w:hAnsi="Arial" w:cs="Arial"/>
          <w:b/>
        </w:rPr>
      </w:pPr>
      <w:r w:rsidRPr="00AD4913">
        <w:rPr>
          <w:rFonts w:ascii="Arial" w:hAnsi="Arial" w:cs="Arial"/>
          <w:b/>
        </w:rPr>
        <w:t>REFERENCE</w:t>
      </w:r>
    </w:p>
    <w:p w14:paraId="0E340BF1" w14:textId="77777777" w:rsidR="00AD4913" w:rsidRPr="00AD4913" w:rsidRDefault="00AD4913" w:rsidP="00AD4913">
      <w:pPr>
        <w:overflowPunct w:val="0"/>
        <w:autoSpaceDE w:val="0"/>
        <w:autoSpaceDN w:val="0"/>
        <w:adjustRightInd w:val="0"/>
        <w:ind w:left="720" w:right="1206"/>
        <w:rPr>
          <w:rFonts w:ascii="Arial" w:hAnsi="Arial" w:cs="Arial"/>
          <w:b/>
        </w:rPr>
      </w:pPr>
    </w:p>
    <w:p w14:paraId="004F4E4A" w14:textId="77777777" w:rsidR="00863FA1" w:rsidRPr="00AD4913" w:rsidRDefault="00863FA1" w:rsidP="00863FA1">
      <w:pPr>
        <w:autoSpaceDE w:val="0"/>
        <w:autoSpaceDN w:val="0"/>
        <w:adjustRightInd w:val="0"/>
        <w:spacing w:line="276" w:lineRule="auto"/>
        <w:jc w:val="both"/>
        <w:rPr>
          <w:rFonts w:ascii="Arial" w:hAnsi="Arial" w:cs="Arial"/>
          <w:b/>
          <w:bCs/>
        </w:rPr>
      </w:pPr>
      <w:r>
        <w:rPr>
          <w:rFonts w:ascii="Arial" w:hAnsi="Arial" w:cs="Arial"/>
          <w:b/>
          <w:bCs/>
        </w:rPr>
        <w:t>VZDRŽEVANJE, DOBAVA IN VGRADNJA MULTIMEDIJSKE OPREME</w:t>
      </w:r>
      <w:r w:rsidRPr="00AD4913">
        <w:rPr>
          <w:rFonts w:ascii="Arial" w:hAnsi="Arial" w:cs="Arial"/>
          <w:b/>
          <w:bCs/>
        </w:rPr>
        <w:t>:</w:t>
      </w:r>
    </w:p>
    <w:p w14:paraId="7D7B13FE" w14:textId="7860DB36" w:rsidR="00863FA1" w:rsidRPr="00BE4D16" w:rsidRDefault="00863FA1" w:rsidP="00863FA1">
      <w:pPr>
        <w:autoSpaceDE w:val="0"/>
        <w:autoSpaceDN w:val="0"/>
        <w:adjustRightInd w:val="0"/>
        <w:spacing w:line="276" w:lineRule="auto"/>
        <w:jc w:val="both"/>
        <w:rPr>
          <w:rFonts w:ascii="Arial" w:hAnsi="Arial" w:cs="Arial"/>
          <w:bCs/>
          <w:iCs/>
          <w:sz w:val="22"/>
          <w:szCs w:val="22"/>
        </w:rPr>
      </w:pPr>
      <w:r w:rsidRPr="00BE4D16">
        <w:rPr>
          <w:rFonts w:ascii="Arial" w:hAnsi="Arial" w:cs="Arial"/>
          <w:sz w:val="22"/>
          <w:szCs w:val="22"/>
        </w:rPr>
        <w:t xml:space="preserve">Ponudnik mora za izpolnjevanje pogoja izkazati, da je v </w:t>
      </w:r>
      <w:r w:rsidRPr="00BE4D16">
        <w:rPr>
          <w:rFonts w:ascii="Arial" w:hAnsi="Arial" w:cs="Arial"/>
          <w:bCs/>
          <w:sz w:val="22"/>
          <w:szCs w:val="22"/>
        </w:rPr>
        <w:t xml:space="preserve">zadnjih treh (3) letih, šteto od dneva objave obvestila tega naročila na Portalu javnih naročil, uspešno </w:t>
      </w:r>
      <w:r>
        <w:rPr>
          <w:rFonts w:ascii="Arial" w:hAnsi="Arial" w:cs="Arial"/>
          <w:bCs/>
          <w:sz w:val="22"/>
          <w:szCs w:val="22"/>
        </w:rPr>
        <w:t>izvajal vzdrževanje, dobavo in vgradnjo ter programiranje multimedijske opreme v izobraževalni ustanovi, ki ima vsaj 2 predavalnici opremljenih z multimedijsko opremo krmiljeno s crest</w:t>
      </w:r>
      <w:r w:rsidR="004E5AC4">
        <w:rPr>
          <w:rFonts w:ascii="Arial" w:hAnsi="Arial" w:cs="Arial"/>
          <w:bCs/>
          <w:sz w:val="22"/>
          <w:szCs w:val="22"/>
        </w:rPr>
        <w:t>r</w:t>
      </w:r>
      <w:r>
        <w:rPr>
          <w:rFonts w:ascii="Arial" w:hAnsi="Arial" w:cs="Arial"/>
          <w:bCs/>
          <w:sz w:val="22"/>
          <w:szCs w:val="22"/>
        </w:rPr>
        <w:t>on in biamp sistemom krmiljenja vsaj 12 mesecev</w:t>
      </w:r>
      <w:r w:rsidRPr="00BE4D16">
        <w:rPr>
          <w:rFonts w:ascii="Arial" w:hAnsi="Arial" w:cs="Arial"/>
          <w:bCs/>
          <w:iCs/>
          <w:sz w:val="22"/>
          <w:szCs w:val="22"/>
        </w:rPr>
        <w:t>:</w:t>
      </w:r>
    </w:p>
    <w:p w14:paraId="75BAF06E" w14:textId="77777777" w:rsidR="00863FA1" w:rsidRPr="00AD4913" w:rsidRDefault="00863FA1" w:rsidP="00863FA1">
      <w:pPr>
        <w:suppressAutoHyphens/>
        <w:ind w:left="720"/>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058"/>
        <w:gridCol w:w="3611"/>
        <w:gridCol w:w="2399"/>
      </w:tblGrid>
      <w:tr w:rsidR="00863FA1" w:rsidRPr="00AD4913" w14:paraId="451EC62A" w14:textId="77777777" w:rsidTr="00D2177D">
        <w:trPr>
          <w:trHeight w:val="742"/>
          <w:jc w:val="center"/>
        </w:trPr>
        <w:tc>
          <w:tcPr>
            <w:tcW w:w="1686" w:type="pct"/>
            <w:shd w:val="clear" w:color="auto" w:fill="83CAEB"/>
            <w:vAlign w:val="center"/>
          </w:tcPr>
          <w:p w14:paraId="1FA6AF9D" w14:textId="77777777" w:rsidR="00863FA1" w:rsidRDefault="00863FA1" w:rsidP="00FA4838">
            <w:pPr>
              <w:jc w:val="center"/>
              <w:rPr>
                <w:rFonts w:ascii="Arial" w:hAnsi="Arial" w:cs="Arial"/>
                <w:b/>
                <w:bCs/>
                <w:sz w:val="22"/>
                <w:szCs w:val="22"/>
              </w:rPr>
            </w:pPr>
            <w:r w:rsidRPr="00BE4D16">
              <w:rPr>
                <w:rFonts w:ascii="Arial" w:hAnsi="Arial" w:cs="Arial"/>
                <w:b/>
                <w:bCs/>
                <w:sz w:val="22"/>
                <w:szCs w:val="22"/>
              </w:rPr>
              <w:t>Referenčni naročnik</w:t>
            </w:r>
          </w:p>
          <w:p w14:paraId="58ABD30E" w14:textId="77777777" w:rsidR="00863FA1" w:rsidRPr="00A97F2C" w:rsidRDefault="00863FA1" w:rsidP="00FA4838">
            <w:pPr>
              <w:jc w:val="center"/>
              <w:rPr>
                <w:rFonts w:ascii="Arial" w:hAnsi="Arial" w:cs="Arial"/>
                <w:b/>
                <w:bCs/>
                <w:sz w:val="16"/>
                <w:szCs w:val="16"/>
              </w:rPr>
            </w:pPr>
            <w:r w:rsidRPr="00A97F2C">
              <w:rPr>
                <w:rFonts w:ascii="Arial" w:hAnsi="Arial" w:cs="Arial"/>
                <w:b/>
                <w:bCs/>
                <w:sz w:val="16"/>
                <w:szCs w:val="16"/>
              </w:rPr>
              <w:t>(vključno s kontaktnimi podatki za preverbo reference)</w:t>
            </w:r>
          </w:p>
        </w:tc>
        <w:tc>
          <w:tcPr>
            <w:tcW w:w="1991" w:type="pct"/>
            <w:shd w:val="clear" w:color="auto" w:fill="83CAEB"/>
            <w:vAlign w:val="center"/>
          </w:tcPr>
          <w:p w14:paraId="52CCA2B1" w14:textId="36C6991C" w:rsidR="00863FA1" w:rsidRPr="00BE4D16" w:rsidRDefault="00863FA1" w:rsidP="00FA4838">
            <w:pPr>
              <w:jc w:val="center"/>
              <w:rPr>
                <w:rFonts w:ascii="Arial" w:hAnsi="Arial" w:cs="Arial"/>
                <w:b/>
                <w:bCs/>
                <w:sz w:val="22"/>
                <w:szCs w:val="22"/>
              </w:rPr>
            </w:pPr>
            <w:r>
              <w:rPr>
                <w:rFonts w:ascii="Arial" w:hAnsi="Arial" w:cs="Arial"/>
                <w:b/>
                <w:bCs/>
                <w:sz w:val="22"/>
                <w:szCs w:val="22"/>
              </w:rPr>
              <w:t>Število predavalnic opremljenih z multimedijsko opremo krmiljeno s crest</w:t>
            </w:r>
            <w:r w:rsidR="004E5AC4">
              <w:rPr>
                <w:rFonts w:ascii="Arial" w:hAnsi="Arial" w:cs="Arial"/>
                <w:b/>
                <w:bCs/>
                <w:sz w:val="22"/>
                <w:szCs w:val="22"/>
              </w:rPr>
              <w:t>r</w:t>
            </w:r>
            <w:r>
              <w:rPr>
                <w:rFonts w:ascii="Arial" w:hAnsi="Arial" w:cs="Arial"/>
                <w:b/>
                <w:bCs/>
                <w:sz w:val="22"/>
                <w:szCs w:val="22"/>
              </w:rPr>
              <w:t>on in biamp sistemom krmiljenja</w:t>
            </w:r>
          </w:p>
        </w:tc>
        <w:tc>
          <w:tcPr>
            <w:tcW w:w="1324" w:type="pct"/>
            <w:shd w:val="clear" w:color="auto" w:fill="83CAEB"/>
            <w:vAlign w:val="center"/>
          </w:tcPr>
          <w:p w14:paraId="0F8A3BA4" w14:textId="77777777" w:rsidR="00863FA1" w:rsidRPr="00BE4D16" w:rsidRDefault="00863FA1" w:rsidP="00FA4838">
            <w:pPr>
              <w:jc w:val="center"/>
              <w:rPr>
                <w:rFonts w:ascii="Arial" w:hAnsi="Arial" w:cs="Arial"/>
                <w:b/>
                <w:bCs/>
                <w:sz w:val="22"/>
                <w:szCs w:val="22"/>
              </w:rPr>
            </w:pPr>
            <w:r>
              <w:rPr>
                <w:rFonts w:ascii="Arial" w:hAnsi="Arial" w:cs="Arial"/>
                <w:b/>
                <w:bCs/>
                <w:sz w:val="22"/>
                <w:szCs w:val="22"/>
              </w:rPr>
              <w:t xml:space="preserve">Obdobje izvajanja </w:t>
            </w:r>
            <w:r w:rsidRPr="00BE4D16">
              <w:rPr>
                <w:rFonts w:ascii="Arial" w:hAnsi="Arial" w:cs="Arial"/>
                <w:b/>
                <w:bCs/>
                <w:sz w:val="22"/>
                <w:szCs w:val="22"/>
              </w:rPr>
              <w:t xml:space="preserve"> </w:t>
            </w:r>
          </w:p>
        </w:tc>
      </w:tr>
      <w:tr w:rsidR="00863FA1" w:rsidRPr="00AD4913" w14:paraId="137B728A" w14:textId="77777777" w:rsidTr="00D2177D">
        <w:trPr>
          <w:trHeight w:val="973"/>
          <w:jc w:val="center"/>
        </w:trPr>
        <w:tc>
          <w:tcPr>
            <w:tcW w:w="1686" w:type="pct"/>
          </w:tcPr>
          <w:p w14:paraId="48A50CF4" w14:textId="77777777" w:rsidR="00863FA1" w:rsidRPr="00AD4913" w:rsidRDefault="00863FA1" w:rsidP="00FA4838">
            <w:pPr>
              <w:jc w:val="center"/>
              <w:rPr>
                <w:rFonts w:ascii="Arial" w:hAnsi="Arial" w:cs="Arial"/>
                <w:sz w:val="20"/>
              </w:rPr>
            </w:pPr>
          </w:p>
        </w:tc>
        <w:tc>
          <w:tcPr>
            <w:tcW w:w="1991" w:type="pct"/>
          </w:tcPr>
          <w:p w14:paraId="7EEEC25B" w14:textId="77777777" w:rsidR="00863FA1" w:rsidRPr="00AD4913" w:rsidRDefault="00863FA1" w:rsidP="00FA4838">
            <w:pPr>
              <w:rPr>
                <w:rFonts w:ascii="Arial" w:hAnsi="Arial" w:cs="Arial"/>
                <w:sz w:val="20"/>
              </w:rPr>
            </w:pPr>
          </w:p>
        </w:tc>
        <w:tc>
          <w:tcPr>
            <w:tcW w:w="1324" w:type="pct"/>
          </w:tcPr>
          <w:p w14:paraId="28A31578" w14:textId="77777777" w:rsidR="00863FA1" w:rsidRPr="00AD4913" w:rsidRDefault="00863FA1" w:rsidP="00FA4838">
            <w:pPr>
              <w:rPr>
                <w:rFonts w:ascii="Arial" w:hAnsi="Arial" w:cs="Arial"/>
                <w:sz w:val="20"/>
              </w:rPr>
            </w:pPr>
          </w:p>
        </w:tc>
      </w:tr>
      <w:tr w:rsidR="00863FA1" w:rsidRPr="00AD4913" w14:paraId="497B0022" w14:textId="77777777" w:rsidTr="00D2177D">
        <w:trPr>
          <w:trHeight w:val="973"/>
          <w:jc w:val="center"/>
        </w:trPr>
        <w:tc>
          <w:tcPr>
            <w:tcW w:w="1686" w:type="pct"/>
          </w:tcPr>
          <w:p w14:paraId="01E5D8BA" w14:textId="77777777" w:rsidR="00863FA1" w:rsidRPr="00AD4913" w:rsidRDefault="00863FA1" w:rsidP="00FA4838">
            <w:pPr>
              <w:jc w:val="center"/>
              <w:rPr>
                <w:rFonts w:ascii="Arial" w:hAnsi="Arial" w:cs="Arial"/>
                <w:sz w:val="20"/>
              </w:rPr>
            </w:pPr>
          </w:p>
        </w:tc>
        <w:tc>
          <w:tcPr>
            <w:tcW w:w="1991" w:type="pct"/>
          </w:tcPr>
          <w:p w14:paraId="69B7FAB6" w14:textId="77777777" w:rsidR="00863FA1" w:rsidRPr="00AD4913" w:rsidRDefault="00863FA1" w:rsidP="00FA4838">
            <w:pPr>
              <w:rPr>
                <w:rFonts w:ascii="Arial" w:hAnsi="Arial" w:cs="Arial"/>
                <w:sz w:val="20"/>
              </w:rPr>
            </w:pPr>
          </w:p>
        </w:tc>
        <w:tc>
          <w:tcPr>
            <w:tcW w:w="1324" w:type="pct"/>
          </w:tcPr>
          <w:p w14:paraId="5219F93A" w14:textId="77777777" w:rsidR="00863FA1" w:rsidRPr="00AD4913" w:rsidRDefault="00863FA1" w:rsidP="00FA4838">
            <w:pPr>
              <w:rPr>
                <w:rFonts w:ascii="Arial" w:hAnsi="Arial" w:cs="Arial"/>
                <w:sz w:val="20"/>
              </w:rPr>
            </w:pPr>
          </w:p>
        </w:tc>
      </w:tr>
    </w:tbl>
    <w:p w14:paraId="58B582E1" w14:textId="5246492C" w:rsidR="00863FA1" w:rsidRDefault="00863FA1" w:rsidP="00AD4913">
      <w:pPr>
        <w:spacing w:line="276" w:lineRule="auto"/>
        <w:ind w:right="1064"/>
        <w:jc w:val="both"/>
        <w:rPr>
          <w:rFonts w:ascii="Arial" w:hAnsi="Arial" w:cs="Arial"/>
        </w:rPr>
      </w:pPr>
    </w:p>
    <w:p w14:paraId="4EC7B934" w14:textId="77777777" w:rsidR="00863FA1" w:rsidRDefault="00863FA1" w:rsidP="00AD4913">
      <w:pPr>
        <w:spacing w:line="276" w:lineRule="auto"/>
        <w:ind w:right="1064"/>
        <w:jc w:val="both"/>
        <w:rPr>
          <w:rFonts w:ascii="Arial" w:hAnsi="Arial" w:cs="Arial"/>
        </w:rPr>
      </w:pPr>
    </w:p>
    <w:p w14:paraId="0E18B003" w14:textId="77777777" w:rsidR="00863FA1" w:rsidRPr="00AD4913" w:rsidRDefault="00863FA1" w:rsidP="00AD4913">
      <w:pPr>
        <w:spacing w:line="276" w:lineRule="auto"/>
        <w:ind w:right="1064"/>
        <w:jc w:val="both"/>
        <w:rPr>
          <w:rFonts w:ascii="Arial" w:hAnsi="Arial" w:cs="Arial"/>
        </w:rPr>
      </w:pPr>
    </w:p>
    <w:p w14:paraId="3B1C87C7" w14:textId="77777777" w:rsidR="00AD4913" w:rsidRDefault="00AD4913" w:rsidP="00FA619B">
      <w:pPr>
        <w:numPr>
          <w:ilvl w:val="0"/>
          <w:numId w:val="14"/>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0105AD32" w14:textId="77777777" w:rsidR="00BE4D16" w:rsidRPr="00AD4913" w:rsidRDefault="00BE4D16" w:rsidP="00BE4D16">
      <w:pPr>
        <w:tabs>
          <w:tab w:val="center" w:pos="709"/>
          <w:tab w:val="right" w:pos="9072"/>
        </w:tabs>
        <w:overflowPunct w:val="0"/>
        <w:autoSpaceDE w:val="0"/>
        <w:autoSpaceDN w:val="0"/>
        <w:adjustRightInd w:val="0"/>
        <w:ind w:left="426"/>
        <w:jc w:val="both"/>
        <w:rPr>
          <w:rFonts w:ascii="Arial" w:hAnsi="Arial" w:cs="Arial"/>
          <w:b/>
          <w:bCs/>
        </w:rPr>
      </w:pPr>
    </w:p>
    <w:p w14:paraId="5091C2F8" w14:textId="77777777" w:rsidR="00AD4913" w:rsidRDefault="00AD4913" w:rsidP="00AD4913">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4"/>
      </w:r>
    </w:p>
    <w:p w14:paraId="7294D6A6" w14:textId="77777777" w:rsidR="00BE4D16" w:rsidRDefault="00BE4D16" w:rsidP="00AD4913">
      <w:pPr>
        <w:spacing w:line="276" w:lineRule="auto"/>
        <w:jc w:val="both"/>
        <w:rPr>
          <w:rFonts w:ascii="Arial" w:hAnsi="Arial" w:cs="Arial"/>
          <w:sz w:val="22"/>
          <w:szCs w:val="22"/>
        </w:rPr>
      </w:pPr>
    </w:p>
    <w:p w14:paraId="1AA92B37" w14:textId="77777777" w:rsidR="00BE4D16" w:rsidRDefault="00BE4D16" w:rsidP="00AD4913">
      <w:pPr>
        <w:spacing w:line="276" w:lineRule="auto"/>
        <w:jc w:val="both"/>
        <w:rPr>
          <w:rFonts w:ascii="Arial" w:hAnsi="Arial" w:cs="Arial"/>
          <w:sz w:val="22"/>
          <w:szCs w:val="22"/>
        </w:rPr>
      </w:pPr>
    </w:p>
    <w:tbl>
      <w:tblPr>
        <w:tblW w:w="0" w:type="auto"/>
        <w:tblLook w:val="04A0" w:firstRow="1" w:lastRow="0" w:firstColumn="1" w:lastColumn="0" w:noHBand="0" w:noVBand="1"/>
      </w:tblPr>
      <w:tblGrid>
        <w:gridCol w:w="3022"/>
        <w:gridCol w:w="3023"/>
        <w:gridCol w:w="3023"/>
      </w:tblGrid>
      <w:tr w:rsidR="00BE4D16" w:rsidRPr="001B14FE" w14:paraId="7442737A" w14:textId="77777777" w:rsidTr="004E6464">
        <w:trPr>
          <w:trHeight w:val="454"/>
        </w:trPr>
        <w:tc>
          <w:tcPr>
            <w:tcW w:w="3022" w:type="dxa"/>
            <w:vAlign w:val="center"/>
          </w:tcPr>
          <w:p w14:paraId="6EC5CF2C" w14:textId="77777777" w:rsidR="00BE4D16" w:rsidRPr="001B14FE" w:rsidRDefault="00BE4D16" w:rsidP="004E6464">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5A9B11D" w14:textId="77777777" w:rsidR="00BE4D16" w:rsidRPr="001B14FE" w:rsidRDefault="00BE4D16" w:rsidP="004E6464">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9FC6F30" w14:textId="77777777" w:rsidR="00BE4D16" w:rsidRPr="001B14FE" w:rsidRDefault="00BE4D16" w:rsidP="004E6464">
            <w:pPr>
              <w:pStyle w:val="Header"/>
              <w:tabs>
                <w:tab w:val="clear" w:pos="4536"/>
                <w:tab w:val="clear" w:pos="9072"/>
              </w:tabs>
              <w:rPr>
                <w:rFonts w:cs="Arial"/>
                <w:b/>
                <w:bCs/>
                <w:sz w:val="22"/>
                <w:szCs w:val="22"/>
              </w:rPr>
            </w:pPr>
            <w:r w:rsidRPr="001B14FE">
              <w:rPr>
                <w:rFonts w:cs="Arial"/>
                <w:b/>
                <w:bCs/>
                <w:sz w:val="22"/>
                <w:szCs w:val="22"/>
              </w:rPr>
              <w:t>Podpis:</w:t>
            </w:r>
          </w:p>
        </w:tc>
      </w:tr>
      <w:tr w:rsidR="00BE4D16" w:rsidRPr="001B14FE" w14:paraId="14E656FB" w14:textId="77777777" w:rsidTr="004E6464">
        <w:trPr>
          <w:trHeight w:val="567"/>
        </w:trPr>
        <w:tc>
          <w:tcPr>
            <w:tcW w:w="3022" w:type="dxa"/>
            <w:tcBorders>
              <w:bottom w:val="single" w:sz="4" w:space="0" w:color="auto"/>
            </w:tcBorders>
            <w:vAlign w:val="center"/>
          </w:tcPr>
          <w:p w14:paraId="345516DE" w14:textId="77777777" w:rsidR="00BE4D16" w:rsidRPr="001B14FE" w:rsidRDefault="00BE4D16" w:rsidP="004E6464">
            <w:pPr>
              <w:pStyle w:val="Header"/>
              <w:tabs>
                <w:tab w:val="clear" w:pos="4536"/>
                <w:tab w:val="clear" w:pos="9072"/>
              </w:tabs>
              <w:jc w:val="center"/>
              <w:rPr>
                <w:rFonts w:cs="Arial"/>
                <w:b/>
                <w:bCs/>
                <w:sz w:val="22"/>
                <w:szCs w:val="22"/>
              </w:rPr>
            </w:pPr>
          </w:p>
        </w:tc>
        <w:tc>
          <w:tcPr>
            <w:tcW w:w="3023" w:type="dxa"/>
            <w:vAlign w:val="center"/>
          </w:tcPr>
          <w:p w14:paraId="3F5B0CC1" w14:textId="77777777" w:rsidR="00BE4D16" w:rsidRPr="001B14FE" w:rsidRDefault="00BE4D16" w:rsidP="004E6464">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305143E" w14:textId="77777777" w:rsidR="00BE4D16" w:rsidRPr="001B14FE" w:rsidRDefault="00BE4D16" w:rsidP="004E6464">
            <w:pPr>
              <w:pStyle w:val="Header"/>
              <w:tabs>
                <w:tab w:val="clear" w:pos="4536"/>
                <w:tab w:val="clear" w:pos="9072"/>
              </w:tabs>
              <w:jc w:val="center"/>
              <w:rPr>
                <w:rFonts w:cs="Arial"/>
                <w:b/>
                <w:bCs/>
                <w:sz w:val="22"/>
                <w:szCs w:val="22"/>
              </w:rPr>
            </w:pPr>
          </w:p>
        </w:tc>
      </w:tr>
    </w:tbl>
    <w:p w14:paraId="7A3C1A31" w14:textId="77777777" w:rsidR="00BE4D16" w:rsidRPr="00BE4D16" w:rsidRDefault="00BE4D16" w:rsidP="00AD4913">
      <w:pPr>
        <w:spacing w:line="276" w:lineRule="auto"/>
        <w:jc w:val="both"/>
        <w:rPr>
          <w:rFonts w:ascii="Arial" w:hAnsi="Arial" w:cs="Arial"/>
          <w:sz w:val="22"/>
          <w:szCs w:val="22"/>
        </w:rPr>
      </w:pPr>
    </w:p>
    <w:p w14:paraId="02F19098" w14:textId="77777777" w:rsidR="00AD4913" w:rsidRPr="00DD3367" w:rsidRDefault="00AD4913" w:rsidP="00AD4913">
      <w:pPr>
        <w:overflowPunct w:val="0"/>
        <w:autoSpaceDE w:val="0"/>
        <w:autoSpaceDN w:val="0"/>
        <w:adjustRightInd w:val="0"/>
        <w:ind w:right="-3"/>
      </w:pPr>
    </w:p>
    <w:p w14:paraId="04F4C6DA" w14:textId="272C993E" w:rsidR="00AD4913" w:rsidRPr="001E6F66" w:rsidRDefault="00AD4913" w:rsidP="00A97F2C">
      <w:pPr>
        <w:overflowPunct w:val="0"/>
        <w:autoSpaceDE w:val="0"/>
        <w:autoSpaceDN w:val="0"/>
        <w:adjustRightInd w:val="0"/>
      </w:pPr>
    </w:p>
    <w:p w14:paraId="3D7D4B66" w14:textId="77777777" w:rsidR="00AD4913" w:rsidRPr="001E6F66" w:rsidRDefault="00AD4913" w:rsidP="00AD4913">
      <w:pPr>
        <w:overflowPunct w:val="0"/>
        <w:autoSpaceDE w:val="0"/>
        <w:autoSpaceDN w:val="0"/>
        <w:adjustRightInd w:val="0"/>
      </w:pPr>
    </w:p>
    <w:p w14:paraId="0AC2565C" w14:textId="77777777" w:rsidR="00AD4913" w:rsidRDefault="00AD4913" w:rsidP="00793F59">
      <w:pPr>
        <w:jc w:val="right"/>
        <w:rPr>
          <w:rFonts w:ascii="Arial" w:hAnsi="Arial" w:cs="Arial"/>
          <w:b/>
          <w:sz w:val="22"/>
          <w:szCs w:val="22"/>
        </w:rPr>
      </w:pPr>
    </w:p>
    <w:p w14:paraId="5C77B3C7" w14:textId="77777777" w:rsidR="00793F59" w:rsidRPr="000571AF" w:rsidRDefault="00AD4913" w:rsidP="00793F59">
      <w:pPr>
        <w:jc w:val="right"/>
        <w:rPr>
          <w:rFonts w:ascii="Arial" w:hAnsi="Arial" w:cs="Arial"/>
          <w:b/>
          <w:sz w:val="22"/>
          <w:szCs w:val="22"/>
        </w:rPr>
      </w:pPr>
      <w:r>
        <w:rPr>
          <w:rFonts w:ascii="Arial" w:hAnsi="Arial" w:cs="Arial"/>
          <w:b/>
          <w:sz w:val="22"/>
          <w:szCs w:val="22"/>
        </w:rPr>
        <w:br w:type="page"/>
      </w:r>
      <w:r w:rsidR="00793F59" w:rsidRPr="000571AF">
        <w:rPr>
          <w:rFonts w:ascii="Arial" w:hAnsi="Arial" w:cs="Arial"/>
          <w:b/>
          <w:sz w:val="22"/>
          <w:szCs w:val="22"/>
        </w:rPr>
        <w:lastRenderedPageBreak/>
        <w:t xml:space="preserve">Razpisni obrazec št. </w:t>
      </w:r>
      <w:r>
        <w:rPr>
          <w:rFonts w:ascii="Arial" w:hAnsi="Arial" w:cs="Arial"/>
          <w:b/>
          <w:sz w:val="22"/>
          <w:szCs w:val="22"/>
        </w:rPr>
        <w:t>4</w:t>
      </w:r>
    </w:p>
    <w:p w14:paraId="7738C782" w14:textId="77777777" w:rsidR="00E867EC" w:rsidRPr="000571AF" w:rsidRDefault="00E867EC" w:rsidP="000959F5">
      <w:pPr>
        <w:pStyle w:val="Header"/>
        <w:tabs>
          <w:tab w:val="clear" w:pos="4536"/>
          <w:tab w:val="clear" w:pos="9072"/>
        </w:tabs>
        <w:jc w:val="right"/>
        <w:rPr>
          <w:rFonts w:cs="Arial"/>
          <w:b/>
          <w:sz w:val="22"/>
          <w:szCs w:val="22"/>
        </w:rPr>
      </w:pPr>
      <w:bookmarkStart w:id="2" w:name="page4"/>
      <w:bookmarkEnd w:id="2"/>
    </w:p>
    <w:p w14:paraId="033F8710" w14:textId="77777777" w:rsidR="00B16803" w:rsidRPr="000571AF" w:rsidRDefault="00B16803" w:rsidP="00B16803">
      <w:pPr>
        <w:pStyle w:val="Header"/>
        <w:jc w:val="center"/>
        <w:rPr>
          <w:rFonts w:cs="Arial"/>
          <w:b/>
          <w:sz w:val="22"/>
          <w:szCs w:val="22"/>
        </w:rPr>
      </w:pPr>
      <w:r w:rsidRPr="000571AF">
        <w:rPr>
          <w:rFonts w:cs="Arial"/>
          <w:b/>
          <w:sz w:val="22"/>
          <w:szCs w:val="22"/>
        </w:rPr>
        <w:t>IZJAVA O IZROČITVI FINANČNEGA ZAVAROVANJA</w:t>
      </w:r>
    </w:p>
    <w:p w14:paraId="584ACDD8" w14:textId="77777777" w:rsidR="00E867EC" w:rsidRPr="000571AF" w:rsidRDefault="00E867EC" w:rsidP="000959F5">
      <w:pPr>
        <w:pStyle w:val="Header"/>
        <w:tabs>
          <w:tab w:val="clear" w:pos="4536"/>
          <w:tab w:val="clear" w:pos="9072"/>
        </w:tabs>
        <w:jc w:val="right"/>
        <w:rPr>
          <w:rFonts w:cs="Arial"/>
          <w:b/>
          <w:sz w:val="22"/>
          <w:szCs w:val="22"/>
        </w:rPr>
      </w:pPr>
    </w:p>
    <w:p w14:paraId="48C7CEFB" w14:textId="77777777" w:rsidR="00241495" w:rsidRPr="000571AF" w:rsidRDefault="00241495" w:rsidP="00241495">
      <w:pPr>
        <w:pStyle w:val="Heading1"/>
        <w:rPr>
          <w:rFonts w:ascii="Arial" w:hAnsi="Arial" w:cs="Arial"/>
          <w:b/>
          <w:color w:val="auto"/>
          <w:sz w:val="22"/>
          <w:szCs w:val="22"/>
        </w:rPr>
      </w:pPr>
      <w:r w:rsidRPr="000571AF">
        <w:rPr>
          <w:rFonts w:ascii="Arial" w:hAnsi="Arial" w:cs="Arial"/>
          <w:b/>
          <w:color w:val="auto"/>
          <w:sz w:val="22"/>
          <w:szCs w:val="22"/>
        </w:rPr>
        <w:t xml:space="preserve">Ponudnik: </w:t>
      </w:r>
      <w:r w:rsidRPr="000571AF">
        <w:rPr>
          <w:rFonts w:ascii="Arial" w:hAnsi="Arial" w:cs="Arial"/>
          <w:color w:val="auto"/>
          <w:sz w:val="22"/>
          <w:szCs w:val="22"/>
        </w:rPr>
        <w:t xml:space="preserve">____________________________ </w:t>
      </w:r>
    </w:p>
    <w:p w14:paraId="345C4229" w14:textId="77777777" w:rsidR="00241495" w:rsidRPr="000571AF" w:rsidRDefault="00241495" w:rsidP="00241495">
      <w:pPr>
        <w:rPr>
          <w:rFonts w:ascii="Arial" w:hAnsi="Arial" w:cs="Arial"/>
          <w:sz w:val="22"/>
          <w:szCs w:val="22"/>
        </w:rPr>
      </w:pPr>
    </w:p>
    <w:p w14:paraId="36C27A71" w14:textId="77777777" w:rsidR="00241495" w:rsidRPr="000571AF" w:rsidRDefault="00241495" w:rsidP="00241495">
      <w:pPr>
        <w:pStyle w:val="Header"/>
        <w:rPr>
          <w:rFonts w:cs="Arial"/>
          <w:sz w:val="22"/>
          <w:szCs w:val="22"/>
        </w:rPr>
      </w:pPr>
    </w:p>
    <w:p w14:paraId="5DDFFF51" w14:textId="504771EC" w:rsidR="00241495" w:rsidRPr="000571AF" w:rsidRDefault="00241495" w:rsidP="00241495">
      <w:pPr>
        <w:pStyle w:val="Header"/>
        <w:jc w:val="both"/>
        <w:rPr>
          <w:rFonts w:cs="Arial"/>
          <w:sz w:val="22"/>
          <w:szCs w:val="22"/>
        </w:rPr>
      </w:pPr>
      <w:r w:rsidRPr="000571AF">
        <w:rPr>
          <w:rFonts w:cs="Arial"/>
          <w:sz w:val="22"/>
          <w:szCs w:val="22"/>
        </w:rPr>
        <w:t>Naročniku Univerza v Ljubljani, Fakulteta za matematiko in fiziko, Jadranska cesta 19, 1000 Ljubljana, izjavljamo, da bomo v kolikor bomo izbrani v postopku javnega naročila</w:t>
      </w:r>
      <w:bookmarkStart w:id="3" w:name="_Hlk6859611"/>
      <w:r w:rsidRPr="000571AF">
        <w:rPr>
          <w:rFonts w:cs="Arial"/>
          <w:sz w:val="22"/>
          <w:szCs w:val="22"/>
        </w:rPr>
        <w:t xml:space="preserve">: </w:t>
      </w:r>
      <w:bookmarkEnd w:id="3"/>
      <w:r w:rsidR="008A7FAD" w:rsidRPr="009A52CF">
        <w:rPr>
          <w:rFonts w:cs="Arial"/>
          <w:sz w:val="22"/>
          <w:szCs w:val="22"/>
        </w:rPr>
        <w:t>Nakup, vgradnja in vzdr</w:t>
      </w:r>
      <w:r w:rsidR="008A7FAD">
        <w:rPr>
          <w:rFonts w:cs="Arial"/>
          <w:sz w:val="22"/>
          <w:szCs w:val="22"/>
        </w:rPr>
        <w:t>ž</w:t>
      </w:r>
      <w:r w:rsidR="008A7FAD" w:rsidRPr="009A52CF">
        <w:rPr>
          <w:rFonts w:cs="Arial"/>
          <w:sz w:val="22"/>
          <w:szCs w:val="22"/>
        </w:rPr>
        <w:t>evanje multimedijske opreme za predavalnice in skupne prostore UL FMF</w:t>
      </w:r>
      <w:r w:rsidR="009F7FF8">
        <w:rPr>
          <w:rFonts w:cs="Arial"/>
          <w:sz w:val="22"/>
          <w:szCs w:val="22"/>
        </w:rPr>
        <w:t xml:space="preserve"> – Jadranska 26</w:t>
      </w:r>
    </w:p>
    <w:p w14:paraId="75529E17" w14:textId="77777777" w:rsidR="00241495" w:rsidRPr="000571AF" w:rsidRDefault="00241495" w:rsidP="00241495">
      <w:pPr>
        <w:pStyle w:val="Header"/>
        <w:jc w:val="both"/>
        <w:rPr>
          <w:rFonts w:cs="Arial"/>
          <w:sz w:val="22"/>
          <w:szCs w:val="22"/>
        </w:rPr>
      </w:pPr>
    </w:p>
    <w:p w14:paraId="7D87C61F" w14:textId="77777777" w:rsidR="00241495" w:rsidRPr="000571AF" w:rsidRDefault="00241495" w:rsidP="00FA619B">
      <w:pPr>
        <w:pStyle w:val="Header"/>
        <w:numPr>
          <w:ilvl w:val="0"/>
          <w:numId w:val="1"/>
        </w:numPr>
        <w:tabs>
          <w:tab w:val="clear" w:pos="4536"/>
          <w:tab w:val="clear" w:pos="9072"/>
        </w:tabs>
        <w:overflowPunct w:val="0"/>
        <w:autoSpaceDE w:val="0"/>
        <w:autoSpaceDN w:val="0"/>
        <w:adjustRightInd w:val="0"/>
        <w:jc w:val="both"/>
        <w:rPr>
          <w:rFonts w:cs="Arial"/>
          <w:sz w:val="22"/>
          <w:szCs w:val="22"/>
        </w:rPr>
      </w:pPr>
      <w:r w:rsidRPr="000571AF">
        <w:rPr>
          <w:rFonts w:cs="Arial"/>
          <w:sz w:val="22"/>
          <w:szCs w:val="22"/>
        </w:rPr>
        <w:t xml:space="preserve">v roku 10 dni po podpisu pogodbe izročili finančno zavarovanje (menico) za dobro izvedbo pogodbenih obveznosti v višini 5% pogodbene vrednosti z DDV, veljavno še 60 dni po izvedenem javnem naročilu; naročniku izjavljamo, da smo seznanjeni s tem, da se šteje, da brez izročitve finančnega zavarovanja za dobro izvedbo pogodbenih obveznosti pogodba ni sklenjena. </w:t>
      </w:r>
    </w:p>
    <w:p w14:paraId="5CC89782" w14:textId="77777777" w:rsidR="00241495" w:rsidRPr="000571AF" w:rsidRDefault="00241495" w:rsidP="00241495">
      <w:pPr>
        <w:jc w:val="both"/>
        <w:rPr>
          <w:rFonts w:ascii="Arial" w:hAnsi="Arial" w:cs="Arial"/>
          <w:b/>
          <w:sz w:val="22"/>
          <w:szCs w:val="22"/>
        </w:rPr>
      </w:pPr>
    </w:p>
    <w:p w14:paraId="166946FF" w14:textId="77777777" w:rsidR="0034569E" w:rsidRPr="000571AF" w:rsidRDefault="0034569E" w:rsidP="00241495">
      <w:pPr>
        <w:jc w:val="both"/>
        <w:rPr>
          <w:rFonts w:ascii="Arial" w:hAnsi="Arial" w:cs="Arial"/>
          <w:b/>
          <w:sz w:val="22"/>
          <w:szCs w:val="22"/>
        </w:rPr>
      </w:pPr>
    </w:p>
    <w:p w14:paraId="5FD56646" w14:textId="77777777" w:rsidR="00241495" w:rsidRPr="000571AF" w:rsidRDefault="00241495" w:rsidP="00241495">
      <w:pPr>
        <w:pStyle w:val="Header"/>
        <w:rPr>
          <w:rFonts w:cs="Arial"/>
          <w:sz w:val="22"/>
          <w:szCs w:val="22"/>
          <w:lang w:val="sk-SK"/>
        </w:rPr>
      </w:pPr>
      <w:r w:rsidRPr="000571AF">
        <w:rPr>
          <w:rFonts w:cs="Arial"/>
          <w:sz w:val="22"/>
          <w:szCs w:val="22"/>
          <w:lang w:val="sk-SK"/>
        </w:rPr>
        <w:t>S to izjavo v celoti prevzemamo vso odgovornost in morebitne posledice, ki iz nje izhajajo.</w:t>
      </w:r>
    </w:p>
    <w:p w14:paraId="18C169C4" w14:textId="77777777" w:rsidR="00241495" w:rsidRPr="000571AF" w:rsidRDefault="00241495" w:rsidP="00241495">
      <w:pPr>
        <w:jc w:val="both"/>
        <w:rPr>
          <w:rFonts w:ascii="Arial" w:hAnsi="Arial" w:cs="Arial"/>
          <w:b/>
          <w:sz w:val="22"/>
          <w:szCs w:val="22"/>
        </w:rPr>
      </w:pPr>
    </w:p>
    <w:p w14:paraId="4F0351FA" w14:textId="77777777" w:rsidR="00241495" w:rsidRPr="000571AF" w:rsidRDefault="00241495" w:rsidP="00241495">
      <w:pPr>
        <w:jc w:val="both"/>
        <w:rPr>
          <w:rFonts w:ascii="Arial" w:hAnsi="Arial" w:cs="Arial"/>
          <w:b/>
          <w:sz w:val="22"/>
          <w:szCs w:val="22"/>
        </w:rPr>
      </w:pPr>
    </w:p>
    <w:tbl>
      <w:tblPr>
        <w:tblW w:w="0" w:type="auto"/>
        <w:tblLook w:val="04A0" w:firstRow="1" w:lastRow="0" w:firstColumn="1" w:lastColumn="0" w:noHBand="0" w:noVBand="1"/>
      </w:tblPr>
      <w:tblGrid>
        <w:gridCol w:w="1101"/>
        <w:gridCol w:w="2551"/>
        <w:gridCol w:w="2552"/>
        <w:gridCol w:w="2864"/>
      </w:tblGrid>
      <w:tr w:rsidR="0034569E" w:rsidRPr="001B14FE" w14:paraId="2AB40567" w14:textId="77777777" w:rsidTr="001B14FE">
        <w:trPr>
          <w:trHeight w:val="454"/>
        </w:trPr>
        <w:tc>
          <w:tcPr>
            <w:tcW w:w="1101" w:type="dxa"/>
            <w:vAlign w:val="center"/>
          </w:tcPr>
          <w:p w14:paraId="4D6CD27D" w14:textId="77777777" w:rsidR="0034569E" w:rsidRPr="001B14FE" w:rsidRDefault="0034569E" w:rsidP="001B14FE">
            <w:pPr>
              <w:jc w:val="both"/>
              <w:rPr>
                <w:rFonts w:ascii="Arial" w:hAnsi="Arial" w:cs="Arial"/>
                <w:b/>
                <w:sz w:val="22"/>
                <w:szCs w:val="22"/>
              </w:rPr>
            </w:pPr>
            <w:r w:rsidRPr="001B14FE">
              <w:rPr>
                <w:rFonts w:ascii="Arial" w:hAnsi="Arial" w:cs="Arial"/>
                <w:b/>
                <w:sz w:val="22"/>
                <w:szCs w:val="22"/>
              </w:rPr>
              <w:t>Kraj:</w:t>
            </w:r>
          </w:p>
        </w:tc>
        <w:tc>
          <w:tcPr>
            <w:tcW w:w="2551" w:type="dxa"/>
            <w:tcBorders>
              <w:bottom w:val="single" w:sz="4" w:space="0" w:color="auto"/>
            </w:tcBorders>
            <w:vAlign w:val="center"/>
          </w:tcPr>
          <w:p w14:paraId="62D3EA1D" w14:textId="77777777" w:rsidR="0034569E" w:rsidRPr="001B14FE" w:rsidRDefault="0034569E" w:rsidP="001B14FE">
            <w:pPr>
              <w:jc w:val="both"/>
              <w:rPr>
                <w:rFonts w:ascii="Arial" w:hAnsi="Arial" w:cs="Arial"/>
                <w:b/>
                <w:sz w:val="22"/>
                <w:szCs w:val="22"/>
              </w:rPr>
            </w:pPr>
          </w:p>
        </w:tc>
        <w:tc>
          <w:tcPr>
            <w:tcW w:w="2552" w:type="dxa"/>
            <w:vAlign w:val="center"/>
          </w:tcPr>
          <w:p w14:paraId="76C9392B" w14:textId="77777777" w:rsidR="0034569E" w:rsidRPr="001B14FE" w:rsidRDefault="0034569E" w:rsidP="001B14FE">
            <w:pPr>
              <w:jc w:val="both"/>
              <w:rPr>
                <w:rFonts w:ascii="Arial" w:hAnsi="Arial" w:cs="Arial"/>
                <w:b/>
                <w:sz w:val="22"/>
                <w:szCs w:val="22"/>
              </w:rPr>
            </w:pPr>
          </w:p>
        </w:tc>
        <w:tc>
          <w:tcPr>
            <w:tcW w:w="2864" w:type="dxa"/>
            <w:vAlign w:val="center"/>
          </w:tcPr>
          <w:p w14:paraId="20A31046" w14:textId="77777777" w:rsidR="0034569E" w:rsidRPr="001B14FE" w:rsidRDefault="0034569E" w:rsidP="001B14FE">
            <w:pPr>
              <w:jc w:val="both"/>
              <w:rPr>
                <w:rFonts w:ascii="Arial" w:hAnsi="Arial" w:cs="Arial"/>
                <w:b/>
                <w:sz w:val="22"/>
                <w:szCs w:val="22"/>
              </w:rPr>
            </w:pPr>
            <w:r w:rsidRPr="001B14FE">
              <w:rPr>
                <w:rFonts w:ascii="Arial" w:hAnsi="Arial" w:cs="Arial"/>
                <w:b/>
                <w:sz w:val="22"/>
                <w:szCs w:val="22"/>
              </w:rPr>
              <w:t>podpis odgovorne osebe</w:t>
            </w:r>
          </w:p>
        </w:tc>
      </w:tr>
      <w:tr w:rsidR="0034569E" w:rsidRPr="001B14FE" w14:paraId="1452DA2D" w14:textId="77777777" w:rsidTr="001B14FE">
        <w:trPr>
          <w:trHeight w:val="454"/>
        </w:trPr>
        <w:tc>
          <w:tcPr>
            <w:tcW w:w="1101" w:type="dxa"/>
            <w:vAlign w:val="center"/>
          </w:tcPr>
          <w:p w14:paraId="57400E31" w14:textId="77777777" w:rsidR="0034569E" w:rsidRPr="001B14FE" w:rsidRDefault="0034569E" w:rsidP="001B14FE">
            <w:pPr>
              <w:jc w:val="both"/>
              <w:rPr>
                <w:rFonts w:ascii="Arial" w:hAnsi="Arial" w:cs="Arial"/>
                <w:b/>
                <w:sz w:val="22"/>
                <w:szCs w:val="22"/>
              </w:rPr>
            </w:pPr>
            <w:r w:rsidRPr="001B14FE">
              <w:rPr>
                <w:rFonts w:ascii="Arial" w:hAnsi="Arial" w:cs="Arial"/>
                <w:b/>
                <w:sz w:val="22"/>
                <w:szCs w:val="22"/>
              </w:rPr>
              <w:t>Datum:</w:t>
            </w:r>
          </w:p>
        </w:tc>
        <w:tc>
          <w:tcPr>
            <w:tcW w:w="2551" w:type="dxa"/>
            <w:tcBorders>
              <w:top w:val="single" w:sz="4" w:space="0" w:color="auto"/>
              <w:bottom w:val="single" w:sz="4" w:space="0" w:color="auto"/>
            </w:tcBorders>
            <w:vAlign w:val="center"/>
          </w:tcPr>
          <w:p w14:paraId="4F6D5C78" w14:textId="77777777" w:rsidR="0034569E" w:rsidRPr="001B14FE" w:rsidRDefault="0034569E" w:rsidP="001B14FE">
            <w:pPr>
              <w:jc w:val="both"/>
              <w:rPr>
                <w:rFonts w:ascii="Arial" w:hAnsi="Arial" w:cs="Arial"/>
                <w:b/>
                <w:sz w:val="22"/>
                <w:szCs w:val="22"/>
              </w:rPr>
            </w:pPr>
          </w:p>
        </w:tc>
        <w:tc>
          <w:tcPr>
            <w:tcW w:w="2552" w:type="dxa"/>
            <w:vAlign w:val="center"/>
          </w:tcPr>
          <w:p w14:paraId="31814C4C" w14:textId="77777777" w:rsidR="0034569E" w:rsidRPr="001B14FE" w:rsidRDefault="0034569E" w:rsidP="001B14FE">
            <w:pPr>
              <w:jc w:val="center"/>
              <w:rPr>
                <w:rFonts w:ascii="Arial" w:hAnsi="Arial" w:cs="Arial"/>
                <w:b/>
                <w:sz w:val="22"/>
                <w:szCs w:val="22"/>
              </w:rPr>
            </w:pPr>
            <w:r w:rsidRPr="001B14FE">
              <w:rPr>
                <w:rFonts w:ascii="Arial" w:hAnsi="Arial" w:cs="Arial"/>
                <w:b/>
                <w:sz w:val="22"/>
                <w:szCs w:val="22"/>
              </w:rPr>
              <w:t>žig</w:t>
            </w:r>
          </w:p>
        </w:tc>
        <w:tc>
          <w:tcPr>
            <w:tcW w:w="2864" w:type="dxa"/>
            <w:tcBorders>
              <w:bottom w:val="single" w:sz="4" w:space="0" w:color="auto"/>
            </w:tcBorders>
            <w:vAlign w:val="center"/>
          </w:tcPr>
          <w:p w14:paraId="4858DE3E" w14:textId="77777777" w:rsidR="0034569E" w:rsidRPr="001B14FE" w:rsidRDefault="0034569E" w:rsidP="001B14FE">
            <w:pPr>
              <w:jc w:val="both"/>
              <w:rPr>
                <w:rFonts w:ascii="Arial" w:hAnsi="Arial" w:cs="Arial"/>
                <w:b/>
                <w:sz w:val="22"/>
                <w:szCs w:val="22"/>
              </w:rPr>
            </w:pPr>
          </w:p>
        </w:tc>
      </w:tr>
    </w:tbl>
    <w:p w14:paraId="4988A82B" w14:textId="77777777" w:rsidR="00241495" w:rsidRPr="000571AF" w:rsidRDefault="00241495" w:rsidP="00241495">
      <w:pPr>
        <w:jc w:val="both"/>
        <w:rPr>
          <w:rFonts w:ascii="Arial" w:hAnsi="Arial" w:cs="Arial"/>
          <w:b/>
          <w:sz w:val="22"/>
          <w:szCs w:val="22"/>
        </w:rPr>
      </w:pPr>
    </w:p>
    <w:p w14:paraId="1AA85FD3" w14:textId="77777777" w:rsidR="00241495" w:rsidRPr="000571AF" w:rsidRDefault="00241495" w:rsidP="00241495">
      <w:pPr>
        <w:jc w:val="both"/>
        <w:rPr>
          <w:rFonts w:ascii="Arial" w:hAnsi="Arial" w:cs="Arial"/>
          <w:b/>
          <w:sz w:val="22"/>
          <w:szCs w:val="22"/>
        </w:rPr>
      </w:pPr>
    </w:p>
    <w:p w14:paraId="4870F233" w14:textId="77777777" w:rsidR="00542E63" w:rsidRPr="000571AF" w:rsidRDefault="0034569E" w:rsidP="00542E63">
      <w:pPr>
        <w:jc w:val="right"/>
        <w:rPr>
          <w:rFonts w:ascii="Arial" w:hAnsi="Arial" w:cs="Arial"/>
          <w:sz w:val="22"/>
          <w:szCs w:val="22"/>
        </w:rPr>
      </w:pPr>
      <w:r w:rsidRPr="000571AF">
        <w:rPr>
          <w:rFonts w:ascii="Arial" w:eastAsia="Calibri" w:hAnsi="Arial" w:cs="Arial"/>
          <w:b/>
          <w:bCs/>
          <w:sz w:val="22"/>
          <w:szCs w:val="22"/>
        </w:rPr>
        <w:br w:type="page"/>
      </w:r>
      <w:r w:rsidR="00542E63" w:rsidRPr="000571AF">
        <w:rPr>
          <w:rFonts w:ascii="Arial" w:hAnsi="Arial" w:cs="Arial"/>
          <w:b/>
          <w:sz w:val="22"/>
          <w:szCs w:val="22"/>
        </w:rPr>
        <w:lastRenderedPageBreak/>
        <w:t xml:space="preserve">Razpisni obrazec št. </w:t>
      </w:r>
      <w:r w:rsidR="00AD4913">
        <w:rPr>
          <w:rFonts w:ascii="Arial" w:hAnsi="Arial" w:cs="Arial"/>
          <w:b/>
          <w:sz w:val="22"/>
          <w:szCs w:val="22"/>
        </w:rPr>
        <w:t>4</w:t>
      </w:r>
      <w:r w:rsidR="00542E63" w:rsidRPr="000571AF">
        <w:rPr>
          <w:rFonts w:ascii="Arial" w:hAnsi="Arial" w:cs="Arial"/>
          <w:b/>
          <w:sz w:val="22"/>
          <w:szCs w:val="22"/>
        </w:rPr>
        <w:t>a</w:t>
      </w:r>
    </w:p>
    <w:p w14:paraId="3008727C" w14:textId="77777777" w:rsidR="00542E63" w:rsidRPr="000571AF" w:rsidRDefault="00542E63" w:rsidP="00542E63">
      <w:pPr>
        <w:spacing w:before="139" w:line="240" w:lineRule="exact"/>
        <w:ind w:left="72"/>
        <w:jc w:val="center"/>
        <w:rPr>
          <w:rFonts w:ascii="Arial" w:hAnsi="Arial" w:cs="Arial"/>
          <w:b/>
          <w:sz w:val="22"/>
          <w:szCs w:val="22"/>
        </w:rPr>
      </w:pPr>
    </w:p>
    <w:p w14:paraId="4DBECDCB" w14:textId="77777777" w:rsidR="009475F6" w:rsidRPr="000571AF" w:rsidRDefault="009475F6" w:rsidP="009475F6">
      <w:pPr>
        <w:ind w:left="74"/>
        <w:jc w:val="center"/>
        <w:rPr>
          <w:rFonts w:ascii="Arial" w:hAnsi="Arial" w:cs="Arial"/>
          <w:b/>
          <w:bCs/>
          <w:sz w:val="22"/>
          <w:szCs w:val="22"/>
        </w:rPr>
      </w:pPr>
      <w:r w:rsidRPr="000571AF">
        <w:rPr>
          <w:rFonts w:ascii="Arial" w:hAnsi="Arial" w:cs="Arial"/>
          <w:b/>
          <w:bCs/>
          <w:sz w:val="22"/>
          <w:szCs w:val="22"/>
        </w:rPr>
        <w:t>MENIČNA IZJAVA</w:t>
      </w:r>
    </w:p>
    <w:p w14:paraId="2BE9C601" w14:textId="77777777" w:rsidR="009475F6" w:rsidRPr="000571AF" w:rsidRDefault="009475F6" w:rsidP="009475F6">
      <w:pPr>
        <w:ind w:left="74"/>
        <w:jc w:val="center"/>
        <w:rPr>
          <w:rFonts w:ascii="Arial" w:hAnsi="Arial" w:cs="Arial"/>
          <w:b/>
          <w:bCs/>
          <w:sz w:val="22"/>
          <w:szCs w:val="22"/>
        </w:rPr>
      </w:pPr>
      <w:r w:rsidRPr="000571AF">
        <w:rPr>
          <w:rFonts w:ascii="Arial" w:hAnsi="Arial" w:cs="Arial"/>
          <w:b/>
          <w:bCs/>
          <w:sz w:val="22"/>
          <w:szCs w:val="22"/>
        </w:rPr>
        <w:t>kot garancija za dobro izvedbo pogodbenih obveznosti</w:t>
      </w:r>
    </w:p>
    <w:p w14:paraId="3B6FDEB0" w14:textId="77777777" w:rsidR="009475F6" w:rsidRDefault="009475F6" w:rsidP="00542E63">
      <w:pPr>
        <w:ind w:left="74"/>
        <w:rPr>
          <w:rFonts w:ascii="Arial" w:hAnsi="Arial" w:cs="Arial"/>
          <w:sz w:val="22"/>
          <w:szCs w:val="22"/>
        </w:rPr>
      </w:pPr>
    </w:p>
    <w:p w14:paraId="4F1CBE5C" w14:textId="1935AE64" w:rsidR="00542E63" w:rsidRPr="000571AF" w:rsidRDefault="00542E63" w:rsidP="00542E63">
      <w:pPr>
        <w:ind w:left="74"/>
        <w:rPr>
          <w:rFonts w:ascii="Arial" w:hAnsi="Arial" w:cs="Arial"/>
          <w:sz w:val="22"/>
          <w:szCs w:val="22"/>
        </w:rPr>
      </w:pPr>
      <w:r w:rsidRPr="000571AF">
        <w:rPr>
          <w:rFonts w:ascii="Arial" w:hAnsi="Arial" w:cs="Arial"/>
          <w:sz w:val="22"/>
          <w:szCs w:val="22"/>
        </w:rPr>
        <w:t>(Firma – ime in sedež izdajatelja menice)________________________________________</w:t>
      </w:r>
    </w:p>
    <w:p w14:paraId="1CBFBBEC" w14:textId="77777777" w:rsidR="00542E63" w:rsidRPr="000571AF" w:rsidRDefault="00542E63" w:rsidP="00542E63">
      <w:pPr>
        <w:tabs>
          <w:tab w:val="left" w:leader="underscore" w:pos="3672"/>
        </w:tabs>
        <w:ind w:left="74"/>
        <w:rPr>
          <w:rFonts w:ascii="Arial" w:hAnsi="Arial" w:cs="Arial"/>
          <w:sz w:val="22"/>
          <w:szCs w:val="22"/>
        </w:rPr>
      </w:pPr>
      <w:r w:rsidRPr="000571AF">
        <w:rPr>
          <w:rFonts w:ascii="Arial" w:hAnsi="Arial" w:cs="Arial"/>
          <w:sz w:val="22"/>
          <w:szCs w:val="22"/>
        </w:rPr>
        <w:t>V/na</w:t>
      </w:r>
      <w:r w:rsidRPr="000571AF">
        <w:rPr>
          <w:rFonts w:ascii="Arial" w:hAnsi="Arial" w:cs="Arial"/>
          <w:sz w:val="22"/>
          <w:szCs w:val="22"/>
        </w:rPr>
        <w:tab/>
      </w:r>
    </w:p>
    <w:p w14:paraId="029900D0" w14:textId="77777777" w:rsidR="00542E63" w:rsidRPr="000571AF" w:rsidRDefault="00542E63" w:rsidP="00542E63">
      <w:pPr>
        <w:tabs>
          <w:tab w:val="left" w:leader="underscore" w:pos="3672"/>
        </w:tabs>
        <w:ind w:left="74"/>
        <w:rPr>
          <w:rFonts w:ascii="Arial" w:hAnsi="Arial" w:cs="Arial"/>
          <w:sz w:val="22"/>
          <w:szCs w:val="22"/>
        </w:rPr>
      </w:pPr>
      <w:r w:rsidRPr="000571AF">
        <w:rPr>
          <w:rFonts w:ascii="Arial" w:hAnsi="Arial" w:cs="Arial"/>
          <w:sz w:val="22"/>
          <w:szCs w:val="22"/>
        </w:rPr>
        <w:t>Dne</w:t>
      </w:r>
      <w:r w:rsidRPr="000571AF">
        <w:rPr>
          <w:rFonts w:ascii="Arial" w:hAnsi="Arial" w:cs="Arial"/>
          <w:sz w:val="22"/>
          <w:szCs w:val="22"/>
        </w:rPr>
        <w:tab/>
      </w:r>
    </w:p>
    <w:p w14:paraId="42C0E841" w14:textId="77777777" w:rsidR="00542E63" w:rsidRPr="000571AF" w:rsidRDefault="00542E63" w:rsidP="00542E63">
      <w:pPr>
        <w:ind w:left="74"/>
        <w:rPr>
          <w:rFonts w:ascii="Arial" w:hAnsi="Arial" w:cs="Arial"/>
          <w:sz w:val="22"/>
          <w:szCs w:val="22"/>
        </w:rPr>
      </w:pPr>
      <w:r w:rsidRPr="000571AF">
        <w:rPr>
          <w:rFonts w:ascii="Arial" w:hAnsi="Arial" w:cs="Arial"/>
          <w:sz w:val="22"/>
          <w:szCs w:val="22"/>
        </w:rPr>
        <w:t>(kraj in datum izdaje menične izjave)</w:t>
      </w:r>
    </w:p>
    <w:p w14:paraId="7D82C28D" w14:textId="77777777" w:rsidR="00542E63" w:rsidRPr="000571AF" w:rsidRDefault="00542E63" w:rsidP="00542E63">
      <w:pPr>
        <w:tabs>
          <w:tab w:val="left" w:leader="dot" w:pos="8064"/>
        </w:tabs>
        <w:spacing w:before="384" w:line="236" w:lineRule="exact"/>
        <w:ind w:left="72"/>
        <w:rPr>
          <w:rFonts w:ascii="Arial" w:hAnsi="Arial" w:cs="Arial"/>
          <w:sz w:val="22"/>
          <w:szCs w:val="22"/>
        </w:rPr>
      </w:pPr>
      <w:r w:rsidRPr="000571AF">
        <w:rPr>
          <w:rFonts w:ascii="Arial" w:hAnsi="Arial" w:cs="Arial"/>
          <w:sz w:val="22"/>
          <w:szCs w:val="22"/>
        </w:rPr>
        <w:t>1. Izdajatelj menice</w:t>
      </w:r>
      <w:r w:rsidRPr="000571AF">
        <w:rPr>
          <w:rFonts w:ascii="Arial" w:hAnsi="Arial" w:cs="Arial"/>
          <w:sz w:val="22"/>
          <w:szCs w:val="22"/>
        </w:rPr>
        <w:tab/>
        <w:t>,</w:t>
      </w:r>
    </w:p>
    <w:p w14:paraId="1C6E86E6" w14:textId="2C203608"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kot ponudnik v postopku oddaje javnega naročila za storitev »</w:t>
      </w:r>
      <w:r w:rsidR="008A7FAD" w:rsidRPr="009A52CF">
        <w:rPr>
          <w:rFonts w:ascii="Arial" w:hAnsi="Arial" w:cs="Arial"/>
          <w:sz w:val="22"/>
          <w:szCs w:val="22"/>
        </w:rPr>
        <w:t>Nakup, vgradnja in vzdr</w:t>
      </w:r>
      <w:r w:rsidR="008A7FAD">
        <w:rPr>
          <w:rFonts w:ascii="Arial" w:hAnsi="Arial" w:cs="Arial"/>
          <w:sz w:val="22"/>
          <w:szCs w:val="22"/>
        </w:rPr>
        <w:t>ž</w:t>
      </w:r>
      <w:r w:rsidR="008A7FAD" w:rsidRPr="009A52CF">
        <w:rPr>
          <w:rFonts w:ascii="Arial" w:hAnsi="Arial" w:cs="Arial"/>
          <w:sz w:val="22"/>
          <w:szCs w:val="22"/>
        </w:rPr>
        <w:t>evanje multimedijske opreme za predavalnice in skupne prostore UL FMF</w:t>
      </w:r>
      <w:r w:rsidR="009F7FF8">
        <w:rPr>
          <w:rFonts w:ascii="Arial" w:hAnsi="Arial" w:cs="Arial"/>
          <w:sz w:val="22"/>
          <w:szCs w:val="22"/>
        </w:rPr>
        <w:t xml:space="preserve"> – Jadranska 26</w:t>
      </w:r>
      <w:r w:rsidRPr="000571AF">
        <w:rPr>
          <w:rFonts w:ascii="Arial" w:hAnsi="Arial" w:cs="Arial"/>
          <w:sz w:val="22"/>
          <w:szCs w:val="22"/>
        </w:rPr>
        <w:t xml:space="preserve">«, izročamo kot garancijo za dobro izvedbo pogodbenih obveznosti naročniku, </w:t>
      </w:r>
      <w:bookmarkStart w:id="4" w:name="_Hlk109905204"/>
      <w:r w:rsidRPr="000571AF">
        <w:rPr>
          <w:rFonts w:ascii="Arial" w:hAnsi="Arial" w:cs="Arial"/>
          <w:sz w:val="22"/>
          <w:szCs w:val="22"/>
        </w:rPr>
        <w:t xml:space="preserve">Univerza v Ljubljani, Fakulteta za matematiko in fiziko, Jadranska cesta 19, 1000 Ljubljana </w:t>
      </w:r>
      <w:bookmarkEnd w:id="4"/>
      <w:r w:rsidRPr="000571AF">
        <w:rPr>
          <w:rFonts w:ascii="Arial" w:hAnsi="Arial" w:cs="Arial"/>
          <w:sz w:val="22"/>
          <w:szCs w:val="22"/>
        </w:rPr>
        <w:t>1</w:t>
      </w:r>
      <w:r w:rsidR="00140AE9">
        <w:rPr>
          <w:rFonts w:ascii="Arial" w:hAnsi="Arial" w:cs="Arial"/>
          <w:sz w:val="22"/>
          <w:szCs w:val="22"/>
        </w:rPr>
        <w:t xml:space="preserve"> </w:t>
      </w:r>
      <w:r w:rsidRPr="000571AF">
        <w:rPr>
          <w:rFonts w:ascii="Arial" w:hAnsi="Arial" w:cs="Arial"/>
          <w:sz w:val="22"/>
          <w:szCs w:val="22"/>
        </w:rPr>
        <w:t>(eno) menico, ki se glasi na ______</w:t>
      </w:r>
      <w:r w:rsidR="004960C3" w:rsidRPr="000571AF">
        <w:rPr>
          <w:rFonts w:ascii="Arial" w:hAnsi="Arial" w:cs="Arial"/>
          <w:sz w:val="22"/>
          <w:szCs w:val="22"/>
        </w:rPr>
        <w:t>___</w:t>
      </w:r>
      <w:r w:rsidRPr="000571AF">
        <w:rPr>
          <w:rFonts w:ascii="Arial" w:hAnsi="Arial" w:cs="Arial"/>
          <w:sz w:val="22"/>
          <w:szCs w:val="22"/>
        </w:rPr>
        <w:t>_______</w:t>
      </w:r>
      <w:r w:rsidR="00140AE9">
        <w:rPr>
          <w:rFonts w:ascii="Arial" w:hAnsi="Arial" w:cs="Arial"/>
          <w:sz w:val="22"/>
          <w:szCs w:val="22"/>
        </w:rPr>
        <w:t xml:space="preserve"> </w:t>
      </w:r>
      <w:r w:rsidRPr="000571AF">
        <w:rPr>
          <w:rFonts w:ascii="Arial" w:hAnsi="Arial" w:cs="Arial"/>
          <w:sz w:val="22"/>
          <w:szCs w:val="22"/>
        </w:rPr>
        <w:t>EUR, ki jo je podpisala pooblaščena oseba:</w:t>
      </w:r>
    </w:p>
    <w:p w14:paraId="5739D9C7" w14:textId="77777777" w:rsidR="004960C3" w:rsidRPr="000571AF" w:rsidRDefault="004960C3" w:rsidP="00542E63">
      <w:pPr>
        <w:tabs>
          <w:tab w:val="right" w:leader="underscore" w:pos="9288"/>
        </w:tabs>
        <w:spacing w:line="243" w:lineRule="exact"/>
        <w:ind w:left="72" w:right="72"/>
        <w:rPr>
          <w:rFonts w:ascii="Arial" w:hAnsi="Arial" w:cs="Arial"/>
          <w:sz w:val="22"/>
          <w:szCs w:val="22"/>
        </w:rPr>
      </w:pPr>
    </w:p>
    <w:tbl>
      <w:tblPr>
        <w:tblW w:w="0" w:type="auto"/>
        <w:tblInd w:w="72" w:type="dxa"/>
        <w:tblBorders>
          <w:insideH w:val="single" w:sz="4" w:space="0" w:color="auto"/>
        </w:tblBorders>
        <w:tblLook w:val="04A0" w:firstRow="1" w:lastRow="0" w:firstColumn="1" w:lastColumn="0" w:noHBand="0" w:noVBand="1"/>
      </w:tblPr>
      <w:tblGrid>
        <w:gridCol w:w="4431"/>
        <w:gridCol w:w="1614"/>
        <w:gridCol w:w="3023"/>
      </w:tblGrid>
      <w:tr w:rsidR="004960C3" w:rsidRPr="001B14FE" w14:paraId="44292012" w14:textId="77777777" w:rsidTr="001B14FE">
        <w:trPr>
          <w:trHeight w:val="397"/>
        </w:trPr>
        <w:tc>
          <w:tcPr>
            <w:tcW w:w="4431" w:type="dxa"/>
            <w:vAlign w:val="center"/>
          </w:tcPr>
          <w:p w14:paraId="61649848"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c>
          <w:tcPr>
            <w:tcW w:w="1614" w:type="dxa"/>
            <w:tcBorders>
              <w:top w:val="nil"/>
              <w:bottom w:val="nil"/>
            </w:tcBorders>
            <w:vAlign w:val="center"/>
          </w:tcPr>
          <w:p w14:paraId="6B32FF0F"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c>
          <w:tcPr>
            <w:tcW w:w="3023" w:type="dxa"/>
            <w:vAlign w:val="center"/>
          </w:tcPr>
          <w:p w14:paraId="1E6FDAC9"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r>
      <w:tr w:rsidR="004960C3" w:rsidRPr="001B14FE" w14:paraId="05388B1F" w14:textId="77777777" w:rsidTr="001B14FE">
        <w:trPr>
          <w:trHeight w:val="397"/>
        </w:trPr>
        <w:tc>
          <w:tcPr>
            <w:tcW w:w="4431" w:type="dxa"/>
            <w:vAlign w:val="center"/>
          </w:tcPr>
          <w:p w14:paraId="78C01E37" w14:textId="77777777" w:rsidR="004960C3" w:rsidRPr="001B14FE" w:rsidRDefault="004960C3" w:rsidP="001B14FE">
            <w:pPr>
              <w:tabs>
                <w:tab w:val="right" w:leader="underscore" w:pos="9288"/>
              </w:tabs>
              <w:spacing w:line="243" w:lineRule="exact"/>
              <w:ind w:right="72"/>
              <w:rPr>
                <w:rFonts w:ascii="Arial" w:hAnsi="Arial" w:cs="Arial"/>
                <w:sz w:val="20"/>
              </w:rPr>
            </w:pPr>
            <w:r w:rsidRPr="001B14FE">
              <w:rPr>
                <w:rFonts w:ascii="Arial" w:hAnsi="Arial" w:cs="Arial"/>
                <w:sz w:val="20"/>
              </w:rPr>
              <w:t>(Ime in priimek pooblaščene osebe in funkcija)</w:t>
            </w:r>
          </w:p>
        </w:tc>
        <w:tc>
          <w:tcPr>
            <w:tcW w:w="1614" w:type="dxa"/>
            <w:tcBorders>
              <w:top w:val="nil"/>
            </w:tcBorders>
            <w:vAlign w:val="center"/>
          </w:tcPr>
          <w:p w14:paraId="7D540F59" w14:textId="77777777" w:rsidR="004960C3" w:rsidRPr="001B14FE" w:rsidRDefault="004960C3" w:rsidP="001B14FE">
            <w:pPr>
              <w:tabs>
                <w:tab w:val="right" w:leader="underscore" w:pos="9288"/>
              </w:tabs>
              <w:spacing w:line="243" w:lineRule="exact"/>
              <w:ind w:right="72"/>
              <w:rPr>
                <w:rFonts w:ascii="Arial" w:hAnsi="Arial" w:cs="Arial"/>
                <w:sz w:val="22"/>
                <w:szCs w:val="22"/>
              </w:rPr>
            </w:pPr>
          </w:p>
        </w:tc>
        <w:tc>
          <w:tcPr>
            <w:tcW w:w="3023" w:type="dxa"/>
            <w:vAlign w:val="center"/>
          </w:tcPr>
          <w:p w14:paraId="1CDDD4C7" w14:textId="77777777" w:rsidR="004960C3" w:rsidRPr="001B14FE" w:rsidRDefault="004960C3" w:rsidP="001B14FE">
            <w:pPr>
              <w:tabs>
                <w:tab w:val="right" w:leader="underscore" w:pos="9288"/>
              </w:tabs>
              <w:spacing w:line="243" w:lineRule="exact"/>
              <w:ind w:right="72"/>
              <w:rPr>
                <w:rFonts w:ascii="Arial" w:hAnsi="Arial" w:cs="Arial"/>
                <w:sz w:val="20"/>
              </w:rPr>
            </w:pPr>
            <w:r w:rsidRPr="001B14FE">
              <w:rPr>
                <w:rFonts w:ascii="Arial" w:hAnsi="Arial" w:cs="Arial"/>
                <w:sz w:val="20"/>
              </w:rPr>
              <w:t>(Podpis pooblaščene osebe)</w:t>
            </w:r>
          </w:p>
        </w:tc>
      </w:tr>
    </w:tbl>
    <w:p w14:paraId="653DD9E9" w14:textId="77777777"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 xml:space="preserve">2. S podpisom te izjave pooblaščamo naročnika, Univerza v Ljubljani, Fakulteta za matematiko in fiziko, Jadranska cesta 19, 1000 Ljubljana, da izpolni menico v znesku ________________ </w:t>
      </w:r>
      <w:r w:rsidR="0026488F" w:rsidRPr="000571AF">
        <w:rPr>
          <w:rFonts w:ascii="Arial" w:hAnsi="Arial" w:cs="Arial"/>
          <w:sz w:val="22"/>
          <w:szCs w:val="22"/>
        </w:rPr>
        <w:t>EUR</w:t>
      </w:r>
      <w:r w:rsidRPr="000571AF">
        <w:rPr>
          <w:rFonts w:ascii="Arial" w:hAnsi="Arial" w:cs="Arial"/>
          <w:sz w:val="22"/>
          <w:szCs w:val="22"/>
        </w:rPr>
        <w:t>.</w:t>
      </w:r>
    </w:p>
    <w:p w14:paraId="10DD9B96" w14:textId="77777777"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Obenem pooblaščamo naročnika, Univerza v Ljubljani, Fakulteta za matematiko in fiziko, Jadranska cesta 19, 1000 Ljubljana, da izpolni vse druge dele menice, ki niso izpolnjeni, ter uporabi izpolnjeno menico skladno z namenom in razlogom, za katerega je bila izdana (garancija za dobro izvedbo pogodbenih obveznosti).</w:t>
      </w:r>
    </w:p>
    <w:p w14:paraId="20A6781A" w14:textId="77777777" w:rsidR="00542E63" w:rsidRPr="000571AF" w:rsidRDefault="00542E63" w:rsidP="00542E63">
      <w:pPr>
        <w:spacing w:before="355" w:line="245" w:lineRule="exact"/>
        <w:ind w:left="72" w:right="72"/>
        <w:jc w:val="both"/>
        <w:rPr>
          <w:rFonts w:ascii="Arial" w:hAnsi="Arial" w:cs="Arial"/>
          <w:sz w:val="22"/>
          <w:szCs w:val="22"/>
        </w:rPr>
      </w:pPr>
      <w:r w:rsidRPr="000571AF">
        <w:rPr>
          <w:rFonts w:ascii="Arial" w:hAnsi="Arial" w:cs="Arial"/>
          <w:sz w:val="22"/>
          <w:szCs w:val="22"/>
        </w:rPr>
        <w:t>Izdajatelj menice izrecno potrjuje in soglaša, da velja to pooblastilo in menica tudi v primeru spremembe pooblaščenih podpisnikov izdajatelja.</w:t>
      </w:r>
    </w:p>
    <w:p w14:paraId="2D5A302C" w14:textId="77777777" w:rsidR="00542E63" w:rsidRPr="000571AF" w:rsidRDefault="00542E63" w:rsidP="00FA619B">
      <w:pPr>
        <w:widowControl w:val="0"/>
        <w:numPr>
          <w:ilvl w:val="0"/>
          <w:numId w:val="2"/>
        </w:numPr>
        <w:tabs>
          <w:tab w:val="right" w:leader="dot" w:pos="8931"/>
        </w:tabs>
        <w:kinsoku w:val="0"/>
        <w:overflowPunct w:val="0"/>
        <w:autoSpaceDE w:val="0"/>
        <w:autoSpaceDN w:val="0"/>
        <w:adjustRightInd w:val="0"/>
        <w:spacing w:before="355" w:after="200" w:line="245" w:lineRule="exact"/>
        <w:ind w:right="141"/>
        <w:textAlignment w:val="baseline"/>
        <w:rPr>
          <w:rFonts w:ascii="Arial" w:hAnsi="Arial" w:cs="Arial"/>
          <w:sz w:val="22"/>
          <w:szCs w:val="22"/>
        </w:rPr>
      </w:pPr>
      <w:r w:rsidRPr="000571AF">
        <w:rPr>
          <w:rFonts w:ascii="Arial" w:hAnsi="Arial" w:cs="Arial"/>
          <w:sz w:val="22"/>
          <w:szCs w:val="22"/>
        </w:rPr>
        <w:t xml:space="preserve">Pooblaščamo naročnika, da menico domicilira pri </w:t>
      </w:r>
      <w:r w:rsidRPr="000571AF">
        <w:rPr>
          <w:rFonts w:ascii="Arial" w:hAnsi="Arial" w:cs="Arial"/>
          <w:sz w:val="22"/>
          <w:szCs w:val="22"/>
        </w:rPr>
        <w:tab/>
        <w:t>(navedba</w:t>
      </w:r>
    </w:p>
    <w:p w14:paraId="77F6E0B2" w14:textId="77777777" w:rsidR="00542E63" w:rsidRPr="000571AF" w:rsidRDefault="00542E63" w:rsidP="00542E63">
      <w:pPr>
        <w:tabs>
          <w:tab w:val="right" w:leader="dot" w:pos="8931"/>
        </w:tabs>
        <w:ind w:left="74" w:right="141"/>
        <w:jc w:val="both"/>
        <w:rPr>
          <w:rFonts w:ascii="Arial" w:hAnsi="Arial" w:cs="Arial"/>
          <w:sz w:val="22"/>
          <w:szCs w:val="22"/>
        </w:rPr>
      </w:pPr>
      <w:r w:rsidRPr="000571AF">
        <w:rPr>
          <w:rFonts w:ascii="Arial" w:hAnsi="Arial" w:cs="Arial"/>
          <w:sz w:val="22"/>
          <w:szCs w:val="22"/>
        </w:rPr>
        <w:t>banke), ki vodi naš transakcijski račun št</w:t>
      </w:r>
      <w:r w:rsidRPr="000571AF">
        <w:rPr>
          <w:rFonts w:ascii="Arial" w:hAnsi="Arial" w:cs="Arial"/>
          <w:sz w:val="22"/>
          <w:szCs w:val="22"/>
        </w:rPr>
        <w:tab/>
        <w:t>, ali pri katerikoli drugi</w:t>
      </w:r>
    </w:p>
    <w:p w14:paraId="55170F43" w14:textId="77777777" w:rsidR="00542E63" w:rsidRPr="000571AF" w:rsidRDefault="00542E63" w:rsidP="00542E63">
      <w:pPr>
        <w:tabs>
          <w:tab w:val="right" w:leader="dot" w:pos="9288"/>
        </w:tabs>
        <w:ind w:left="74" w:right="141"/>
        <w:jc w:val="both"/>
        <w:rPr>
          <w:rFonts w:ascii="Arial" w:hAnsi="Arial" w:cs="Arial"/>
          <w:sz w:val="22"/>
          <w:szCs w:val="22"/>
        </w:rPr>
      </w:pPr>
      <w:r w:rsidRPr="000571AF">
        <w:rPr>
          <w:rFonts w:ascii="Arial" w:hAnsi="Arial" w:cs="Arial"/>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14:paraId="70B16E41" w14:textId="77777777" w:rsidR="00542E63" w:rsidRPr="000571AF" w:rsidRDefault="00542E63" w:rsidP="00542E63">
      <w:pPr>
        <w:spacing w:before="244" w:line="235" w:lineRule="exact"/>
        <w:ind w:left="72"/>
        <w:jc w:val="both"/>
        <w:rPr>
          <w:rFonts w:ascii="Arial" w:hAnsi="Arial" w:cs="Arial"/>
          <w:sz w:val="22"/>
          <w:szCs w:val="22"/>
        </w:rPr>
      </w:pPr>
      <w:r w:rsidRPr="000571AF">
        <w:rPr>
          <w:rFonts w:ascii="Arial" w:hAnsi="Arial" w:cs="Arial"/>
          <w:sz w:val="22"/>
          <w:szCs w:val="22"/>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Univerza v Ljubljani, Fakulteta za matematiko in fiziko, Jadranska cesta 19, 1000 Ljubljana.</w:t>
      </w:r>
    </w:p>
    <w:p w14:paraId="5C785C77" w14:textId="77777777" w:rsidR="0026488F" w:rsidRPr="000571AF" w:rsidRDefault="0026488F" w:rsidP="00542E63">
      <w:pPr>
        <w:spacing w:before="244" w:line="235" w:lineRule="exact"/>
        <w:ind w:left="72"/>
        <w:jc w:val="both"/>
        <w:rPr>
          <w:rFonts w:ascii="Arial" w:hAnsi="Arial" w:cs="Arial"/>
          <w:sz w:val="22"/>
          <w:szCs w:val="22"/>
        </w:rPr>
      </w:pPr>
    </w:p>
    <w:tbl>
      <w:tblPr>
        <w:tblW w:w="0" w:type="auto"/>
        <w:tblInd w:w="72" w:type="dxa"/>
        <w:tblLook w:val="04A0" w:firstRow="1" w:lastRow="0" w:firstColumn="1" w:lastColumn="0" w:noHBand="0" w:noVBand="1"/>
      </w:tblPr>
      <w:tblGrid>
        <w:gridCol w:w="4534"/>
        <w:gridCol w:w="4534"/>
      </w:tblGrid>
      <w:tr w:rsidR="0026488F" w:rsidRPr="001B14FE" w14:paraId="7E74922D" w14:textId="77777777" w:rsidTr="001B14FE">
        <w:trPr>
          <w:trHeight w:val="397"/>
        </w:trPr>
        <w:tc>
          <w:tcPr>
            <w:tcW w:w="4534" w:type="dxa"/>
            <w:vAlign w:val="center"/>
          </w:tcPr>
          <w:p w14:paraId="10801DB2" w14:textId="77777777" w:rsidR="0026488F" w:rsidRPr="001B14FE" w:rsidRDefault="0026488F" w:rsidP="001B14FE">
            <w:pPr>
              <w:spacing w:line="235" w:lineRule="exact"/>
              <w:jc w:val="both"/>
              <w:rPr>
                <w:rFonts w:ascii="Arial" w:hAnsi="Arial" w:cs="Arial"/>
                <w:sz w:val="22"/>
                <w:szCs w:val="22"/>
              </w:rPr>
            </w:pPr>
          </w:p>
        </w:tc>
        <w:tc>
          <w:tcPr>
            <w:tcW w:w="4534" w:type="dxa"/>
            <w:tcBorders>
              <w:bottom w:val="single" w:sz="4" w:space="0" w:color="auto"/>
            </w:tcBorders>
            <w:vAlign w:val="center"/>
          </w:tcPr>
          <w:p w14:paraId="1DFFEEB0" w14:textId="77777777" w:rsidR="0026488F" w:rsidRPr="001B14FE" w:rsidRDefault="0026488F" w:rsidP="001B14FE">
            <w:pPr>
              <w:spacing w:line="235" w:lineRule="exact"/>
              <w:jc w:val="both"/>
              <w:rPr>
                <w:rFonts w:ascii="Arial" w:hAnsi="Arial" w:cs="Arial"/>
                <w:sz w:val="22"/>
                <w:szCs w:val="22"/>
              </w:rPr>
            </w:pPr>
          </w:p>
        </w:tc>
      </w:tr>
      <w:tr w:rsidR="0026488F" w:rsidRPr="001B14FE" w14:paraId="16104245" w14:textId="77777777" w:rsidTr="001B14FE">
        <w:trPr>
          <w:trHeight w:val="397"/>
        </w:trPr>
        <w:tc>
          <w:tcPr>
            <w:tcW w:w="4534" w:type="dxa"/>
            <w:vAlign w:val="center"/>
          </w:tcPr>
          <w:p w14:paraId="5918CA0C" w14:textId="77777777" w:rsidR="0026488F" w:rsidRPr="001B14FE" w:rsidRDefault="0026488F" w:rsidP="001B14FE">
            <w:pPr>
              <w:spacing w:line="240" w:lineRule="exact"/>
              <w:ind w:right="36"/>
              <w:rPr>
                <w:rFonts w:ascii="Arial" w:hAnsi="Arial" w:cs="Arial"/>
                <w:sz w:val="22"/>
                <w:szCs w:val="22"/>
              </w:rPr>
            </w:pPr>
            <w:r w:rsidRPr="001B14FE">
              <w:rPr>
                <w:rFonts w:ascii="Arial" w:hAnsi="Arial" w:cs="Arial"/>
                <w:spacing w:val="-1"/>
                <w:sz w:val="22"/>
                <w:szCs w:val="22"/>
              </w:rPr>
              <w:t>Priloge: * 1x menica</w:t>
            </w:r>
          </w:p>
        </w:tc>
        <w:tc>
          <w:tcPr>
            <w:tcW w:w="4534" w:type="dxa"/>
            <w:tcBorders>
              <w:top w:val="single" w:sz="4" w:space="0" w:color="auto"/>
            </w:tcBorders>
            <w:vAlign w:val="center"/>
          </w:tcPr>
          <w:p w14:paraId="270C1862" w14:textId="77777777" w:rsidR="0026488F" w:rsidRPr="001B14FE" w:rsidRDefault="0026488F" w:rsidP="001B14FE">
            <w:pPr>
              <w:spacing w:line="240" w:lineRule="exact"/>
              <w:ind w:right="72"/>
              <w:jc w:val="center"/>
              <w:rPr>
                <w:rFonts w:ascii="Arial" w:hAnsi="Arial" w:cs="Arial"/>
                <w:sz w:val="22"/>
                <w:szCs w:val="22"/>
              </w:rPr>
            </w:pPr>
            <w:r w:rsidRPr="001B14FE">
              <w:rPr>
                <w:rFonts w:ascii="Arial" w:hAnsi="Arial" w:cs="Arial"/>
                <w:sz w:val="22"/>
                <w:szCs w:val="22"/>
              </w:rPr>
              <w:t>(podpis zakonitega zastopnika in žig)</w:t>
            </w:r>
          </w:p>
        </w:tc>
      </w:tr>
    </w:tbl>
    <w:p w14:paraId="449971BD" w14:textId="273C3267" w:rsidR="00FA1389" w:rsidRPr="000571AF" w:rsidRDefault="0026488F" w:rsidP="00AC5AA0">
      <w:pPr>
        <w:jc w:val="right"/>
        <w:rPr>
          <w:rFonts w:ascii="Arial" w:hAnsi="Arial" w:cs="Arial"/>
          <w:b/>
          <w:bCs/>
          <w:sz w:val="22"/>
          <w:szCs w:val="22"/>
        </w:rPr>
      </w:pPr>
      <w:r w:rsidRPr="000571AF">
        <w:rPr>
          <w:rFonts w:ascii="Arial" w:eastAsia="Calibri" w:hAnsi="Arial" w:cs="Arial"/>
          <w:b/>
          <w:bCs/>
          <w:sz w:val="22"/>
          <w:szCs w:val="22"/>
        </w:rPr>
        <w:br w:type="page"/>
      </w:r>
      <w:r w:rsidR="00FA1389" w:rsidRPr="000571AF">
        <w:rPr>
          <w:rFonts w:ascii="Arial" w:hAnsi="Arial" w:cs="Arial"/>
          <w:b/>
          <w:bCs/>
          <w:sz w:val="22"/>
          <w:szCs w:val="22"/>
        </w:rPr>
        <w:lastRenderedPageBreak/>
        <w:t xml:space="preserve">Razpisni obrazec št. </w:t>
      </w:r>
      <w:r w:rsidR="006520D0">
        <w:rPr>
          <w:rFonts w:ascii="Arial" w:hAnsi="Arial" w:cs="Arial"/>
          <w:b/>
          <w:bCs/>
          <w:sz w:val="22"/>
          <w:szCs w:val="22"/>
        </w:rPr>
        <w:t>5</w:t>
      </w:r>
    </w:p>
    <w:p w14:paraId="4DAD2771" w14:textId="77777777" w:rsidR="00FA1389" w:rsidRPr="000571AF" w:rsidRDefault="00FA1389" w:rsidP="00AC5AA0">
      <w:pPr>
        <w:jc w:val="right"/>
        <w:rPr>
          <w:rFonts w:ascii="Arial" w:hAnsi="Arial" w:cs="Arial"/>
          <w:b/>
          <w:bCs/>
          <w:sz w:val="22"/>
          <w:szCs w:val="22"/>
        </w:rPr>
      </w:pPr>
    </w:p>
    <w:p w14:paraId="06CEF458" w14:textId="77777777" w:rsidR="00FA1389" w:rsidRPr="000571AF" w:rsidRDefault="00FA1389" w:rsidP="00FA1389">
      <w:pPr>
        <w:pStyle w:val="Header"/>
        <w:tabs>
          <w:tab w:val="clear" w:pos="4536"/>
          <w:tab w:val="clear" w:pos="9072"/>
        </w:tabs>
        <w:jc w:val="center"/>
        <w:rPr>
          <w:rFonts w:cs="Arial"/>
          <w:b/>
          <w:sz w:val="22"/>
          <w:szCs w:val="22"/>
        </w:rPr>
      </w:pPr>
      <w:r w:rsidRPr="000571AF">
        <w:rPr>
          <w:rFonts w:cs="Arial"/>
          <w:b/>
          <w:sz w:val="22"/>
          <w:szCs w:val="22"/>
        </w:rPr>
        <w:t>IZJAVA PODIZVAJALCA</w:t>
      </w:r>
    </w:p>
    <w:p w14:paraId="4C8082B9" w14:textId="77777777" w:rsidR="00FA1389" w:rsidRPr="000571AF" w:rsidRDefault="00FA1389" w:rsidP="00FA1389">
      <w:pPr>
        <w:pStyle w:val="Header"/>
        <w:tabs>
          <w:tab w:val="clear" w:pos="4536"/>
          <w:tab w:val="clear" w:pos="9072"/>
        </w:tabs>
        <w:jc w:val="center"/>
        <w:rPr>
          <w:rFonts w:cs="Arial"/>
          <w:b/>
          <w:sz w:val="22"/>
          <w:szCs w:val="22"/>
        </w:rPr>
      </w:pPr>
    </w:p>
    <w:p w14:paraId="7923DA3B" w14:textId="77777777" w:rsidR="00883E14" w:rsidRPr="000571AF" w:rsidRDefault="00FA1389" w:rsidP="00FA1389">
      <w:pPr>
        <w:pStyle w:val="Header"/>
        <w:tabs>
          <w:tab w:val="clear" w:pos="4536"/>
          <w:tab w:val="clear" w:pos="9072"/>
        </w:tabs>
        <w:jc w:val="both"/>
        <w:rPr>
          <w:rFonts w:cs="Arial"/>
          <w:b/>
          <w:sz w:val="22"/>
          <w:szCs w:val="22"/>
        </w:rPr>
      </w:pPr>
      <w:r w:rsidRPr="000571AF">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9068"/>
      </w:tblGrid>
      <w:tr w:rsidR="001B0CB4" w:rsidRPr="001B14FE" w14:paraId="69AF3433" w14:textId="77777777" w:rsidTr="001B14FE">
        <w:trPr>
          <w:trHeight w:val="340"/>
        </w:trPr>
        <w:tc>
          <w:tcPr>
            <w:tcW w:w="9068" w:type="dxa"/>
            <w:tcBorders>
              <w:bottom w:val="single" w:sz="4" w:space="0" w:color="auto"/>
            </w:tcBorders>
          </w:tcPr>
          <w:p w14:paraId="6F780044" w14:textId="77777777" w:rsidR="001B0CB4" w:rsidRPr="001B14FE" w:rsidRDefault="001B0CB4" w:rsidP="001B14FE">
            <w:pPr>
              <w:pStyle w:val="Header"/>
              <w:tabs>
                <w:tab w:val="clear" w:pos="4536"/>
                <w:tab w:val="clear" w:pos="9072"/>
              </w:tabs>
              <w:jc w:val="both"/>
              <w:rPr>
                <w:rFonts w:cs="Arial"/>
                <w:b/>
                <w:sz w:val="22"/>
                <w:szCs w:val="22"/>
              </w:rPr>
            </w:pPr>
          </w:p>
        </w:tc>
      </w:tr>
      <w:tr w:rsidR="001B0CB4" w:rsidRPr="001B14FE" w14:paraId="20B24E18" w14:textId="77777777" w:rsidTr="001B14FE">
        <w:trPr>
          <w:trHeight w:val="340"/>
        </w:trPr>
        <w:tc>
          <w:tcPr>
            <w:tcW w:w="9068" w:type="dxa"/>
            <w:tcBorders>
              <w:top w:val="single" w:sz="4" w:space="0" w:color="auto"/>
              <w:bottom w:val="nil"/>
            </w:tcBorders>
          </w:tcPr>
          <w:p w14:paraId="01728058" w14:textId="77777777" w:rsidR="001B0CB4" w:rsidRPr="001B14FE" w:rsidRDefault="001B0CB4" w:rsidP="001B14FE">
            <w:pPr>
              <w:pStyle w:val="Header"/>
              <w:tabs>
                <w:tab w:val="clear" w:pos="4536"/>
                <w:tab w:val="clear" w:pos="9072"/>
              </w:tabs>
              <w:jc w:val="center"/>
              <w:rPr>
                <w:rFonts w:cs="Arial"/>
                <w:bCs/>
                <w:sz w:val="22"/>
                <w:szCs w:val="22"/>
              </w:rPr>
            </w:pPr>
            <w:r w:rsidRPr="001B14FE">
              <w:rPr>
                <w:rFonts w:cs="Arial"/>
                <w:bCs/>
                <w:sz w:val="22"/>
                <w:szCs w:val="22"/>
              </w:rPr>
              <w:t>(naziv)</w:t>
            </w:r>
          </w:p>
        </w:tc>
      </w:tr>
      <w:tr w:rsidR="001B0CB4" w:rsidRPr="001B14FE" w14:paraId="5CF9F40B" w14:textId="77777777" w:rsidTr="001B14FE">
        <w:trPr>
          <w:trHeight w:val="340"/>
        </w:trPr>
        <w:tc>
          <w:tcPr>
            <w:tcW w:w="9068" w:type="dxa"/>
            <w:tcBorders>
              <w:top w:val="nil"/>
            </w:tcBorders>
          </w:tcPr>
          <w:p w14:paraId="736AA2F1" w14:textId="77777777" w:rsidR="001B0CB4" w:rsidRPr="001B14FE" w:rsidRDefault="001B0CB4" w:rsidP="001B14FE">
            <w:pPr>
              <w:pStyle w:val="Header"/>
              <w:tabs>
                <w:tab w:val="clear" w:pos="4536"/>
                <w:tab w:val="clear" w:pos="9072"/>
              </w:tabs>
              <w:jc w:val="both"/>
              <w:rPr>
                <w:rFonts w:cs="Arial"/>
                <w:b/>
                <w:sz w:val="22"/>
                <w:szCs w:val="22"/>
              </w:rPr>
            </w:pPr>
          </w:p>
        </w:tc>
      </w:tr>
      <w:tr w:rsidR="001B0CB4" w:rsidRPr="001B14FE" w14:paraId="2D6486C2" w14:textId="77777777" w:rsidTr="001B14FE">
        <w:trPr>
          <w:trHeight w:val="340"/>
        </w:trPr>
        <w:tc>
          <w:tcPr>
            <w:tcW w:w="9068" w:type="dxa"/>
          </w:tcPr>
          <w:p w14:paraId="7C142F39" w14:textId="77777777" w:rsidR="001B0CB4" w:rsidRPr="001B14FE" w:rsidRDefault="001B0CB4" w:rsidP="001B14FE">
            <w:pPr>
              <w:pStyle w:val="Header"/>
              <w:tabs>
                <w:tab w:val="clear" w:pos="4536"/>
                <w:tab w:val="clear" w:pos="9072"/>
              </w:tabs>
              <w:jc w:val="center"/>
              <w:rPr>
                <w:rFonts w:cs="Arial"/>
                <w:bCs/>
                <w:sz w:val="22"/>
                <w:szCs w:val="22"/>
              </w:rPr>
            </w:pPr>
            <w:r w:rsidRPr="001B14FE">
              <w:rPr>
                <w:rFonts w:cs="Arial"/>
                <w:bCs/>
                <w:sz w:val="22"/>
                <w:szCs w:val="22"/>
              </w:rPr>
              <w:t>(naslov)</w:t>
            </w:r>
          </w:p>
        </w:tc>
      </w:tr>
    </w:tbl>
    <w:p w14:paraId="04928D6F" w14:textId="77777777" w:rsidR="00FA1389" w:rsidRPr="000571AF" w:rsidRDefault="00FA1389" w:rsidP="00FA1389">
      <w:pPr>
        <w:tabs>
          <w:tab w:val="left" w:pos="1560"/>
        </w:tabs>
        <w:suppressAutoHyphens/>
        <w:autoSpaceDN w:val="0"/>
        <w:ind w:right="6"/>
        <w:jc w:val="both"/>
        <w:textAlignment w:val="baseline"/>
        <w:rPr>
          <w:rFonts w:ascii="Arial" w:hAnsi="Arial" w:cs="Arial"/>
          <w:kern w:val="3"/>
          <w:sz w:val="22"/>
          <w:szCs w:val="22"/>
          <w:lang w:eastAsia="zh-CN"/>
        </w:rPr>
      </w:pPr>
    </w:p>
    <w:p w14:paraId="05487D58" w14:textId="77777777" w:rsidR="001B0CB4" w:rsidRPr="000571AF" w:rsidRDefault="00FA1389"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r w:rsidRPr="000571AF">
        <w:rPr>
          <w:rFonts w:ascii="Arial" w:hAnsi="Arial" w:cs="Arial"/>
          <w:kern w:val="3"/>
          <w:sz w:val="22"/>
          <w:szCs w:val="22"/>
          <w:lang w:eastAsia="zh-CN"/>
        </w:rPr>
        <w:t>izjavljamo, da</w:t>
      </w:r>
      <w:r w:rsidR="001B0CB4" w:rsidRPr="000571AF">
        <w:rPr>
          <w:rFonts w:ascii="Arial" w:hAnsi="Arial" w:cs="Arial"/>
          <w:kern w:val="3"/>
          <w:sz w:val="22"/>
          <w:szCs w:val="22"/>
          <w:lang w:eastAsia="zh-CN"/>
        </w:rPr>
        <w:t>:</w:t>
      </w:r>
    </w:p>
    <w:p w14:paraId="48FD5E47" w14:textId="77777777" w:rsidR="00FA1389" w:rsidRPr="000571AF"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0571AF">
        <w:rPr>
          <w:rFonts w:ascii="Arial" w:hAnsi="Arial" w:cs="Arial"/>
          <w:kern w:val="3"/>
          <w:lang w:eastAsia="zh-CN"/>
        </w:rPr>
        <w:t>bomo v primeru izbire ponudnika sodelovali pri izvedbi predmeta javnega naročila, in sicer z:</w:t>
      </w:r>
    </w:p>
    <w:p w14:paraId="3B16A44F" w14:textId="77777777" w:rsidR="001B0CB4" w:rsidRPr="000571AF" w:rsidRDefault="001B0CB4"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tbl>
      <w:tblPr>
        <w:tblpPr w:leftFromText="141" w:rightFromText="141" w:vertAnchor="text" w:tblpXSpec="center" w:tblpY="1"/>
        <w:tblOverlap w:val="never"/>
        <w:tblW w:w="8393"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0" w:type="dxa"/>
          <w:right w:w="10" w:type="dxa"/>
        </w:tblCellMar>
        <w:tblLook w:val="00A0" w:firstRow="1" w:lastRow="0" w:firstColumn="1" w:lastColumn="0" w:noHBand="0" w:noVBand="0"/>
      </w:tblPr>
      <w:tblGrid>
        <w:gridCol w:w="3652"/>
        <w:gridCol w:w="4741"/>
      </w:tblGrid>
      <w:tr w:rsidR="00FA1389" w:rsidRPr="000571AF" w14:paraId="41A9CFBD" w14:textId="77777777" w:rsidTr="00FA619B">
        <w:tc>
          <w:tcPr>
            <w:tcW w:w="3652" w:type="dxa"/>
            <w:shd w:val="clear" w:color="auto" w:fill="83CAEB"/>
            <w:tcMar>
              <w:top w:w="0" w:type="dxa"/>
              <w:left w:w="108" w:type="dxa"/>
              <w:bottom w:w="0" w:type="dxa"/>
              <w:right w:w="108" w:type="dxa"/>
            </w:tcMar>
          </w:tcPr>
          <w:p w14:paraId="6EAA2E5B" w14:textId="77777777" w:rsidR="00FA1389" w:rsidRPr="000571AF" w:rsidRDefault="00FA1389" w:rsidP="00E23FEE">
            <w:pPr>
              <w:pStyle w:val="Standard"/>
              <w:tabs>
                <w:tab w:val="left" w:pos="1560"/>
              </w:tabs>
              <w:snapToGrid w:val="0"/>
              <w:jc w:val="center"/>
              <w:rPr>
                <w:rFonts w:ascii="Arial" w:hAnsi="Arial" w:cs="Arial"/>
                <w:b/>
                <w:bCs/>
              </w:rPr>
            </w:pPr>
            <w:r w:rsidRPr="000571AF">
              <w:rPr>
                <w:rFonts w:ascii="Arial" w:hAnsi="Arial" w:cs="Arial"/>
                <w:b/>
                <w:bCs/>
              </w:rPr>
              <w:t>OBSEG IN VRSTA DEL PODIZVAJALCA:</w:t>
            </w:r>
          </w:p>
        </w:tc>
        <w:tc>
          <w:tcPr>
            <w:tcW w:w="4741" w:type="dxa"/>
            <w:shd w:val="clear" w:color="auto" w:fill="83CAEB"/>
            <w:tcMar>
              <w:top w:w="0" w:type="dxa"/>
              <w:left w:w="108" w:type="dxa"/>
              <w:bottom w:w="0" w:type="dxa"/>
              <w:right w:w="108" w:type="dxa"/>
            </w:tcMar>
          </w:tcPr>
          <w:p w14:paraId="11C15A17" w14:textId="77777777" w:rsidR="00FA1389" w:rsidRPr="000571AF" w:rsidRDefault="00FA1389" w:rsidP="00E23FEE">
            <w:pPr>
              <w:pStyle w:val="Standard"/>
              <w:tabs>
                <w:tab w:val="left" w:pos="1560"/>
              </w:tabs>
              <w:snapToGrid w:val="0"/>
              <w:jc w:val="center"/>
              <w:rPr>
                <w:rFonts w:ascii="Arial" w:hAnsi="Arial" w:cs="Arial"/>
                <w:b/>
                <w:bCs/>
              </w:rPr>
            </w:pPr>
            <w:r w:rsidRPr="000571AF">
              <w:rPr>
                <w:rFonts w:ascii="Arial" w:hAnsi="Arial" w:cs="Arial"/>
                <w:b/>
                <w:bCs/>
              </w:rPr>
              <w:t>PREDMET, KOLIČINA, VREDNOST IZVEDBE DEL PODIZVAJALCA (V EUR, UPOŠTEVAJE DANI POPUST):</w:t>
            </w:r>
          </w:p>
        </w:tc>
      </w:tr>
      <w:tr w:rsidR="00FA1389" w:rsidRPr="000571AF" w14:paraId="4B7A04DC" w14:textId="77777777" w:rsidTr="008A7FAD">
        <w:trPr>
          <w:trHeight w:val="2002"/>
        </w:trPr>
        <w:tc>
          <w:tcPr>
            <w:tcW w:w="3652" w:type="dxa"/>
            <w:tcMar>
              <w:top w:w="0" w:type="dxa"/>
              <w:left w:w="108" w:type="dxa"/>
              <w:bottom w:w="0" w:type="dxa"/>
              <w:right w:w="108" w:type="dxa"/>
            </w:tcMar>
          </w:tcPr>
          <w:p w14:paraId="2A936605" w14:textId="77777777" w:rsidR="00FA1389" w:rsidRPr="000571AF" w:rsidRDefault="00FA1389" w:rsidP="00E23FEE">
            <w:pPr>
              <w:pStyle w:val="Standard"/>
              <w:tabs>
                <w:tab w:val="left" w:pos="1560"/>
              </w:tabs>
              <w:snapToGrid w:val="0"/>
              <w:rPr>
                <w:rFonts w:ascii="Arial" w:hAnsi="Arial" w:cs="Arial"/>
              </w:rPr>
            </w:pPr>
          </w:p>
        </w:tc>
        <w:tc>
          <w:tcPr>
            <w:tcW w:w="4741" w:type="dxa"/>
            <w:tcMar>
              <w:top w:w="0" w:type="dxa"/>
              <w:left w:w="108" w:type="dxa"/>
              <w:bottom w:w="0" w:type="dxa"/>
              <w:right w:w="108" w:type="dxa"/>
            </w:tcMar>
          </w:tcPr>
          <w:p w14:paraId="73BD97EB" w14:textId="77777777" w:rsidR="00FA1389" w:rsidRPr="000571AF" w:rsidRDefault="00FA1389" w:rsidP="00E23FEE">
            <w:pPr>
              <w:pStyle w:val="Standard"/>
              <w:tabs>
                <w:tab w:val="left" w:pos="1560"/>
              </w:tabs>
              <w:snapToGrid w:val="0"/>
              <w:rPr>
                <w:rFonts w:ascii="Arial" w:hAnsi="Arial" w:cs="Arial"/>
              </w:rPr>
            </w:pPr>
          </w:p>
        </w:tc>
      </w:tr>
    </w:tbl>
    <w:p w14:paraId="1EBAF74E" w14:textId="77777777" w:rsidR="00FA1389" w:rsidRPr="008A7FAD" w:rsidRDefault="00FA1389" w:rsidP="00FA619B">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zahtevamo / ne zahtevamo (ustrezno obkrožite), da naročnik našo terjatev plačuje neposredno;</w:t>
      </w:r>
    </w:p>
    <w:p w14:paraId="05AE1B5E" w14:textId="2F019570"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 xml:space="preserve">v primeru, da zahtevamo neposredno plačilo, naročniku dajemo soglasje, da nam pod pogoji iz te razpisne dokumentacije namesto glavnemu </w:t>
      </w:r>
      <w:r w:rsidR="005D5F0C" w:rsidRPr="008A7FAD">
        <w:rPr>
          <w:rFonts w:ascii="Arial" w:hAnsi="Arial" w:cs="Arial"/>
          <w:kern w:val="3"/>
          <w:sz w:val="22"/>
          <w:szCs w:val="22"/>
          <w:lang w:eastAsia="zh-CN"/>
        </w:rPr>
        <w:t>izvajalc</w:t>
      </w:r>
      <w:r w:rsidR="00E0187F" w:rsidRPr="008A7FAD">
        <w:rPr>
          <w:rFonts w:ascii="Arial" w:hAnsi="Arial" w:cs="Arial"/>
          <w:kern w:val="3"/>
          <w:sz w:val="22"/>
          <w:szCs w:val="22"/>
          <w:lang w:eastAsia="zh-CN"/>
        </w:rPr>
        <w:t>u</w:t>
      </w:r>
      <w:r w:rsidRPr="008A7FAD">
        <w:rPr>
          <w:rFonts w:ascii="Arial" w:hAnsi="Arial" w:cs="Arial"/>
          <w:kern w:val="3"/>
          <w:sz w:val="22"/>
          <w:szCs w:val="22"/>
          <w:lang w:eastAsia="zh-CN"/>
        </w:rPr>
        <w:t xml:space="preserve"> poravna našo terjatev do glavnega </w:t>
      </w:r>
      <w:r w:rsidR="005D5F0C" w:rsidRPr="008A7FAD">
        <w:rPr>
          <w:rFonts w:ascii="Arial" w:hAnsi="Arial" w:cs="Arial"/>
          <w:kern w:val="3"/>
          <w:sz w:val="22"/>
          <w:szCs w:val="22"/>
          <w:lang w:eastAsia="zh-CN"/>
        </w:rPr>
        <w:t>izvajalc</w:t>
      </w:r>
      <w:r w:rsidR="00E0187F" w:rsidRPr="008A7FAD">
        <w:rPr>
          <w:rFonts w:ascii="Arial" w:hAnsi="Arial" w:cs="Arial"/>
          <w:kern w:val="3"/>
          <w:sz w:val="22"/>
          <w:szCs w:val="22"/>
          <w:lang w:eastAsia="zh-CN"/>
        </w:rPr>
        <w:t>a</w:t>
      </w:r>
      <w:r w:rsidRPr="008A7FAD">
        <w:rPr>
          <w:rFonts w:ascii="Arial" w:hAnsi="Arial" w:cs="Arial"/>
          <w:kern w:val="3"/>
          <w:sz w:val="22"/>
          <w:szCs w:val="22"/>
          <w:lang w:eastAsia="zh-CN"/>
        </w:rPr>
        <w:t xml:space="preserve"> za dela izvedena na predmetu javnega naročila;</w:t>
      </w:r>
    </w:p>
    <w:p w14:paraId="035CA930" w14:textId="77777777"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smo seznanjeni z navodili, ponudnikom in razpisnimi pogoji ter merili za dodelitev javnega naročila in z njim v celoti soglašamo;</w:t>
      </w:r>
    </w:p>
    <w:p w14:paraId="14D34738" w14:textId="71A03CFA"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 xml:space="preserve">soglašamo s ponudbenimi cenami za naša dela, ki jih je v ponudbi dal ponudnik oz. glavni </w:t>
      </w:r>
      <w:r w:rsidR="005D5F0C" w:rsidRPr="008A7FAD">
        <w:rPr>
          <w:rFonts w:ascii="Arial" w:hAnsi="Arial" w:cs="Arial"/>
          <w:kern w:val="3"/>
          <w:sz w:val="22"/>
          <w:szCs w:val="22"/>
          <w:lang w:eastAsia="zh-CN"/>
        </w:rPr>
        <w:t>izvajalec</w:t>
      </w:r>
      <w:r w:rsidRPr="008A7FAD">
        <w:rPr>
          <w:rFonts w:ascii="Arial" w:hAnsi="Arial" w:cs="Arial"/>
          <w:kern w:val="3"/>
          <w:sz w:val="22"/>
          <w:szCs w:val="22"/>
          <w:lang w:eastAsia="zh-CN"/>
        </w:rPr>
        <w:t>;</w:t>
      </w:r>
    </w:p>
    <w:p w14:paraId="085FEC57" w14:textId="77777777"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smo seznanjeni s plačilnimi pogoji iz razpisne dokumentacije;</w:t>
      </w:r>
    </w:p>
    <w:p w14:paraId="62FA7389" w14:textId="77777777" w:rsidR="00FA1389" w:rsidRPr="008A7FAD" w:rsidRDefault="00FA1389" w:rsidP="00FA619B">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8A7FAD">
        <w:rPr>
          <w:rFonts w:ascii="Arial" w:hAnsi="Arial" w:cs="Arial"/>
          <w:kern w:val="3"/>
          <w:sz w:val="22"/>
          <w:szCs w:val="22"/>
          <w:lang w:eastAsia="zh-CN"/>
        </w:rPr>
        <w:t>bomo naročniku v petih dneh po prejemu njegove zahteve posredovali kopijo podizvajalske pogodbe in vseh dodatkov k tej pogodbi, ki smo jo sklenili s ponudnikom za izvedbo del v okviru tega javnega naročila.</w:t>
      </w:r>
    </w:p>
    <w:p w14:paraId="3D2F35DF" w14:textId="77777777" w:rsidR="00883E14" w:rsidRPr="000571AF" w:rsidRDefault="00883E14" w:rsidP="00883E14">
      <w:pPr>
        <w:pStyle w:val="Header"/>
        <w:tabs>
          <w:tab w:val="clear" w:pos="4536"/>
          <w:tab w:val="clear" w:pos="9072"/>
        </w:tabs>
        <w:jc w:val="both"/>
        <w:rPr>
          <w:rFonts w:cs="Arial"/>
          <w:sz w:val="22"/>
          <w:szCs w:val="22"/>
        </w:rPr>
      </w:pPr>
    </w:p>
    <w:tbl>
      <w:tblPr>
        <w:tblW w:w="0" w:type="auto"/>
        <w:tblLook w:val="04A0" w:firstRow="1" w:lastRow="0" w:firstColumn="1" w:lastColumn="0" w:noHBand="0" w:noVBand="1"/>
      </w:tblPr>
      <w:tblGrid>
        <w:gridCol w:w="3022"/>
        <w:gridCol w:w="3023"/>
        <w:gridCol w:w="3023"/>
      </w:tblGrid>
      <w:tr w:rsidR="00883E14" w:rsidRPr="001B14FE" w14:paraId="23E0225F" w14:textId="77777777" w:rsidTr="001B14FE">
        <w:trPr>
          <w:trHeight w:val="454"/>
        </w:trPr>
        <w:tc>
          <w:tcPr>
            <w:tcW w:w="3022" w:type="dxa"/>
            <w:vAlign w:val="center"/>
          </w:tcPr>
          <w:p w14:paraId="57328374" w14:textId="77777777" w:rsidR="00883E14" w:rsidRPr="001B14FE" w:rsidRDefault="00883E14"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7E9D201" w14:textId="77777777" w:rsidR="00883E14" w:rsidRPr="001B14FE" w:rsidRDefault="00883E14"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02A5A89" w14:textId="77777777" w:rsidR="00883E14" w:rsidRPr="001B14FE" w:rsidRDefault="00883E14"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883E14" w:rsidRPr="001B14FE" w14:paraId="0D6DD0D4" w14:textId="77777777" w:rsidTr="001B14FE">
        <w:trPr>
          <w:trHeight w:val="567"/>
        </w:trPr>
        <w:tc>
          <w:tcPr>
            <w:tcW w:w="3022" w:type="dxa"/>
            <w:tcBorders>
              <w:bottom w:val="single" w:sz="4" w:space="0" w:color="auto"/>
            </w:tcBorders>
            <w:vAlign w:val="center"/>
          </w:tcPr>
          <w:p w14:paraId="68935FDD" w14:textId="77777777" w:rsidR="00883E14" w:rsidRPr="001B14FE" w:rsidRDefault="00883E14" w:rsidP="001B14FE">
            <w:pPr>
              <w:pStyle w:val="Header"/>
              <w:tabs>
                <w:tab w:val="clear" w:pos="4536"/>
                <w:tab w:val="clear" w:pos="9072"/>
              </w:tabs>
              <w:jc w:val="center"/>
              <w:rPr>
                <w:rFonts w:cs="Arial"/>
                <w:b/>
                <w:bCs/>
                <w:sz w:val="22"/>
                <w:szCs w:val="22"/>
              </w:rPr>
            </w:pPr>
          </w:p>
        </w:tc>
        <w:tc>
          <w:tcPr>
            <w:tcW w:w="3023" w:type="dxa"/>
            <w:vAlign w:val="center"/>
          </w:tcPr>
          <w:p w14:paraId="78D19AD1" w14:textId="77777777" w:rsidR="00883E14" w:rsidRPr="001B14FE" w:rsidRDefault="00883E14"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C2D3598" w14:textId="77777777" w:rsidR="00883E14" w:rsidRPr="001B14FE" w:rsidRDefault="00883E14" w:rsidP="001B14FE">
            <w:pPr>
              <w:pStyle w:val="Header"/>
              <w:tabs>
                <w:tab w:val="clear" w:pos="4536"/>
                <w:tab w:val="clear" w:pos="9072"/>
              </w:tabs>
              <w:jc w:val="center"/>
              <w:rPr>
                <w:rFonts w:cs="Arial"/>
                <w:b/>
                <w:bCs/>
                <w:sz w:val="22"/>
                <w:szCs w:val="22"/>
              </w:rPr>
            </w:pPr>
          </w:p>
        </w:tc>
      </w:tr>
    </w:tbl>
    <w:p w14:paraId="48F108DE" w14:textId="77777777" w:rsidR="00883E14" w:rsidRPr="000571AF" w:rsidRDefault="00883E14" w:rsidP="00883E14">
      <w:pPr>
        <w:rPr>
          <w:rFonts w:ascii="Arial" w:hAnsi="Arial" w:cs="Arial"/>
          <w:b/>
          <w:sz w:val="22"/>
          <w:szCs w:val="22"/>
        </w:rPr>
      </w:pPr>
    </w:p>
    <w:p w14:paraId="61EDFACC" w14:textId="77777777" w:rsidR="00FA1389" w:rsidRPr="000571AF" w:rsidRDefault="00FA1389" w:rsidP="00FA1389">
      <w:pPr>
        <w:pStyle w:val="Header"/>
        <w:tabs>
          <w:tab w:val="clear" w:pos="4536"/>
          <w:tab w:val="clear" w:pos="9072"/>
        </w:tabs>
        <w:jc w:val="right"/>
        <w:rPr>
          <w:rFonts w:cs="Arial"/>
          <w:b/>
          <w:sz w:val="22"/>
          <w:szCs w:val="22"/>
        </w:rPr>
      </w:pPr>
    </w:p>
    <w:p w14:paraId="01BB4F43" w14:textId="77777777" w:rsidR="00FA1389" w:rsidRPr="000571AF" w:rsidRDefault="00FA1389" w:rsidP="00FA1389">
      <w:pPr>
        <w:pStyle w:val="Header"/>
        <w:tabs>
          <w:tab w:val="clear" w:pos="4536"/>
          <w:tab w:val="clear" w:pos="9072"/>
        </w:tabs>
        <w:jc w:val="right"/>
        <w:rPr>
          <w:rFonts w:cs="Arial"/>
          <w:b/>
          <w:sz w:val="22"/>
          <w:szCs w:val="22"/>
        </w:rPr>
      </w:pPr>
    </w:p>
    <w:p w14:paraId="09DC6714" w14:textId="77777777" w:rsidR="00FA1389" w:rsidRPr="000571AF" w:rsidRDefault="00FA1389" w:rsidP="00FA1389">
      <w:pPr>
        <w:pStyle w:val="Header"/>
        <w:tabs>
          <w:tab w:val="clear" w:pos="4536"/>
          <w:tab w:val="clear" w:pos="9072"/>
        </w:tabs>
        <w:jc w:val="both"/>
        <w:rPr>
          <w:rFonts w:cs="Arial"/>
          <w:bCs/>
        </w:rPr>
      </w:pPr>
      <w:r w:rsidRPr="000571AF">
        <w:rPr>
          <w:rFonts w:cs="Arial"/>
          <w:bCs/>
        </w:rPr>
        <w:t>Opomba: Obrazec izpolni podizvajalec le v primeru, da ponudnik nastopa s podizvajalcem. V primeru večjega števila podizvajalcev se obrazec fotokopira.</w:t>
      </w:r>
    </w:p>
    <w:p w14:paraId="676B2469" w14:textId="076670D8" w:rsidR="00FA1389" w:rsidRPr="000571AF" w:rsidRDefault="001B0CB4" w:rsidP="00FA1389">
      <w:pPr>
        <w:autoSpaceDE w:val="0"/>
        <w:autoSpaceDN w:val="0"/>
        <w:adjustRightInd w:val="0"/>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br w:type="page"/>
      </w:r>
      <w:r w:rsidR="00FA1389" w:rsidRPr="000571AF">
        <w:rPr>
          <w:rFonts w:ascii="Arial" w:eastAsia="Calibri" w:hAnsi="Arial" w:cs="Arial"/>
          <w:b/>
          <w:bCs/>
          <w:sz w:val="22"/>
          <w:szCs w:val="22"/>
          <w:lang w:eastAsia="en-US"/>
        </w:rPr>
        <w:lastRenderedPageBreak/>
        <w:t xml:space="preserve">Razpisni obrazec št. </w:t>
      </w:r>
      <w:r w:rsidR="006520D0">
        <w:rPr>
          <w:rFonts w:ascii="Arial" w:eastAsia="Calibri" w:hAnsi="Arial" w:cs="Arial"/>
          <w:b/>
          <w:bCs/>
          <w:sz w:val="22"/>
          <w:szCs w:val="22"/>
          <w:lang w:eastAsia="en-US"/>
        </w:rPr>
        <w:t>6</w:t>
      </w:r>
    </w:p>
    <w:p w14:paraId="1460BF2F"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5E93199B"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IZJAVA PONUDNIKA</w:t>
      </w:r>
    </w:p>
    <w:p w14:paraId="4C4A3D9A"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572A252B"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06E0D5DD" w14:textId="77777777" w:rsidR="00FA1389" w:rsidRDefault="00FA1389" w:rsidP="00FA1389">
      <w:pPr>
        <w:autoSpaceDE w:val="0"/>
        <w:autoSpaceDN w:val="0"/>
        <w:adjustRightInd w:val="0"/>
        <w:rPr>
          <w:rFonts w:ascii="Arial" w:eastAsia="Calibri" w:hAnsi="Arial" w:cs="Arial"/>
          <w:b/>
          <w:bCs/>
          <w:sz w:val="22"/>
          <w:szCs w:val="22"/>
          <w:lang w:eastAsia="en-US"/>
        </w:rPr>
      </w:pPr>
      <w:r w:rsidRPr="000571AF">
        <w:rPr>
          <w:rFonts w:ascii="Arial" w:eastAsia="Calibri" w:hAnsi="Arial" w:cs="Arial"/>
          <w:b/>
          <w:bCs/>
          <w:sz w:val="22"/>
          <w:szCs w:val="22"/>
          <w:lang w:eastAsia="en-US"/>
        </w:rPr>
        <w:t>PONUDNIK oz. POSLOVODEČI (v primeru skupnega nastopa):</w:t>
      </w:r>
    </w:p>
    <w:p w14:paraId="7A7940B2" w14:textId="77777777" w:rsidR="00AA72F8" w:rsidRPr="00AA72F8" w:rsidRDefault="00AA72F8" w:rsidP="00FA1389">
      <w:pPr>
        <w:autoSpaceDE w:val="0"/>
        <w:autoSpaceDN w:val="0"/>
        <w:adjustRightInd w:val="0"/>
        <w:rPr>
          <w:rFonts w:ascii="Arial" w:eastAsia="Calibri" w:hAnsi="Arial" w:cs="Arial"/>
          <w:b/>
          <w:bCs/>
          <w:sz w:val="10"/>
          <w:szCs w:val="10"/>
          <w:lang w:eastAsia="en-US"/>
        </w:rPr>
      </w:pPr>
    </w:p>
    <w:p w14:paraId="18B3DC76"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w:t>
      </w:r>
    </w:p>
    <w:p w14:paraId="471D4EA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A5ED71F"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336FAF88" w14:textId="02A96070" w:rsidR="00FA1389" w:rsidRPr="000571AF" w:rsidRDefault="00FA1389" w:rsidP="008835EF">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xml:space="preserve">Spodaj podpisani ponudnik za javno naročilo </w:t>
      </w:r>
      <w:r w:rsidR="008835EF" w:rsidRPr="000571AF">
        <w:rPr>
          <w:rFonts w:ascii="Arial" w:hAnsi="Arial" w:cs="Arial"/>
          <w:sz w:val="22"/>
          <w:szCs w:val="22"/>
        </w:rPr>
        <w:t>»</w:t>
      </w:r>
      <w:r w:rsidR="00540963" w:rsidRPr="009A52CF">
        <w:rPr>
          <w:rFonts w:ascii="Arial" w:hAnsi="Arial" w:cs="Arial"/>
          <w:sz w:val="22"/>
          <w:szCs w:val="22"/>
        </w:rPr>
        <w:t>Nakup, vgradnja in vzdr</w:t>
      </w:r>
      <w:r w:rsidR="00540963">
        <w:rPr>
          <w:rFonts w:ascii="Arial" w:hAnsi="Arial" w:cs="Arial"/>
          <w:sz w:val="22"/>
          <w:szCs w:val="22"/>
        </w:rPr>
        <w:t>ž</w:t>
      </w:r>
      <w:r w:rsidR="00540963" w:rsidRPr="009A52CF">
        <w:rPr>
          <w:rFonts w:ascii="Arial" w:hAnsi="Arial" w:cs="Arial"/>
          <w:sz w:val="22"/>
          <w:szCs w:val="22"/>
        </w:rPr>
        <w:t>evanje multimedijske opreme za predavalnice in skupne prostore UL FMF</w:t>
      </w:r>
      <w:r w:rsidR="004E11F4" w:rsidRPr="000571AF">
        <w:rPr>
          <w:rFonts w:ascii="Arial" w:eastAsia="Calibri" w:hAnsi="Arial" w:cs="Arial"/>
          <w:sz w:val="22"/>
          <w:szCs w:val="22"/>
          <w:lang w:eastAsia="en-US"/>
        </w:rPr>
        <w:t xml:space="preserve">« </w:t>
      </w:r>
      <w:r w:rsidRPr="000571AF">
        <w:rPr>
          <w:rFonts w:ascii="Arial" w:eastAsia="Calibri" w:hAnsi="Arial" w:cs="Arial"/>
          <w:sz w:val="22"/>
          <w:szCs w:val="22"/>
          <w:lang w:eastAsia="en-US"/>
        </w:rPr>
        <w:t>objavljeno na Portalu javnih naročil dne _________202</w:t>
      </w:r>
      <w:r w:rsidR="00540963">
        <w:rPr>
          <w:rFonts w:ascii="Arial" w:eastAsia="Calibri" w:hAnsi="Arial" w:cs="Arial"/>
          <w:sz w:val="22"/>
          <w:szCs w:val="22"/>
          <w:lang w:eastAsia="en-US"/>
        </w:rPr>
        <w:t>5</w:t>
      </w:r>
      <w:r w:rsidRPr="000571AF">
        <w:rPr>
          <w:rFonts w:ascii="Arial" w:eastAsia="Calibri" w:hAnsi="Arial" w:cs="Arial"/>
          <w:sz w:val="22"/>
          <w:szCs w:val="22"/>
          <w:lang w:eastAsia="en-US"/>
        </w:rPr>
        <w:t xml:space="preserve"> pod številko objave JN __________</w:t>
      </w:r>
      <w:r w:rsidR="00AA72F8">
        <w:rPr>
          <w:rFonts w:ascii="Arial" w:eastAsia="Calibri" w:hAnsi="Arial" w:cs="Arial"/>
          <w:sz w:val="22"/>
          <w:szCs w:val="22"/>
          <w:lang w:eastAsia="en-US"/>
        </w:rPr>
        <w:t>/202</w:t>
      </w:r>
      <w:r w:rsidR="00540963">
        <w:rPr>
          <w:rFonts w:ascii="Arial" w:eastAsia="Calibri" w:hAnsi="Arial" w:cs="Arial"/>
          <w:sz w:val="22"/>
          <w:szCs w:val="22"/>
          <w:lang w:eastAsia="en-US"/>
        </w:rPr>
        <w:t>5</w:t>
      </w:r>
    </w:p>
    <w:p w14:paraId="5EADC421"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B4A0A0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726F2819"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2D622F75"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2AC37665"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27A1C0D5"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036F7171" w14:textId="77777777" w:rsidR="00FA1389" w:rsidRPr="000571AF" w:rsidRDefault="00FA1389" w:rsidP="009C7CCC">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ali situacije priložili tudi račune svojih podizvajalcev, ki jih bomo predhodno potrdili.</w:t>
      </w:r>
    </w:p>
    <w:p w14:paraId="655FA92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21E94AB6" w14:textId="77777777" w:rsidR="00FA1389" w:rsidRPr="000571AF" w:rsidRDefault="00FA1389" w:rsidP="00FA1389">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3022"/>
        <w:gridCol w:w="3023"/>
        <w:gridCol w:w="3023"/>
      </w:tblGrid>
      <w:tr w:rsidR="00520BB6" w:rsidRPr="001B14FE" w14:paraId="06A66217" w14:textId="77777777" w:rsidTr="001B14FE">
        <w:trPr>
          <w:trHeight w:val="454"/>
        </w:trPr>
        <w:tc>
          <w:tcPr>
            <w:tcW w:w="3022" w:type="dxa"/>
            <w:vAlign w:val="center"/>
          </w:tcPr>
          <w:p w14:paraId="0DE3E02B" w14:textId="77777777" w:rsidR="00520BB6" w:rsidRPr="001B14FE" w:rsidRDefault="00520BB6" w:rsidP="001B14FE">
            <w:pPr>
              <w:pStyle w:val="Header"/>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A1B8000" w14:textId="77777777" w:rsidR="00520BB6" w:rsidRPr="001B14FE" w:rsidRDefault="00520BB6" w:rsidP="001B14FE">
            <w:pPr>
              <w:pStyle w:val="Header"/>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C0A6A8D" w14:textId="77777777" w:rsidR="00520BB6" w:rsidRPr="001B14FE" w:rsidRDefault="00520BB6" w:rsidP="001B14FE">
            <w:pPr>
              <w:pStyle w:val="Header"/>
              <w:tabs>
                <w:tab w:val="clear" w:pos="4536"/>
                <w:tab w:val="clear" w:pos="9072"/>
              </w:tabs>
              <w:rPr>
                <w:rFonts w:cs="Arial"/>
                <w:b/>
                <w:bCs/>
                <w:sz w:val="22"/>
                <w:szCs w:val="22"/>
              </w:rPr>
            </w:pPr>
            <w:r w:rsidRPr="001B14FE">
              <w:rPr>
                <w:rFonts w:cs="Arial"/>
                <w:b/>
                <w:bCs/>
                <w:sz w:val="22"/>
                <w:szCs w:val="22"/>
              </w:rPr>
              <w:t>Podpis:</w:t>
            </w:r>
          </w:p>
        </w:tc>
      </w:tr>
      <w:tr w:rsidR="00520BB6" w:rsidRPr="001B14FE" w14:paraId="6262FBEC" w14:textId="77777777" w:rsidTr="001B14FE">
        <w:trPr>
          <w:trHeight w:val="567"/>
        </w:trPr>
        <w:tc>
          <w:tcPr>
            <w:tcW w:w="3022" w:type="dxa"/>
            <w:tcBorders>
              <w:bottom w:val="single" w:sz="4" w:space="0" w:color="auto"/>
            </w:tcBorders>
            <w:vAlign w:val="center"/>
          </w:tcPr>
          <w:p w14:paraId="380DCF0B" w14:textId="77777777" w:rsidR="00520BB6" w:rsidRPr="001B14FE" w:rsidRDefault="00520BB6" w:rsidP="001B14FE">
            <w:pPr>
              <w:pStyle w:val="Header"/>
              <w:tabs>
                <w:tab w:val="clear" w:pos="4536"/>
                <w:tab w:val="clear" w:pos="9072"/>
              </w:tabs>
              <w:jc w:val="center"/>
              <w:rPr>
                <w:rFonts w:cs="Arial"/>
                <w:b/>
                <w:bCs/>
                <w:sz w:val="22"/>
                <w:szCs w:val="22"/>
              </w:rPr>
            </w:pPr>
          </w:p>
        </w:tc>
        <w:tc>
          <w:tcPr>
            <w:tcW w:w="3023" w:type="dxa"/>
            <w:vAlign w:val="center"/>
          </w:tcPr>
          <w:p w14:paraId="04CCA5CD" w14:textId="77777777" w:rsidR="00520BB6" w:rsidRPr="001B14FE" w:rsidRDefault="00520BB6" w:rsidP="001B14FE">
            <w:pPr>
              <w:pStyle w:val="Header"/>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A0163EB" w14:textId="77777777" w:rsidR="00520BB6" w:rsidRPr="001B14FE" w:rsidRDefault="00520BB6" w:rsidP="001B14FE">
            <w:pPr>
              <w:pStyle w:val="Header"/>
              <w:tabs>
                <w:tab w:val="clear" w:pos="4536"/>
                <w:tab w:val="clear" w:pos="9072"/>
              </w:tabs>
              <w:jc w:val="center"/>
              <w:rPr>
                <w:rFonts w:cs="Arial"/>
                <w:b/>
                <w:bCs/>
                <w:sz w:val="22"/>
                <w:szCs w:val="22"/>
              </w:rPr>
            </w:pPr>
          </w:p>
        </w:tc>
      </w:tr>
    </w:tbl>
    <w:p w14:paraId="0A676681" w14:textId="77777777" w:rsidR="00520BB6" w:rsidRPr="000571AF" w:rsidRDefault="00520BB6" w:rsidP="00520BB6">
      <w:pPr>
        <w:rPr>
          <w:rFonts w:ascii="Arial" w:hAnsi="Arial" w:cs="Arial"/>
          <w:b/>
          <w:sz w:val="22"/>
          <w:szCs w:val="22"/>
        </w:rPr>
      </w:pPr>
    </w:p>
    <w:p w14:paraId="3BD40734" w14:textId="77777777" w:rsidR="00FA1389" w:rsidRPr="000571AF" w:rsidRDefault="00FA1389" w:rsidP="00FA1389">
      <w:pPr>
        <w:pStyle w:val="Header"/>
        <w:tabs>
          <w:tab w:val="clear" w:pos="4536"/>
          <w:tab w:val="clear" w:pos="9072"/>
        </w:tabs>
        <w:jc w:val="right"/>
        <w:rPr>
          <w:rFonts w:cs="Arial"/>
          <w:b/>
          <w:sz w:val="22"/>
          <w:szCs w:val="22"/>
        </w:rPr>
      </w:pPr>
    </w:p>
    <w:p w14:paraId="50253367" w14:textId="77777777" w:rsidR="00FA1389" w:rsidRPr="000571AF" w:rsidRDefault="00FA1389" w:rsidP="00FA1389">
      <w:pPr>
        <w:pStyle w:val="Header"/>
        <w:tabs>
          <w:tab w:val="clear" w:pos="4536"/>
          <w:tab w:val="clear" w:pos="9072"/>
        </w:tabs>
        <w:jc w:val="right"/>
        <w:rPr>
          <w:rFonts w:cs="Arial"/>
          <w:b/>
          <w:sz w:val="22"/>
          <w:szCs w:val="22"/>
        </w:rPr>
      </w:pPr>
    </w:p>
    <w:p w14:paraId="3E31C445" w14:textId="77777777" w:rsidR="00FA1389" w:rsidRPr="000571AF" w:rsidRDefault="00FA1389" w:rsidP="00FA1389">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Pr="000571AF">
        <w:rPr>
          <w:rFonts w:ascii="Arial" w:eastAsia="Calibri" w:hAnsi="Arial" w:cs="Arial"/>
          <w:sz w:val="20"/>
          <w:lang w:eastAsia="en-US"/>
        </w:rPr>
        <w:t>Izjava se izpolni le v primeru, da ponudnik oz. ponudniki v skupnem nastopu nastopa/jo s podizvajalci in da podizvajalec zahteva neposredno plačilo v skladu s 94. členom ZJN-3. Obrazcu se priloži zahteva podizvajalca za neposredno plačilo.</w:t>
      </w:r>
    </w:p>
    <w:p w14:paraId="16435A5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30ED9C30" w14:textId="2C0EA8C2" w:rsidR="00E23FEE" w:rsidRPr="000571AF" w:rsidRDefault="00520BB6" w:rsidP="00E23FEE">
      <w:pPr>
        <w:autoSpaceDE w:val="0"/>
        <w:autoSpaceDN w:val="0"/>
        <w:adjustRightInd w:val="0"/>
        <w:jc w:val="right"/>
        <w:rPr>
          <w:rFonts w:ascii="Arial" w:eastAsia="Calibri" w:hAnsi="Arial" w:cs="Arial"/>
          <w:b/>
          <w:bCs/>
          <w:sz w:val="22"/>
          <w:szCs w:val="22"/>
          <w:lang w:eastAsia="en-US"/>
        </w:rPr>
      </w:pPr>
      <w:bookmarkStart w:id="5" w:name="_Hlk57112697"/>
      <w:r w:rsidRPr="000571AF">
        <w:rPr>
          <w:rFonts w:ascii="Arial" w:eastAsia="Calibri" w:hAnsi="Arial" w:cs="Arial"/>
          <w:b/>
          <w:bCs/>
          <w:sz w:val="22"/>
          <w:szCs w:val="22"/>
          <w:lang w:eastAsia="en-US"/>
        </w:rPr>
        <w:br w:type="page"/>
      </w:r>
      <w:r w:rsidR="00E23FEE" w:rsidRPr="000571AF">
        <w:rPr>
          <w:rFonts w:ascii="Arial" w:eastAsia="Calibri" w:hAnsi="Arial" w:cs="Arial"/>
          <w:b/>
          <w:bCs/>
          <w:sz w:val="22"/>
          <w:szCs w:val="22"/>
          <w:lang w:eastAsia="en-US"/>
        </w:rPr>
        <w:lastRenderedPageBreak/>
        <w:t xml:space="preserve">Razpisni obrazec št. </w:t>
      </w:r>
      <w:r w:rsidR="006520D0">
        <w:rPr>
          <w:rFonts w:ascii="Arial" w:eastAsia="Calibri" w:hAnsi="Arial" w:cs="Arial"/>
          <w:b/>
          <w:bCs/>
          <w:sz w:val="22"/>
          <w:szCs w:val="22"/>
          <w:lang w:eastAsia="en-US"/>
        </w:rPr>
        <w:t>7</w:t>
      </w:r>
    </w:p>
    <w:bookmarkEnd w:id="5"/>
    <w:p w14:paraId="268DBC73" w14:textId="77777777" w:rsidR="00E23FEE" w:rsidRDefault="00E23FEE" w:rsidP="00E23FEE">
      <w:pPr>
        <w:autoSpaceDE w:val="0"/>
        <w:autoSpaceDN w:val="0"/>
        <w:adjustRightInd w:val="0"/>
        <w:jc w:val="right"/>
        <w:rPr>
          <w:rFonts w:ascii="Arial" w:eastAsia="Calibri" w:hAnsi="Arial" w:cs="Arial"/>
          <w:b/>
          <w:bCs/>
          <w:sz w:val="22"/>
          <w:szCs w:val="22"/>
          <w:lang w:eastAsia="en-US"/>
        </w:rPr>
      </w:pPr>
    </w:p>
    <w:p w14:paraId="41F7C226" w14:textId="317A4408" w:rsidR="00B80738" w:rsidRPr="000571AF" w:rsidRDefault="00B80738" w:rsidP="00B80738">
      <w:pPr>
        <w:autoSpaceDE w:val="0"/>
        <w:autoSpaceDN w:val="0"/>
        <w:adjustRightInd w:val="0"/>
        <w:jc w:val="center"/>
        <w:rPr>
          <w:rFonts w:ascii="Arial" w:eastAsia="Calibri" w:hAnsi="Arial" w:cs="Arial"/>
          <w:b/>
          <w:bCs/>
          <w:sz w:val="22"/>
          <w:szCs w:val="22"/>
          <w:lang w:eastAsia="en-US"/>
        </w:rPr>
      </w:pPr>
      <w:r>
        <w:rPr>
          <w:rFonts w:ascii="Arial" w:eastAsia="Calibri" w:hAnsi="Arial" w:cs="Arial"/>
          <w:b/>
          <w:bCs/>
          <w:sz w:val="22"/>
          <w:szCs w:val="22"/>
          <w:lang w:eastAsia="en-US"/>
        </w:rPr>
        <w:t>VZOREC OKVIRNEGA SPORAZUMA</w:t>
      </w:r>
    </w:p>
    <w:tbl>
      <w:tblPr>
        <w:tblW w:w="0" w:type="auto"/>
        <w:tblCellMar>
          <w:top w:w="57" w:type="dxa"/>
          <w:left w:w="70" w:type="dxa"/>
          <w:bottom w:w="57" w:type="dxa"/>
          <w:right w:w="70" w:type="dxa"/>
        </w:tblCellMar>
        <w:tblLook w:val="0000" w:firstRow="0" w:lastRow="0" w:firstColumn="0" w:lastColumn="0" w:noHBand="0" w:noVBand="0"/>
      </w:tblPr>
      <w:tblGrid>
        <w:gridCol w:w="1546"/>
        <w:gridCol w:w="7522"/>
      </w:tblGrid>
      <w:tr w:rsidR="00CA4805" w:rsidRPr="00075AB3" w14:paraId="5C99F1BD" w14:textId="77777777" w:rsidTr="004E6464">
        <w:trPr>
          <w:trHeight w:val="1848"/>
        </w:trPr>
        <w:tc>
          <w:tcPr>
            <w:tcW w:w="1546" w:type="dxa"/>
            <w:tcBorders>
              <w:top w:val="nil"/>
              <w:left w:val="nil"/>
              <w:bottom w:val="nil"/>
              <w:right w:val="nil"/>
            </w:tcBorders>
          </w:tcPr>
          <w:p w14:paraId="571A9855" w14:textId="77777777" w:rsidR="00CA4805" w:rsidRPr="00075AB3" w:rsidRDefault="00CA4805" w:rsidP="004E6464">
            <w:pPr>
              <w:rPr>
                <w:rFonts w:ascii="Arial" w:hAnsi="Arial" w:cs="Arial"/>
                <w:sz w:val="20"/>
              </w:rPr>
            </w:pPr>
            <w:r w:rsidRPr="00075AB3">
              <w:rPr>
                <w:rFonts w:ascii="Arial" w:hAnsi="Arial" w:cs="Arial"/>
                <w:sz w:val="20"/>
              </w:rPr>
              <w:t>NAROČNIK:</w:t>
            </w:r>
          </w:p>
          <w:p w14:paraId="3252E92B" w14:textId="77777777" w:rsidR="00CA4805" w:rsidRPr="00075AB3" w:rsidRDefault="00CA4805" w:rsidP="004E6464">
            <w:pPr>
              <w:rPr>
                <w:rFonts w:ascii="Arial" w:hAnsi="Arial" w:cs="Arial"/>
                <w:sz w:val="20"/>
              </w:rPr>
            </w:pPr>
          </w:p>
          <w:p w14:paraId="31C7ECDD" w14:textId="77777777" w:rsidR="00CA4805" w:rsidRPr="00075AB3" w:rsidRDefault="00CA4805" w:rsidP="004E6464">
            <w:pPr>
              <w:rPr>
                <w:rFonts w:ascii="Arial" w:hAnsi="Arial" w:cs="Arial"/>
                <w:sz w:val="20"/>
              </w:rPr>
            </w:pPr>
          </w:p>
          <w:p w14:paraId="5DD6B6BF" w14:textId="77777777" w:rsidR="00CA4805" w:rsidRPr="00075AB3" w:rsidRDefault="00CA4805" w:rsidP="004E6464">
            <w:pPr>
              <w:rPr>
                <w:rFonts w:ascii="Arial" w:hAnsi="Arial" w:cs="Arial"/>
                <w:sz w:val="20"/>
              </w:rPr>
            </w:pPr>
          </w:p>
          <w:p w14:paraId="112D9CC6" w14:textId="77777777" w:rsidR="00CA4805" w:rsidRPr="00075AB3" w:rsidRDefault="00CA4805" w:rsidP="004E6464">
            <w:pPr>
              <w:rPr>
                <w:rFonts w:ascii="Arial" w:hAnsi="Arial" w:cs="Arial"/>
                <w:sz w:val="20"/>
              </w:rPr>
            </w:pPr>
          </w:p>
          <w:p w14:paraId="1DE4142D" w14:textId="77777777" w:rsidR="00CA4805" w:rsidRPr="00075AB3" w:rsidRDefault="00CA4805" w:rsidP="004E6464">
            <w:pPr>
              <w:rPr>
                <w:rFonts w:ascii="Arial" w:hAnsi="Arial" w:cs="Arial"/>
                <w:sz w:val="20"/>
              </w:rPr>
            </w:pPr>
          </w:p>
          <w:p w14:paraId="51E6B752" w14:textId="77777777" w:rsidR="00CA4805" w:rsidRPr="00075AB3" w:rsidRDefault="00CA4805" w:rsidP="004E6464">
            <w:pPr>
              <w:rPr>
                <w:rFonts w:ascii="Arial" w:hAnsi="Arial" w:cs="Arial"/>
                <w:sz w:val="20"/>
              </w:rPr>
            </w:pPr>
          </w:p>
          <w:p w14:paraId="1B13AEBE" w14:textId="77777777" w:rsidR="00CA4805" w:rsidRPr="00075AB3" w:rsidRDefault="00CA4805" w:rsidP="004E6464">
            <w:pPr>
              <w:rPr>
                <w:rFonts w:ascii="Arial" w:hAnsi="Arial" w:cs="Arial"/>
                <w:sz w:val="20"/>
              </w:rPr>
            </w:pPr>
          </w:p>
        </w:tc>
        <w:tc>
          <w:tcPr>
            <w:tcW w:w="7522" w:type="dxa"/>
            <w:tcBorders>
              <w:top w:val="nil"/>
              <w:left w:val="nil"/>
              <w:bottom w:val="nil"/>
              <w:right w:val="nil"/>
            </w:tcBorders>
          </w:tcPr>
          <w:p w14:paraId="5D235C5B" w14:textId="77777777" w:rsidR="00CA4805" w:rsidRPr="00075AB3" w:rsidRDefault="00CA4805" w:rsidP="004E6464">
            <w:pPr>
              <w:rPr>
                <w:rFonts w:ascii="Arial" w:hAnsi="Arial" w:cs="Arial"/>
                <w:b/>
                <w:bCs/>
                <w:sz w:val="20"/>
              </w:rPr>
            </w:pPr>
            <w:r w:rsidRPr="00075AB3">
              <w:rPr>
                <w:rFonts w:ascii="Arial" w:hAnsi="Arial" w:cs="Arial"/>
                <w:b/>
                <w:bCs/>
                <w:sz w:val="20"/>
              </w:rPr>
              <w:t xml:space="preserve">UNIVERZA V LJUBLJANI, FAKULTETA ZA MATEMATIKO IN FIZIKO, </w:t>
            </w:r>
          </w:p>
          <w:p w14:paraId="309AE4C7" w14:textId="77777777" w:rsidR="00CA4805" w:rsidRPr="00075AB3" w:rsidRDefault="00CA4805" w:rsidP="004E6464">
            <w:pPr>
              <w:rPr>
                <w:rFonts w:ascii="Arial" w:hAnsi="Arial" w:cs="Arial"/>
                <w:b/>
                <w:bCs/>
                <w:sz w:val="20"/>
              </w:rPr>
            </w:pPr>
            <w:r w:rsidRPr="00075AB3">
              <w:rPr>
                <w:rFonts w:ascii="Arial" w:hAnsi="Arial" w:cs="Arial"/>
                <w:b/>
                <w:bCs/>
                <w:sz w:val="20"/>
              </w:rPr>
              <w:t>Jadranska 19, 1000 Ljubljana</w:t>
            </w:r>
          </w:p>
          <w:p w14:paraId="41477857" w14:textId="12024A65" w:rsidR="00CA4805" w:rsidRPr="00075AB3" w:rsidRDefault="00CA4805" w:rsidP="004E6464">
            <w:pPr>
              <w:rPr>
                <w:rFonts w:ascii="Arial" w:hAnsi="Arial" w:cs="Arial"/>
                <w:b/>
                <w:bCs/>
                <w:sz w:val="20"/>
              </w:rPr>
            </w:pPr>
            <w:r w:rsidRPr="00075AB3">
              <w:rPr>
                <w:rFonts w:ascii="Arial" w:hAnsi="Arial" w:cs="Arial"/>
                <w:b/>
                <w:bCs/>
                <w:sz w:val="20"/>
              </w:rPr>
              <w:t xml:space="preserve">ki ga zastopa dekan, prof. dr. </w:t>
            </w:r>
            <w:r w:rsidR="006F0811">
              <w:rPr>
                <w:rFonts w:ascii="Arial" w:hAnsi="Arial" w:cs="Arial"/>
                <w:b/>
                <w:bCs/>
                <w:sz w:val="20"/>
              </w:rPr>
              <w:t>Emil Žagar</w:t>
            </w:r>
            <w:r w:rsidRPr="00075AB3">
              <w:rPr>
                <w:rFonts w:ascii="Arial" w:hAnsi="Arial" w:cs="Arial"/>
                <w:b/>
                <w:bCs/>
                <w:sz w:val="20"/>
              </w:rPr>
              <w:t>,</w:t>
            </w:r>
          </w:p>
          <w:p w14:paraId="6DE07779" w14:textId="77777777" w:rsidR="00CA4805" w:rsidRPr="00075AB3" w:rsidRDefault="00CA4805" w:rsidP="004E6464">
            <w:pPr>
              <w:rPr>
                <w:rFonts w:ascii="Arial" w:hAnsi="Arial" w:cs="Arial"/>
                <w:sz w:val="20"/>
              </w:rPr>
            </w:pPr>
          </w:p>
          <w:p w14:paraId="57543CF0" w14:textId="77777777" w:rsidR="00CA4805" w:rsidRPr="00075AB3" w:rsidRDefault="00CA4805" w:rsidP="004E6464">
            <w:pPr>
              <w:rPr>
                <w:rFonts w:ascii="Arial" w:hAnsi="Arial" w:cs="Arial"/>
                <w:sz w:val="20"/>
              </w:rPr>
            </w:pPr>
            <w:r w:rsidRPr="00075AB3">
              <w:rPr>
                <w:rFonts w:ascii="Arial" w:hAnsi="Arial" w:cs="Arial"/>
                <w:sz w:val="20"/>
              </w:rPr>
              <w:t>matična številka: 1627007000</w:t>
            </w:r>
          </w:p>
          <w:p w14:paraId="55B2B740" w14:textId="77777777" w:rsidR="00CA4805" w:rsidRPr="00075AB3" w:rsidRDefault="00CA4805" w:rsidP="004E6464">
            <w:pPr>
              <w:rPr>
                <w:rFonts w:ascii="Arial" w:hAnsi="Arial" w:cs="Arial"/>
                <w:sz w:val="20"/>
              </w:rPr>
            </w:pPr>
            <w:r w:rsidRPr="00075AB3">
              <w:rPr>
                <w:rFonts w:ascii="Arial" w:hAnsi="Arial" w:cs="Arial"/>
                <w:sz w:val="20"/>
              </w:rPr>
              <w:t>identifikacijska številka: SI55332862</w:t>
            </w:r>
          </w:p>
          <w:p w14:paraId="442CF9F3" w14:textId="77777777" w:rsidR="00CA4805" w:rsidRPr="00075AB3" w:rsidRDefault="00CA4805" w:rsidP="004E6464">
            <w:pPr>
              <w:rPr>
                <w:rFonts w:ascii="Arial" w:hAnsi="Arial" w:cs="Arial"/>
                <w:sz w:val="20"/>
              </w:rPr>
            </w:pPr>
            <w:r w:rsidRPr="00075AB3">
              <w:rPr>
                <w:rFonts w:ascii="Arial" w:hAnsi="Arial" w:cs="Arial"/>
                <w:sz w:val="20"/>
              </w:rPr>
              <w:t>v nadaljevanju: naročnik</w:t>
            </w:r>
          </w:p>
          <w:p w14:paraId="0C7DC81B" w14:textId="77777777" w:rsidR="00CA4805" w:rsidRPr="00075AB3" w:rsidRDefault="00CA4805" w:rsidP="004E6464">
            <w:pPr>
              <w:rPr>
                <w:rFonts w:ascii="Arial" w:hAnsi="Arial" w:cs="Arial"/>
                <w:sz w:val="20"/>
              </w:rPr>
            </w:pPr>
          </w:p>
          <w:p w14:paraId="50726BB4" w14:textId="77777777" w:rsidR="00CA4805" w:rsidRPr="00075AB3" w:rsidRDefault="00CA4805" w:rsidP="004E6464">
            <w:pPr>
              <w:rPr>
                <w:rFonts w:ascii="Arial" w:hAnsi="Arial" w:cs="Arial"/>
                <w:sz w:val="20"/>
              </w:rPr>
            </w:pPr>
            <w:r w:rsidRPr="00075AB3">
              <w:rPr>
                <w:rFonts w:ascii="Arial" w:hAnsi="Arial" w:cs="Arial"/>
                <w:sz w:val="20"/>
              </w:rPr>
              <w:t>in</w:t>
            </w:r>
          </w:p>
          <w:p w14:paraId="509AC58F" w14:textId="77777777" w:rsidR="00CA4805" w:rsidRPr="00075AB3" w:rsidRDefault="00CA4805" w:rsidP="004E6464">
            <w:pPr>
              <w:rPr>
                <w:rFonts w:ascii="Arial" w:hAnsi="Arial" w:cs="Arial"/>
                <w:sz w:val="20"/>
              </w:rPr>
            </w:pPr>
          </w:p>
        </w:tc>
      </w:tr>
      <w:tr w:rsidR="00CA4805" w:rsidRPr="00075AB3" w14:paraId="41A6EFD9" w14:textId="77777777" w:rsidTr="004E6464">
        <w:trPr>
          <w:trHeight w:val="1870"/>
        </w:trPr>
        <w:tc>
          <w:tcPr>
            <w:tcW w:w="1546" w:type="dxa"/>
            <w:tcBorders>
              <w:top w:val="nil"/>
              <w:left w:val="nil"/>
              <w:bottom w:val="nil"/>
              <w:right w:val="nil"/>
            </w:tcBorders>
          </w:tcPr>
          <w:p w14:paraId="18DBC3FE" w14:textId="06857273" w:rsidR="00CA4805" w:rsidRPr="00075AB3" w:rsidRDefault="004E6464" w:rsidP="004E6464">
            <w:pPr>
              <w:rPr>
                <w:rFonts w:ascii="Arial" w:hAnsi="Arial" w:cs="Arial"/>
                <w:sz w:val="20"/>
              </w:rPr>
            </w:pPr>
            <w:r>
              <w:rPr>
                <w:rFonts w:ascii="Arial" w:hAnsi="Arial" w:cs="Arial"/>
                <w:sz w:val="20"/>
              </w:rPr>
              <w:t>IZVAJALEC</w:t>
            </w:r>
            <w:r w:rsidR="00CA4805" w:rsidRPr="00075AB3">
              <w:rPr>
                <w:rFonts w:ascii="Arial" w:hAnsi="Arial" w:cs="Arial"/>
                <w:sz w:val="20"/>
              </w:rPr>
              <w:t>:</w:t>
            </w:r>
          </w:p>
          <w:p w14:paraId="41FAA311" w14:textId="77777777" w:rsidR="00CA4805" w:rsidRPr="00075AB3" w:rsidRDefault="00CA4805" w:rsidP="004E6464">
            <w:pPr>
              <w:rPr>
                <w:rFonts w:ascii="Arial" w:hAnsi="Arial" w:cs="Arial"/>
                <w:sz w:val="20"/>
              </w:rPr>
            </w:pPr>
          </w:p>
          <w:p w14:paraId="474E9B11" w14:textId="77777777" w:rsidR="00CA4805" w:rsidRPr="00075AB3" w:rsidRDefault="00CA4805" w:rsidP="004E6464">
            <w:pPr>
              <w:rPr>
                <w:rFonts w:ascii="Arial" w:hAnsi="Arial" w:cs="Arial"/>
                <w:sz w:val="20"/>
              </w:rPr>
            </w:pPr>
          </w:p>
          <w:p w14:paraId="2D9FB77D" w14:textId="77777777" w:rsidR="00CA4805" w:rsidRPr="00075AB3" w:rsidRDefault="00CA4805" w:rsidP="004E6464">
            <w:pPr>
              <w:rPr>
                <w:rFonts w:ascii="Arial" w:hAnsi="Arial" w:cs="Arial"/>
                <w:b/>
                <w:sz w:val="20"/>
              </w:rPr>
            </w:pPr>
          </w:p>
          <w:p w14:paraId="634F07DB" w14:textId="77777777" w:rsidR="00CA4805" w:rsidRPr="00075AB3" w:rsidRDefault="00CA4805" w:rsidP="004E6464">
            <w:pPr>
              <w:rPr>
                <w:rFonts w:ascii="Arial" w:hAnsi="Arial" w:cs="Arial"/>
                <w:sz w:val="20"/>
              </w:rPr>
            </w:pPr>
          </w:p>
          <w:p w14:paraId="69ED4767" w14:textId="77777777" w:rsidR="00CA4805" w:rsidRPr="00075AB3" w:rsidRDefault="00CA4805" w:rsidP="004E6464">
            <w:pPr>
              <w:rPr>
                <w:rFonts w:ascii="Arial" w:hAnsi="Arial" w:cs="Arial"/>
                <w:sz w:val="20"/>
              </w:rPr>
            </w:pPr>
          </w:p>
          <w:p w14:paraId="4ED93B5E" w14:textId="77777777" w:rsidR="00CA4805" w:rsidRPr="00075AB3" w:rsidRDefault="00CA4805" w:rsidP="004E6464">
            <w:pPr>
              <w:rPr>
                <w:rFonts w:ascii="Arial" w:hAnsi="Arial" w:cs="Arial"/>
                <w:sz w:val="20"/>
              </w:rPr>
            </w:pPr>
          </w:p>
        </w:tc>
        <w:tc>
          <w:tcPr>
            <w:tcW w:w="7522" w:type="dxa"/>
            <w:tcBorders>
              <w:top w:val="nil"/>
              <w:left w:val="nil"/>
              <w:bottom w:val="nil"/>
              <w:right w:val="nil"/>
            </w:tcBorders>
          </w:tcPr>
          <w:p w14:paraId="7EC77623" w14:textId="77777777" w:rsidR="00CA4805" w:rsidRPr="00075AB3" w:rsidRDefault="00CA4805" w:rsidP="004E6464">
            <w:pPr>
              <w:rPr>
                <w:rFonts w:ascii="Arial" w:hAnsi="Arial" w:cs="Arial"/>
                <w:b/>
                <w:bCs/>
                <w:sz w:val="20"/>
              </w:rPr>
            </w:pPr>
            <w:r w:rsidRPr="00075AB3">
              <w:rPr>
                <w:rFonts w:ascii="Arial" w:hAnsi="Arial" w:cs="Arial"/>
                <w:b/>
                <w:bCs/>
                <w:sz w:val="20"/>
              </w:rPr>
              <w:t>naziv</w:t>
            </w:r>
          </w:p>
          <w:p w14:paraId="450C199F" w14:textId="77777777" w:rsidR="00CA4805" w:rsidRPr="00075AB3" w:rsidRDefault="00CA4805" w:rsidP="004E6464">
            <w:pPr>
              <w:rPr>
                <w:rFonts w:ascii="Arial" w:hAnsi="Arial" w:cs="Arial"/>
                <w:b/>
                <w:bCs/>
                <w:sz w:val="20"/>
              </w:rPr>
            </w:pPr>
            <w:r w:rsidRPr="00075AB3">
              <w:rPr>
                <w:rFonts w:ascii="Arial" w:hAnsi="Arial" w:cs="Arial"/>
                <w:b/>
                <w:bCs/>
                <w:sz w:val="20"/>
              </w:rPr>
              <w:t>naslov</w:t>
            </w:r>
          </w:p>
          <w:p w14:paraId="7C3FBACE" w14:textId="77777777" w:rsidR="00CA4805" w:rsidRPr="00075AB3" w:rsidRDefault="00CA4805" w:rsidP="004E6464">
            <w:pPr>
              <w:rPr>
                <w:rFonts w:ascii="Arial" w:hAnsi="Arial" w:cs="Arial"/>
                <w:b/>
                <w:bCs/>
                <w:sz w:val="20"/>
              </w:rPr>
            </w:pPr>
            <w:r w:rsidRPr="00075AB3">
              <w:rPr>
                <w:rFonts w:ascii="Arial" w:hAnsi="Arial" w:cs="Arial"/>
                <w:b/>
                <w:bCs/>
                <w:sz w:val="20"/>
              </w:rPr>
              <w:t xml:space="preserve">ki ga zastopa </w:t>
            </w:r>
          </w:p>
          <w:p w14:paraId="33EE6D11" w14:textId="77777777" w:rsidR="00CA4805" w:rsidRPr="00075AB3" w:rsidRDefault="00CA4805" w:rsidP="004E6464">
            <w:pPr>
              <w:autoSpaceDE w:val="0"/>
              <w:autoSpaceDN w:val="0"/>
              <w:adjustRightInd w:val="0"/>
              <w:rPr>
                <w:rFonts w:ascii="Arial" w:hAnsi="Arial" w:cs="Arial"/>
                <w:b/>
                <w:bCs/>
                <w:sz w:val="20"/>
              </w:rPr>
            </w:pPr>
          </w:p>
          <w:p w14:paraId="5CDB054F" w14:textId="77777777" w:rsidR="00CA4805" w:rsidRPr="00075AB3" w:rsidRDefault="00CA4805" w:rsidP="004E6464">
            <w:pPr>
              <w:rPr>
                <w:rFonts w:ascii="Arial" w:hAnsi="Arial" w:cs="Arial"/>
                <w:sz w:val="20"/>
              </w:rPr>
            </w:pPr>
            <w:r w:rsidRPr="00075AB3">
              <w:rPr>
                <w:rFonts w:ascii="Arial" w:hAnsi="Arial" w:cs="Arial"/>
                <w:sz w:val="20"/>
              </w:rPr>
              <w:t xml:space="preserve">matična številka: </w:t>
            </w:r>
          </w:p>
          <w:p w14:paraId="59678343" w14:textId="77777777" w:rsidR="00CA4805" w:rsidRPr="00075AB3" w:rsidRDefault="00CA4805" w:rsidP="004E6464">
            <w:pPr>
              <w:rPr>
                <w:rFonts w:ascii="Arial" w:hAnsi="Arial" w:cs="Arial"/>
                <w:sz w:val="20"/>
              </w:rPr>
            </w:pPr>
            <w:r w:rsidRPr="00075AB3">
              <w:rPr>
                <w:rFonts w:ascii="Arial" w:hAnsi="Arial" w:cs="Arial"/>
                <w:sz w:val="20"/>
              </w:rPr>
              <w:t xml:space="preserve">identifikacijska številka: </w:t>
            </w:r>
          </w:p>
          <w:p w14:paraId="732379D4" w14:textId="77777777" w:rsidR="00CA4805" w:rsidRPr="00075AB3" w:rsidRDefault="00CA4805" w:rsidP="004E6464">
            <w:pPr>
              <w:rPr>
                <w:rFonts w:ascii="Arial" w:hAnsi="Arial" w:cs="Arial"/>
                <w:sz w:val="20"/>
              </w:rPr>
            </w:pPr>
            <w:r w:rsidRPr="00075AB3">
              <w:rPr>
                <w:rFonts w:ascii="Arial" w:hAnsi="Arial" w:cs="Arial"/>
                <w:sz w:val="20"/>
              </w:rPr>
              <w:t xml:space="preserve">transakcijski račun številka: </w:t>
            </w:r>
          </w:p>
          <w:p w14:paraId="3305A7B6" w14:textId="2D8AB9E2" w:rsidR="00CA4805" w:rsidRPr="00075AB3" w:rsidRDefault="00CA4805" w:rsidP="004E6464">
            <w:pPr>
              <w:rPr>
                <w:rFonts w:ascii="Arial" w:hAnsi="Arial" w:cs="Arial"/>
                <w:sz w:val="20"/>
              </w:rPr>
            </w:pPr>
            <w:r w:rsidRPr="00075AB3">
              <w:rPr>
                <w:rFonts w:ascii="Arial" w:hAnsi="Arial" w:cs="Arial"/>
                <w:sz w:val="20"/>
              </w:rPr>
              <w:t xml:space="preserve">v nadaljevanju: </w:t>
            </w:r>
            <w:r w:rsidR="004E6464">
              <w:rPr>
                <w:rFonts w:ascii="Arial" w:hAnsi="Arial" w:cs="Arial"/>
                <w:sz w:val="20"/>
              </w:rPr>
              <w:t>izvajalec</w:t>
            </w:r>
          </w:p>
          <w:p w14:paraId="7AFFC7F5" w14:textId="77777777" w:rsidR="00CA4805" w:rsidRPr="00075AB3" w:rsidRDefault="00CA4805" w:rsidP="004E6464">
            <w:pPr>
              <w:rPr>
                <w:rFonts w:ascii="Arial" w:hAnsi="Arial" w:cs="Arial"/>
                <w:sz w:val="20"/>
              </w:rPr>
            </w:pPr>
          </w:p>
        </w:tc>
      </w:tr>
    </w:tbl>
    <w:p w14:paraId="53C3D204" w14:textId="77777777" w:rsidR="00CA4805" w:rsidRPr="00075AB3" w:rsidRDefault="00CA4805" w:rsidP="00CA4805">
      <w:pPr>
        <w:numPr>
          <w:ilvl w:val="12"/>
          <w:numId w:val="0"/>
        </w:numPr>
        <w:rPr>
          <w:rFonts w:ascii="Arial" w:hAnsi="Arial" w:cs="Arial"/>
          <w:sz w:val="20"/>
        </w:rPr>
      </w:pPr>
      <w:r w:rsidRPr="00075AB3">
        <w:rPr>
          <w:rFonts w:ascii="Arial" w:hAnsi="Arial" w:cs="Arial"/>
          <w:sz w:val="20"/>
        </w:rPr>
        <w:t>sklepata naslednji</w:t>
      </w:r>
    </w:p>
    <w:p w14:paraId="030192BC" w14:textId="77777777" w:rsidR="00CA4805" w:rsidRDefault="00CA4805" w:rsidP="00CA4805">
      <w:pPr>
        <w:overflowPunct w:val="0"/>
        <w:autoSpaceDE w:val="0"/>
        <w:autoSpaceDN w:val="0"/>
        <w:adjustRightInd w:val="0"/>
        <w:jc w:val="center"/>
        <w:textAlignment w:val="baseline"/>
        <w:rPr>
          <w:rFonts w:ascii="Arial" w:hAnsi="Arial" w:cs="Arial"/>
          <w:b/>
          <w:color w:val="0F0F0F"/>
          <w:sz w:val="22"/>
          <w:szCs w:val="22"/>
        </w:rPr>
      </w:pPr>
    </w:p>
    <w:p w14:paraId="6E66EF77" w14:textId="3516084E" w:rsidR="00CA4805" w:rsidRDefault="00CA4805" w:rsidP="00CA4805">
      <w:pPr>
        <w:overflowPunct w:val="0"/>
        <w:autoSpaceDE w:val="0"/>
        <w:autoSpaceDN w:val="0"/>
        <w:adjustRightInd w:val="0"/>
        <w:jc w:val="center"/>
        <w:textAlignment w:val="baseline"/>
        <w:rPr>
          <w:rFonts w:ascii="Arial" w:hAnsi="Arial" w:cs="Arial"/>
          <w:b/>
          <w:bCs/>
          <w:color w:val="000000"/>
          <w:sz w:val="22"/>
          <w:szCs w:val="22"/>
        </w:rPr>
      </w:pPr>
      <w:r w:rsidRPr="00075AB3">
        <w:rPr>
          <w:rFonts w:ascii="Arial" w:hAnsi="Arial" w:cs="Arial"/>
          <w:b/>
          <w:color w:val="0F0F0F"/>
          <w:sz w:val="22"/>
          <w:szCs w:val="22"/>
        </w:rPr>
        <w:t>OKVIRNI SPORAZUM</w:t>
      </w:r>
      <w:r w:rsidRPr="00075AB3">
        <w:rPr>
          <w:rFonts w:ascii="Arial" w:hAnsi="Arial" w:cs="Arial"/>
          <w:b/>
          <w:color w:val="0F0F0F"/>
          <w:spacing w:val="-6"/>
          <w:sz w:val="22"/>
          <w:szCs w:val="22"/>
        </w:rPr>
        <w:t xml:space="preserve"> š</w:t>
      </w:r>
      <w:r w:rsidRPr="00075AB3">
        <w:rPr>
          <w:rFonts w:ascii="Arial" w:hAnsi="Arial" w:cs="Arial"/>
          <w:b/>
          <w:color w:val="0F0F0F"/>
          <w:sz w:val="22"/>
          <w:szCs w:val="22"/>
        </w:rPr>
        <w:t>t.</w:t>
      </w:r>
      <w:r w:rsidRPr="00075AB3">
        <w:rPr>
          <w:rFonts w:ascii="Arial" w:hAnsi="Arial" w:cs="Arial"/>
          <w:b/>
          <w:color w:val="0F0F0F"/>
          <w:spacing w:val="-43"/>
          <w:sz w:val="22"/>
          <w:szCs w:val="22"/>
        </w:rPr>
        <w:t xml:space="preserve"> </w:t>
      </w:r>
      <w:r w:rsidRPr="00075AB3">
        <w:rPr>
          <w:rFonts w:ascii="Arial" w:hAnsi="Arial" w:cs="Arial"/>
          <w:b/>
          <w:color w:val="0F0F0F"/>
          <w:sz w:val="22"/>
          <w:szCs w:val="22"/>
        </w:rPr>
        <w:t xml:space="preserve"> </w:t>
      </w:r>
      <w:bookmarkStart w:id="6" w:name="_Hlk105749347"/>
      <w:r w:rsidRPr="00075AB3">
        <w:rPr>
          <w:rFonts w:ascii="Arial" w:hAnsi="Arial" w:cs="Arial"/>
          <w:b/>
          <w:sz w:val="22"/>
          <w:szCs w:val="22"/>
        </w:rPr>
        <w:t xml:space="preserve">______________: </w:t>
      </w:r>
      <w:r w:rsidRPr="00CA4805">
        <w:rPr>
          <w:rFonts w:ascii="Arial" w:hAnsi="Arial" w:cs="Arial"/>
          <w:b/>
          <w:bCs/>
          <w:color w:val="000000"/>
          <w:sz w:val="22"/>
          <w:szCs w:val="22"/>
        </w:rPr>
        <w:t>Nakup, vgradnja in vzdr</w:t>
      </w:r>
      <w:r>
        <w:rPr>
          <w:rFonts w:ascii="Arial" w:hAnsi="Arial" w:cs="Arial"/>
          <w:b/>
          <w:bCs/>
          <w:color w:val="000000"/>
          <w:sz w:val="22"/>
          <w:szCs w:val="22"/>
        </w:rPr>
        <w:t>ž</w:t>
      </w:r>
      <w:r w:rsidRPr="00CA4805">
        <w:rPr>
          <w:rFonts w:ascii="Arial" w:hAnsi="Arial" w:cs="Arial"/>
          <w:b/>
          <w:bCs/>
          <w:color w:val="000000"/>
          <w:sz w:val="22"/>
          <w:szCs w:val="22"/>
        </w:rPr>
        <w:t>evanje multimedijske opreme za predavalnice in skupne prostore UL FMF</w:t>
      </w:r>
      <w:r w:rsidR="001E1754">
        <w:rPr>
          <w:rFonts w:ascii="Arial" w:hAnsi="Arial" w:cs="Arial"/>
          <w:b/>
          <w:bCs/>
          <w:color w:val="000000"/>
          <w:sz w:val="22"/>
          <w:szCs w:val="22"/>
        </w:rPr>
        <w:t xml:space="preserve"> – Jadranska 26</w:t>
      </w:r>
    </w:p>
    <w:bookmarkEnd w:id="6"/>
    <w:p w14:paraId="5921A41E" w14:textId="77777777" w:rsidR="00CA4805" w:rsidRPr="00075AB3" w:rsidRDefault="00CA4805" w:rsidP="00CA4805">
      <w:pPr>
        <w:overflowPunct w:val="0"/>
        <w:autoSpaceDE w:val="0"/>
        <w:autoSpaceDN w:val="0"/>
        <w:adjustRightInd w:val="0"/>
        <w:jc w:val="center"/>
        <w:textAlignment w:val="baseline"/>
        <w:rPr>
          <w:rFonts w:ascii="Arial" w:hAnsi="Arial" w:cs="Arial"/>
          <w:b/>
          <w:sz w:val="20"/>
        </w:rPr>
      </w:pPr>
    </w:p>
    <w:p w14:paraId="7AA20995" w14:textId="77777777" w:rsidR="00CA4805" w:rsidRPr="00075AB3" w:rsidRDefault="00CA4805" w:rsidP="00FA619B">
      <w:pPr>
        <w:widowControl w:val="0"/>
        <w:numPr>
          <w:ilvl w:val="0"/>
          <w:numId w:val="8"/>
        </w:numPr>
        <w:ind w:left="357" w:hanging="357"/>
        <w:jc w:val="center"/>
        <w:rPr>
          <w:rFonts w:ascii="Arial" w:hAnsi="Arial" w:cs="Arial"/>
          <w:b/>
          <w:sz w:val="20"/>
        </w:rPr>
      </w:pPr>
      <w:r w:rsidRPr="00075AB3">
        <w:rPr>
          <w:rFonts w:ascii="Arial" w:hAnsi="Arial" w:cs="Arial"/>
          <w:b/>
          <w:sz w:val="20"/>
        </w:rPr>
        <w:t>UVODNE DOLOČBE</w:t>
      </w:r>
    </w:p>
    <w:p w14:paraId="35568E8B" w14:textId="77777777" w:rsidR="00CA4805" w:rsidRPr="00075AB3" w:rsidRDefault="00CA4805" w:rsidP="00CA4805">
      <w:pPr>
        <w:jc w:val="both"/>
        <w:rPr>
          <w:rFonts w:ascii="Arial" w:hAnsi="Arial" w:cs="Arial"/>
          <w:sz w:val="20"/>
        </w:rPr>
      </w:pPr>
    </w:p>
    <w:p w14:paraId="54A7363F"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2DD9013B" w14:textId="77777777" w:rsidR="00CA4805" w:rsidRDefault="00CA4805" w:rsidP="00CA4805">
      <w:pPr>
        <w:autoSpaceDE w:val="0"/>
        <w:autoSpaceDN w:val="0"/>
        <w:adjustRightInd w:val="0"/>
        <w:contextualSpacing/>
        <w:jc w:val="center"/>
        <w:rPr>
          <w:rFonts w:ascii="Arial" w:eastAsia="Calibri" w:hAnsi="Arial" w:cs="Arial"/>
          <w:sz w:val="20"/>
        </w:rPr>
      </w:pPr>
      <w:r>
        <w:rPr>
          <w:rFonts w:ascii="Arial" w:eastAsia="Calibri" w:hAnsi="Arial" w:cs="Arial"/>
          <w:sz w:val="20"/>
        </w:rPr>
        <w:t>(uvodno)</w:t>
      </w:r>
    </w:p>
    <w:p w14:paraId="7910EEF3" w14:textId="77777777" w:rsidR="00CA4805" w:rsidRPr="00075AB3" w:rsidRDefault="00CA4805" w:rsidP="00CA4805">
      <w:pPr>
        <w:autoSpaceDE w:val="0"/>
        <w:autoSpaceDN w:val="0"/>
        <w:adjustRightInd w:val="0"/>
        <w:contextualSpacing/>
        <w:jc w:val="center"/>
        <w:rPr>
          <w:rFonts w:ascii="Arial" w:eastAsia="Calibri" w:hAnsi="Arial" w:cs="Arial"/>
          <w:sz w:val="20"/>
        </w:rPr>
      </w:pPr>
    </w:p>
    <w:p w14:paraId="19ABDB2A" w14:textId="77777777" w:rsidR="00CA4805" w:rsidRPr="00075AB3" w:rsidRDefault="00CA4805" w:rsidP="00CA4805">
      <w:pPr>
        <w:ind w:left="357"/>
        <w:jc w:val="both"/>
        <w:rPr>
          <w:rFonts w:ascii="Arial" w:hAnsi="Arial" w:cs="Arial"/>
          <w:sz w:val="20"/>
        </w:rPr>
      </w:pPr>
      <w:r w:rsidRPr="00075AB3">
        <w:rPr>
          <w:rFonts w:ascii="Arial" w:hAnsi="Arial" w:cs="Arial"/>
          <w:sz w:val="20"/>
        </w:rPr>
        <w:t>Pogodbeni stranki uvodoma ugotavljata, da:</w:t>
      </w:r>
    </w:p>
    <w:p w14:paraId="5BAE110E" w14:textId="12DC62E9" w:rsidR="00105607" w:rsidRPr="000E31CD" w:rsidRDefault="00105607" w:rsidP="00FA619B">
      <w:pPr>
        <w:numPr>
          <w:ilvl w:val="0"/>
          <w:numId w:val="6"/>
        </w:numPr>
        <w:autoSpaceDE w:val="0"/>
        <w:autoSpaceDN w:val="0"/>
        <w:adjustRightInd w:val="0"/>
        <w:contextualSpacing/>
        <w:jc w:val="both"/>
        <w:rPr>
          <w:rFonts w:ascii="Arial" w:eastAsia="Calibri" w:hAnsi="Arial" w:cs="Arial"/>
          <w:sz w:val="20"/>
        </w:rPr>
      </w:pPr>
      <w:r w:rsidRPr="000E31CD">
        <w:rPr>
          <w:rFonts w:ascii="Arial" w:eastAsia="Calibri" w:hAnsi="Arial" w:cs="Arial"/>
          <w:sz w:val="20"/>
        </w:rPr>
        <w:t>je naročnik na podlagi ZJN-3 izvedel javni razpis za »</w:t>
      </w:r>
      <w:r w:rsidRPr="00CA4805">
        <w:rPr>
          <w:rFonts w:ascii="Arial" w:hAnsi="Arial" w:cs="Arial"/>
          <w:sz w:val="20"/>
        </w:rPr>
        <w:t>Nakup, vgradnja in vzdrževanje multimedijske opreme za predavalnice in skupne prostore UL FMF</w:t>
      </w:r>
      <w:r w:rsidRPr="000E31CD">
        <w:rPr>
          <w:rFonts w:ascii="Arial" w:eastAsia="Calibri" w:hAnsi="Arial" w:cs="Arial"/>
          <w:sz w:val="20"/>
        </w:rPr>
        <w:t>«</w:t>
      </w:r>
      <w:r>
        <w:rPr>
          <w:rFonts w:ascii="Arial" w:eastAsia="Calibri" w:hAnsi="Arial" w:cs="Arial"/>
          <w:sz w:val="20"/>
        </w:rPr>
        <w:t>,</w:t>
      </w:r>
      <w:r w:rsidRPr="000E31CD">
        <w:rPr>
          <w:rFonts w:ascii="Arial" w:eastAsia="Calibri" w:hAnsi="Arial" w:cs="Arial"/>
          <w:sz w:val="20"/>
        </w:rPr>
        <w:t xml:space="preserve"> ki je bil objavljen na Portalu javnih naročil dne ____________ številka objave ___________ in na spletnem portalu e-JN;</w:t>
      </w:r>
    </w:p>
    <w:p w14:paraId="3FD13C79" w14:textId="0CAEFB0F" w:rsidR="00105607" w:rsidRPr="000E31CD" w:rsidRDefault="00105607" w:rsidP="00FA619B">
      <w:pPr>
        <w:numPr>
          <w:ilvl w:val="0"/>
          <w:numId w:val="6"/>
        </w:numPr>
        <w:autoSpaceDE w:val="0"/>
        <w:autoSpaceDN w:val="0"/>
        <w:adjustRightInd w:val="0"/>
        <w:contextualSpacing/>
        <w:jc w:val="both"/>
        <w:rPr>
          <w:rFonts w:ascii="Arial" w:eastAsia="Calibri" w:hAnsi="Arial" w:cs="Arial"/>
          <w:sz w:val="20"/>
        </w:rPr>
      </w:pPr>
      <w:r w:rsidRPr="000E31CD">
        <w:rPr>
          <w:rFonts w:ascii="Arial" w:eastAsia="Calibri" w:hAnsi="Arial" w:cs="Arial"/>
          <w:sz w:val="20"/>
        </w:rPr>
        <w:t xml:space="preserve">da je bil </w:t>
      </w:r>
      <w:r w:rsidR="004E6464">
        <w:rPr>
          <w:rFonts w:ascii="Arial" w:eastAsia="Calibri" w:hAnsi="Arial" w:cs="Arial"/>
          <w:sz w:val="20"/>
        </w:rPr>
        <w:t>izvajalec</w:t>
      </w:r>
      <w:r w:rsidRPr="000E31CD">
        <w:rPr>
          <w:rFonts w:ascii="Arial" w:eastAsia="Calibri" w:hAnsi="Arial" w:cs="Arial"/>
          <w:sz w:val="20"/>
        </w:rPr>
        <w:t xml:space="preserve"> z odločitvijo naročnika izbran kot najugodnejši ponudnik. Odločitev o oddaji predmetnega javnega naročila št. ____________ z dne _______________;</w:t>
      </w:r>
    </w:p>
    <w:p w14:paraId="5909C77F" w14:textId="75D4E715" w:rsidR="00105607" w:rsidRPr="0080162A" w:rsidRDefault="00105607" w:rsidP="0080162A">
      <w:pPr>
        <w:numPr>
          <w:ilvl w:val="0"/>
          <w:numId w:val="6"/>
        </w:numPr>
        <w:autoSpaceDE w:val="0"/>
        <w:autoSpaceDN w:val="0"/>
        <w:adjustRightInd w:val="0"/>
        <w:contextualSpacing/>
        <w:jc w:val="both"/>
        <w:rPr>
          <w:rFonts w:ascii="Arial" w:eastAsia="Calibri" w:hAnsi="Arial" w:cs="Arial"/>
          <w:sz w:val="20"/>
        </w:rPr>
      </w:pPr>
      <w:r w:rsidRPr="000E31CD">
        <w:rPr>
          <w:rFonts w:ascii="Arial" w:eastAsia="Calibri" w:hAnsi="Arial" w:cs="Arial"/>
          <w:sz w:val="20"/>
        </w:rPr>
        <w:t xml:space="preserve">je sestavni del </w:t>
      </w:r>
      <w:r w:rsidR="0080162A">
        <w:rPr>
          <w:rFonts w:ascii="Arial" w:eastAsia="Calibri" w:hAnsi="Arial" w:cs="Arial"/>
          <w:sz w:val="20"/>
        </w:rPr>
        <w:t>okvirnega sporazuma</w:t>
      </w:r>
      <w:r w:rsidRPr="0080162A">
        <w:rPr>
          <w:rFonts w:ascii="Arial" w:eastAsia="Calibri" w:hAnsi="Arial" w:cs="Arial"/>
          <w:sz w:val="20"/>
        </w:rPr>
        <w:t xml:space="preserve"> naročnikov razpis in celotna razpisna dokumentacija, ki je bila objavljena preko portala JN in e-JN portala in ponudba izbranega ponudnika (z vsemi spremembami, dopolnitvami in popravki);</w:t>
      </w:r>
    </w:p>
    <w:p w14:paraId="67372F4C" w14:textId="4B09F439" w:rsidR="00105607" w:rsidRPr="000E31CD" w:rsidRDefault="00105607" w:rsidP="00FA619B">
      <w:pPr>
        <w:numPr>
          <w:ilvl w:val="0"/>
          <w:numId w:val="6"/>
        </w:numPr>
        <w:jc w:val="both"/>
        <w:rPr>
          <w:rFonts w:ascii="Arial" w:hAnsi="Arial" w:cs="Arial"/>
          <w:sz w:val="20"/>
        </w:rPr>
      </w:pPr>
      <w:r w:rsidRPr="000E31CD">
        <w:rPr>
          <w:rFonts w:ascii="Arial" w:hAnsi="Arial" w:cs="Arial"/>
          <w:sz w:val="20"/>
        </w:rPr>
        <w:t>bo naročnik na podlagi tega sporazuma izvajal posamezna naročila za dobavo</w:t>
      </w:r>
      <w:r>
        <w:rPr>
          <w:rFonts w:ascii="Arial" w:hAnsi="Arial" w:cs="Arial"/>
          <w:sz w:val="20"/>
        </w:rPr>
        <w:t>, vgradnjo in vzdrževanje</w:t>
      </w:r>
      <w:r w:rsidRPr="000E31CD">
        <w:rPr>
          <w:rFonts w:ascii="Arial" w:hAnsi="Arial" w:cs="Arial"/>
          <w:sz w:val="20"/>
        </w:rPr>
        <w:t xml:space="preserve"> </w:t>
      </w:r>
      <w:r>
        <w:rPr>
          <w:rFonts w:ascii="Arial" w:hAnsi="Arial" w:cs="Arial"/>
          <w:sz w:val="20"/>
        </w:rPr>
        <w:t>multimedijske opreme za predavalnice in skupne prostore UL FMF;</w:t>
      </w:r>
    </w:p>
    <w:p w14:paraId="4B1E607C" w14:textId="172DE66C" w:rsidR="00105607" w:rsidRDefault="00105607" w:rsidP="00FA619B">
      <w:pPr>
        <w:numPr>
          <w:ilvl w:val="0"/>
          <w:numId w:val="6"/>
        </w:numPr>
        <w:jc w:val="both"/>
        <w:rPr>
          <w:rFonts w:ascii="Arial" w:hAnsi="Arial" w:cs="Arial"/>
          <w:sz w:val="20"/>
        </w:rPr>
      </w:pPr>
      <w:r>
        <w:rPr>
          <w:rFonts w:ascii="Arial" w:hAnsi="Arial" w:cs="Arial"/>
          <w:sz w:val="20"/>
        </w:rPr>
        <w:t xml:space="preserve">da naročnik in </w:t>
      </w:r>
      <w:r w:rsidR="004E6464">
        <w:rPr>
          <w:rFonts w:ascii="Arial" w:hAnsi="Arial" w:cs="Arial"/>
          <w:sz w:val="20"/>
        </w:rPr>
        <w:t>izvajalec</w:t>
      </w:r>
      <w:r>
        <w:rPr>
          <w:rFonts w:ascii="Arial" w:hAnsi="Arial" w:cs="Arial"/>
          <w:sz w:val="20"/>
        </w:rPr>
        <w:t xml:space="preserve"> sklepata okvirni sporazum za obdobje 4-ih let;</w:t>
      </w:r>
    </w:p>
    <w:p w14:paraId="25B022C5" w14:textId="2EF0A339" w:rsidR="00105607" w:rsidRPr="000E31CD" w:rsidRDefault="00105607" w:rsidP="00FA619B">
      <w:pPr>
        <w:numPr>
          <w:ilvl w:val="0"/>
          <w:numId w:val="6"/>
        </w:numPr>
        <w:jc w:val="both"/>
        <w:rPr>
          <w:rFonts w:ascii="Arial" w:hAnsi="Arial" w:cs="Arial"/>
          <w:sz w:val="20"/>
        </w:rPr>
      </w:pPr>
      <w:r w:rsidRPr="000E31CD">
        <w:rPr>
          <w:rFonts w:ascii="Arial" w:hAnsi="Arial" w:cs="Arial"/>
          <w:sz w:val="20"/>
        </w:rPr>
        <w:t xml:space="preserve">gospodarski subjekt naročniku zagotavlja, da opravlja vse dejavnosti, potrebne za izpolnjevanje prevzetih obveznosti po </w:t>
      </w:r>
      <w:r w:rsidR="0080162A">
        <w:rPr>
          <w:rFonts w:ascii="Arial" w:hAnsi="Arial" w:cs="Arial"/>
          <w:sz w:val="20"/>
        </w:rPr>
        <w:t>tem okvirnem sporazumu</w:t>
      </w:r>
      <w:r w:rsidRPr="000E31CD">
        <w:rPr>
          <w:rFonts w:ascii="Arial" w:hAnsi="Arial" w:cs="Arial"/>
          <w:sz w:val="20"/>
        </w:rPr>
        <w:t xml:space="preserve"> in da izpolnjuje vse pogoje, določene z veljavnimi predpisi in navodili naročnika za izvajanje dejavnosti in za izpolnjevanje prevzetih obveznosti; </w:t>
      </w:r>
    </w:p>
    <w:p w14:paraId="7132B13C" w14:textId="77777777" w:rsidR="00105607" w:rsidRPr="000E31CD" w:rsidRDefault="00105607" w:rsidP="00FA619B">
      <w:pPr>
        <w:numPr>
          <w:ilvl w:val="0"/>
          <w:numId w:val="6"/>
        </w:numPr>
        <w:jc w:val="both"/>
        <w:rPr>
          <w:rFonts w:ascii="Arial" w:hAnsi="Arial" w:cs="Arial"/>
          <w:sz w:val="20"/>
        </w:rPr>
      </w:pPr>
      <w:bookmarkStart w:id="7" w:name="_Hlk125795864"/>
      <w:r w:rsidRPr="000E31CD">
        <w:rPr>
          <w:rFonts w:ascii="Arial" w:hAnsi="Arial" w:cs="Arial"/>
          <w:sz w:val="20"/>
        </w:rPr>
        <w:t>pogodbeni stranki sklepata ta okvirni sporazum z namenom, da določita splošna pravila v zvezi z izvajanjem sporazuma, pogoji odpiranja konkurence ter pogoji izvajanja posameznih naročil</w:t>
      </w:r>
      <w:bookmarkEnd w:id="7"/>
      <w:r>
        <w:rPr>
          <w:rFonts w:ascii="Arial" w:hAnsi="Arial" w:cs="Arial"/>
          <w:sz w:val="20"/>
        </w:rPr>
        <w:t>.</w:t>
      </w:r>
    </w:p>
    <w:p w14:paraId="31927C0F" w14:textId="3805EAA0" w:rsidR="00105607" w:rsidRDefault="00105607" w:rsidP="00FA619B">
      <w:pPr>
        <w:numPr>
          <w:ilvl w:val="0"/>
          <w:numId w:val="6"/>
        </w:numPr>
        <w:suppressAutoHyphens/>
        <w:autoSpaceDN w:val="0"/>
        <w:jc w:val="both"/>
        <w:textAlignment w:val="baseline"/>
        <w:rPr>
          <w:rFonts w:ascii="Arial" w:hAnsi="Arial" w:cs="Arial"/>
          <w:sz w:val="20"/>
        </w:rPr>
      </w:pPr>
      <w:r w:rsidRPr="00075AB3">
        <w:rPr>
          <w:rFonts w:ascii="Arial" w:hAnsi="Arial" w:cs="Arial"/>
          <w:sz w:val="20"/>
        </w:rPr>
        <w:t>da je pogoj za veljavnost te</w:t>
      </w:r>
      <w:r>
        <w:rPr>
          <w:rFonts w:ascii="Arial" w:hAnsi="Arial" w:cs="Arial"/>
          <w:sz w:val="20"/>
        </w:rPr>
        <w:t xml:space="preserve">ga okvirnega sporazuma </w:t>
      </w:r>
      <w:r w:rsidRPr="00075AB3">
        <w:rPr>
          <w:rFonts w:ascii="Arial" w:hAnsi="Arial" w:cs="Arial"/>
          <w:sz w:val="20"/>
        </w:rPr>
        <w:t>predložitev finančnega zavarovanja za dobro izvedbo pogodbenih obveznosti</w:t>
      </w:r>
    </w:p>
    <w:p w14:paraId="432B633F" w14:textId="77777777" w:rsidR="00CA4805" w:rsidRPr="00075AB3" w:rsidRDefault="00CA4805" w:rsidP="00CA4805">
      <w:pPr>
        <w:autoSpaceDE w:val="0"/>
        <w:autoSpaceDN w:val="0"/>
        <w:adjustRightInd w:val="0"/>
        <w:contextualSpacing/>
        <w:jc w:val="both"/>
        <w:rPr>
          <w:rFonts w:ascii="Arial" w:eastAsia="Calibri" w:hAnsi="Arial" w:cs="Arial"/>
          <w:sz w:val="20"/>
        </w:rPr>
      </w:pPr>
    </w:p>
    <w:p w14:paraId="728B325D" w14:textId="77777777" w:rsidR="00CA4805" w:rsidRPr="00075AB3" w:rsidRDefault="00CA4805" w:rsidP="00CA4805">
      <w:pPr>
        <w:autoSpaceDE w:val="0"/>
        <w:autoSpaceDN w:val="0"/>
        <w:adjustRightInd w:val="0"/>
        <w:contextualSpacing/>
        <w:jc w:val="both"/>
        <w:rPr>
          <w:rFonts w:ascii="Arial" w:eastAsia="Calibri" w:hAnsi="Arial" w:cs="Arial"/>
          <w:sz w:val="20"/>
        </w:rPr>
      </w:pPr>
    </w:p>
    <w:p w14:paraId="611808C1" w14:textId="77777777" w:rsidR="00CA4805" w:rsidRPr="00075AB3" w:rsidRDefault="00CA4805" w:rsidP="00CA4805">
      <w:pPr>
        <w:autoSpaceDE w:val="0"/>
        <w:autoSpaceDN w:val="0"/>
        <w:adjustRightInd w:val="0"/>
        <w:ind w:left="720"/>
        <w:contextualSpacing/>
        <w:jc w:val="both"/>
        <w:rPr>
          <w:rFonts w:ascii="Arial" w:eastAsia="Calibri" w:hAnsi="Arial" w:cs="Arial"/>
          <w:sz w:val="20"/>
        </w:rPr>
      </w:pPr>
    </w:p>
    <w:p w14:paraId="7214AE66" w14:textId="77777777" w:rsidR="00CA4805" w:rsidRPr="00075AB3" w:rsidRDefault="00CA4805" w:rsidP="00CA4805">
      <w:pPr>
        <w:widowControl w:val="0"/>
        <w:rPr>
          <w:rFonts w:ascii="Arial" w:hAnsi="Arial" w:cs="Arial"/>
          <w:b/>
          <w:sz w:val="20"/>
        </w:rPr>
        <w:sectPr w:rsidR="00CA4805" w:rsidRPr="00075AB3" w:rsidSect="00CA4805">
          <w:headerReference w:type="default" r:id="rId8"/>
          <w:pgSz w:w="11900" w:h="16838"/>
          <w:pgMar w:top="1185" w:right="1552" w:bottom="1440" w:left="1420" w:header="0" w:footer="272" w:gutter="0"/>
          <w:cols w:space="0" w:equalWidth="0">
            <w:col w:w="9060"/>
          </w:cols>
          <w:docGrid w:linePitch="360"/>
        </w:sectPr>
      </w:pPr>
    </w:p>
    <w:p w14:paraId="1E737A8A" w14:textId="77777777" w:rsidR="00CA4805" w:rsidRPr="00E25C96" w:rsidRDefault="00CA4805" w:rsidP="00FA619B">
      <w:pPr>
        <w:widowControl w:val="0"/>
        <w:numPr>
          <w:ilvl w:val="0"/>
          <w:numId w:val="8"/>
        </w:numPr>
        <w:ind w:left="357" w:hanging="357"/>
        <w:jc w:val="center"/>
        <w:rPr>
          <w:rFonts w:ascii="Arial" w:hAnsi="Arial" w:cs="Arial"/>
          <w:b/>
          <w:sz w:val="20"/>
        </w:rPr>
      </w:pPr>
      <w:r w:rsidRPr="00E25C96">
        <w:rPr>
          <w:rFonts w:ascii="Arial" w:hAnsi="Arial" w:cs="Arial"/>
          <w:b/>
          <w:sz w:val="20"/>
        </w:rPr>
        <w:lastRenderedPageBreak/>
        <w:t>PREDMET OKVIRNEGA SPORAZUMA IN DRUGI POGOJI OKVIRNEGA SPORAZUMA</w:t>
      </w:r>
    </w:p>
    <w:p w14:paraId="4F30C0CC" w14:textId="77777777" w:rsidR="00CA4805" w:rsidRPr="00075AB3" w:rsidRDefault="00CA4805" w:rsidP="00CA4805">
      <w:pPr>
        <w:jc w:val="both"/>
        <w:rPr>
          <w:rFonts w:ascii="Arial" w:hAnsi="Arial" w:cs="Arial"/>
          <w:sz w:val="20"/>
        </w:rPr>
      </w:pPr>
    </w:p>
    <w:p w14:paraId="1C612296"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55788B1D" w14:textId="77777777" w:rsidR="00CA4805" w:rsidRPr="00075AB3" w:rsidRDefault="00CA4805" w:rsidP="00CA4805">
      <w:pPr>
        <w:jc w:val="both"/>
        <w:rPr>
          <w:rFonts w:ascii="Arial" w:hAnsi="Arial" w:cs="Arial"/>
          <w:sz w:val="20"/>
        </w:rPr>
      </w:pPr>
    </w:p>
    <w:p w14:paraId="67AECBF5" w14:textId="72F019BD" w:rsidR="00CA4805" w:rsidRPr="00075AB3" w:rsidRDefault="00CA4805" w:rsidP="00CA4805">
      <w:pPr>
        <w:jc w:val="both"/>
        <w:rPr>
          <w:rFonts w:ascii="Arial" w:hAnsi="Arial" w:cs="Arial"/>
          <w:sz w:val="20"/>
        </w:rPr>
      </w:pPr>
      <w:r w:rsidRPr="007D3D50">
        <w:rPr>
          <w:rFonts w:ascii="Arial" w:hAnsi="Arial" w:cs="Arial"/>
          <w:sz w:val="20"/>
        </w:rPr>
        <w:t>Predmet tega okvirnega sporazuma je sukcesivna dobava</w:t>
      </w:r>
      <w:r w:rsidR="007D3D50" w:rsidRPr="007D3D50">
        <w:rPr>
          <w:rFonts w:ascii="Arial" w:hAnsi="Arial" w:cs="Arial"/>
          <w:sz w:val="20"/>
        </w:rPr>
        <w:t xml:space="preserve"> in vgradnja</w:t>
      </w:r>
      <w:r w:rsidRPr="007D3D50">
        <w:rPr>
          <w:rFonts w:ascii="Arial" w:hAnsi="Arial" w:cs="Arial"/>
          <w:sz w:val="20"/>
        </w:rPr>
        <w:t xml:space="preserve"> </w:t>
      </w:r>
      <w:r w:rsidR="007D3D50" w:rsidRPr="007D3D50">
        <w:rPr>
          <w:rFonts w:ascii="Arial" w:hAnsi="Arial" w:cs="Arial"/>
          <w:sz w:val="20"/>
        </w:rPr>
        <w:t>multimedijske opreme, ter njeno vzdrževanje</w:t>
      </w:r>
      <w:r w:rsidR="007D3D50">
        <w:rPr>
          <w:rFonts w:ascii="Arial" w:hAnsi="Arial" w:cs="Arial"/>
          <w:sz w:val="20"/>
        </w:rPr>
        <w:t xml:space="preserve">, </w:t>
      </w:r>
      <w:r w:rsidRPr="00075AB3">
        <w:rPr>
          <w:rFonts w:ascii="Arial" w:hAnsi="Arial" w:cs="Arial"/>
          <w:sz w:val="20"/>
        </w:rPr>
        <w:t>kot izhaja iz:</w:t>
      </w:r>
    </w:p>
    <w:p w14:paraId="37D36DAA" w14:textId="77777777" w:rsidR="00CA4805" w:rsidRPr="00075AB3" w:rsidRDefault="00CA4805" w:rsidP="00CA4805">
      <w:pPr>
        <w:jc w:val="both"/>
        <w:rPr>
          <w:rFonts w:ascii="Arial" w:hAnsi="Arial" w:cs="Arial"/>
          <w:sz w:val="20"/>
        </w:rPr>
      </w:pPr>
    </w:p>
    <w:p w14:paraId="4522EFAB" w14:textId="7EA0C52B" w:rsidR="00CA4805" w:rsidRPr="00075AB3" w:rsidRDefault="00CA4805" w:rsidP="00FA619B">
      <w:pPr>
        <w:numPr>
          <w:ilvl w:val="0"/>
          <w:numId w:val="3"/>
        </w:numPr>
        <w:overflowPunct w:val="0"/>
        <w:autoSpaceDE w:val="0"/>
        <w:autoSpaceDN w:val="0"/>
        <w:adjustRightInd w:val="0"/>
        <w:jc w:val="both"/>
        <w:rPr>
          <w:rFonts w:ascii="Arial" w:eastAsia="Calibri" w:hAnsi="Arial" w:cs="Arial"/>
          <w:sz w:val="20"/>
        </w:rPr>
      </w:pPr>
      <w:r w:rsidRPr="00075AB3">
        <w:rPr>
          <w:rFonts w:ascii="Arial" w:eastAsia="Calibri" w:hAnsi="Arial" w:cs="Arial"/>
          <w:sz w:val="20"/>
        </w:rPr>
        <w:t xml:space="preserve">Ponudbe </w:t>
      </w:r>
      <w:r w:rsidR="004E6464">
        <w:rPr>
          <w:rFonts w:ascii="Arial" w:eastAsia="Calibri" w:hAnsi="Arial" w:cs="Arial"/>
          <w:sz w:val="20"/>
        </w:rPr>
        <w:t>izvajalca</w:t>
      </w:r>
      <w:r w:rsidRPr="00075AB3">
        <w:rPr>
          <w:rFonts w:ascii="Arial" w:eastAsia="Calibri" w:hAnsi="Arial" w:cs="Arial"/>
          <w:sz w:val="20"/>
        </w:rPr>
        <w:t xml:space="preserve"> št. ________________ z dne ______________ in predračuna, ki je sestavni del </w:t>
      </w:r>
      <w:r w:rsidR="004E6464">
        <w:rPr>
          <w:rFonts w:ascii="Arial" w:eastAsia="Calibri" w:hAnsi="Arial" w:cs="Arial"/>
          <w:sz w:val="20"/>
        </w:rPr>
        <w:t>izvajalčeve</w:t>
      </w:r>
      <w:r w:rsidRPr="00075AB3">
        <w:rPr>
          <w:rFonts w:ascii="Arial" w:eastAsia="Calibri" w:hAnsi="Arial" w:cs="Arial"/>
          <w:sz w:val="20"/>
        </w:rPr>
        <w:t xml:space="preserve"> ponudbe (v nadaljevanju: ponudba), </w:t>
      </w:r>
    </w:p>
    <w:p w14:paraId="2E073AE7" w14:textId="77777777" w:rsidR="00CA4805" w:rsidRPr="00075AB3" w:rsidRDefault="00CA4805" w:rsidP="00FA619B">
      <w:pPr>
        <w:numPr>
          <w:ilvl w:val="0"/>
          <w:numId w:val="3"/>
        </w:numPr>
        <w:overflowPunct w:val="0"/>
        <w:autoSpaceDE w:val="0"/>
        <w:autoSpaceDN w:val="0"/>
        <w:adjustRightInd w:val="0"/>
        <w:ind w:left="714" w:hanging="357"/>
        <w:jc w:val="both"/>
        <w:rPr>
          <w:rFonts w:ascii="Arial" w:eastAsia="Calibri" w:hAnsi="Arial" w:cs="Arial"/>
          <w:sz w:val="20"/>
        </w:rPr>
      </w:pPr>
      <w:r w:rsidRPr="00075AB3">
        <w:rPr>
          <w:rFonts w:ascii="Arial" w:eastAsia="Calibri" w:hAnsi="Arial" w:cs="Arial"/>
          <w:sz w:val="20"/>
        </w:rPr>
        <w:t xml:space="preserve">Dokumentacije v zvezi z oddajo javnega naročila št. ________________z dne _______________ </w:t>
      </w:r>
    </w:p>
    <w:p w14:paraId="666B84BC" w14:textId="77777777" w:rsidR="00CA4805" w:rsidRDefault="00CA4805" w:rsidP="00CA4805">
      <w:pPr>
        <w:overflowPunct w:val="0"/>
        <w:autoSpaceDE w:val="0"/>
        <w:autoSpaceDN w:val="0"/>
        <w:adjustRightInd w:val="0"/>
        <w:ind w:left="714"/>
        <w:jc w:val="both"/>
        <w:rPr>
          <w:rFonts w:ascii="Arial" w:eastAsia="Calibri" w:hAnsi="Arial" w:cs="Arial"/>
          <w:color w:val="FF0000"/>
          <w:sz w:val="20"/>
        </w:rPr>
      </w:pPr>
    </w:p>
    <w:p w14:paraId="1FD37ECE" w14:textId="77777777" w:rsidR="00CA4805" w:rsidRPr="00075AB3" w:rsidRDefault="00CA4805" w:rsidP="00CA4805">
      <w:pPr>
        <w:overflowPunct w:val="0"/>
        <w:autoSpaceDE w:val="0"/>
        <w:autoSpaceDN w:val="0"/>
        <w:adjustRightInd w:val="0"/>
        <w:jc w:val="both"/>
        <w:rPr>
          <w:rFonts w:ascii="Arial" w:eastAsia="Calibri" w:hAnsi="Arial" w:cs="Arial"/>
          <w:sz w:val="20"/>
        </w:rPr>
      </w:pPr>
    </w:p>
    <w:p w14:paraId="3858C050" w14:textId="77777777" w:rsidR="00E25C96" w:rsidRPr="00E25C96" w:rsidRDefault="00CA4805" w:rsidP="00CA4805">
      <w:pPr>
        <w:jc w:val="both"/>
        <w:rPr>
          <w:rFonts w:ascii="Arial" w:hAnsi="Arial" w:cs="Arial"/>
          <w:iCs/>
          <w:sz w:val="20"/>
        </w:rPr>
      </w:pPr>
      <w:r w:rsidRPr="00E25C96">
        <w:rPr>
          <w:rFonts w:ascii="Arial" w:hAnsi="Arial" w:cs="Arial"/>
          <w:iCs/>
          <w:sz w:val="20"/>
        </w:rPr>
        <w:t>Podrobnejša opredelitev predmeta tega okvirnega sporazuma</w:t>
      </w:r>
      <w:r w:rsidR="00E25C96" w:rsidRPr="00E25C96">
        <w:rPr>
          <w:rFonts w:ascii="Arial" w:hAnsi="Arial" w:cs="Arial"/>
          <w:iCs/>
          <w:sz w:val="20"/>
        </w:rPr>
        <w:t>:</w:t>
      </w:r>
    </w:p>
    <w:p w14:paraId="22C1B79F" w14:textId="2544047B" w:rsidR="00E25C96" w:rsidRPr="007A4AAF" w:rsidRDefault="00E25C96" w:rsidP="00CA4805">
      <w:pPr>
        <w:jc w:val="both"/>
        <w:rPr>
          <w:rFonts w:ascii="Arial" w:hAnsi="Arial" w:cs="Arial"/>
          <w:iCs/>
          <w:sz w:val="20"/>
        </w:rPr>
      </w:pPr>
    </w:p>
    <w:p w14:paraId="3D6C9EB4" w14:textId="0DDC07B0" w:rsidR="007A4AAF" w:rsidRPr="007A4AAF" w:rsidRDefault="007A4AAF" w:rsidP="00CA4805">
      <w:pPr>
        <w:jc w:val="both"/>
        <w:rPr>
          <w:rFonts w:ascii="Arial" w:hAnsi="Arial" w:cs="Arial"/>
          <w:iCs/>
          <w:sz w:val="20"/>
        </w:rPr>
      </w:pPr>
      <w:r w:rsidRPr="007A4AAF">
        <w:rPr>
          <w:rFonts w:ascii="Arial" w:hAnsi="Arial" w:cs="Arial"/>
          <w:iCs/>
          <w:sz w:val="20"/>
        </w:rPr>
        <w:t>Izvajanje del</w:t>
      </w:r>
      <w:r>
        <w:rPr>
          <w:rFonts w:ascii="Arial" w:hAnsi="Arial" w:cs="Arial"/>
          <w:iCs/>
          <w:sz w:val="20"/>
        </w:rPr>
        <w:t xml:space="preserve"> rednega in izrednega vzdrževanja, ter vgradnje opreme bo potekala v času, ko so predavalnice proste in se v njih ne izvaja pedagoški proces. Naročnik in izvajalec se dogovorita, da se bo izvajalec prilagodil urniku </w:t>
      </w:r>
      <w:r w:rsidR="00D83BDB">
        <w:rPr>
          <w:rFonts w:ascii="Arial" w:hAnsi="Arial" w:cs="Arial"/>
          <w:iCs/>
          <w:sz w:val="20"/>
        </w:rPr>
        <w:t>izvajanja pedagoškega procesa v</w:t>
      </w:r>
      <w:r>
        <w:rPr>
          <w:rFonts w:ascii="Arial" w:hAnsi="Arial" w:cs="Arial"/>
          <w:iCs/>
          <w:sz w:val="20"/>
        </w:rPr>
        <w:t xml:space="preserve"> predavalnic</w:t>
      </w:r>
      <w:r w:rsidR="00D83BDB">
        <w:rPr>
          <w:rFonts w:ascii="Arial" w:hAnsi="Arial" w:cs="Arial"/>
          <w:iCs/>
          <w:sz w:val="20"/>
        </w:rPr>
        <w:t>ah</w:t>
      </w:r>
      <w:r>
        <w:rPr>
          <w:rFonts w:ascii="Arial" w:hAnsi="Arial" w:cs="Arial"/>
          <w:iCs/>
          <w:sz w:val="20"/>
        </w:rPr>
        <w:t xml:space="preserve"> in vsa dela opravil v času nezasedenosti predavalnic. Vsa večja dela in vgradnje se lahko v času šolskega leta opravljajo le ob sobotah in nedeljah</w:t>
      </w:r>
      <w:r w:rsidR="00D83BDB">
        <w:rPr>
          <w:rFonts w:ascii="Arial" w:hAnsi="Arial" w:cs="Arial"/>
          <w:iCs/>
          <w:sz w:val="20"/>
        </w:rPr>
        <w:t>.</w:t>
      </w:r>
    </w:p>
    <w:p w14:paraId="2BE4DF9A" w14:textId="77777777" w:rsidR="007A4AAF" w:rsidRPr="007A4AAF" w:rsidRDefault="007A4AAF" w:rsidP="00CA4805">
      <w:pPr>
        <w:jc w:val="both"/>
        <w:rPr>
          <w:rFonts w:ascii="Arial" w:hAnsi="Arial" w:cs="Arial"/>
          <w:iCs/>
          <w:sz w:val="20"/>
        </w:rPr>
      </w:pPr>
    </w:p>
    <w:p w14:paraId="45EACF74" w14:textId="77777777" w:rsidR="006F5F70" w:rsidRDefault="006F5F70" w:rsidP="006F5F70">
      <w:pPr>
        <w:jc w:val="both"/>
        <w:rPr>
          <w:rFonts w:ascii="Arial" w:hAnsi="Arial" w:cs="Arial"/>
          <w:iCs/>
          <w:sz w:val="20"/>
          <w:highlight w:val="yellow"/>
        </w:rPr>
      </w:pPr>
    </w:p>
    <w:p w14:paraId="5C258053" w14:textId="77777777" w:rsidR="006F5F70" w:rsidRPr="00E25C96" w:rsidRDefault="006F5F70" w:rsidP="00A02C3B">
      <w:pPr>
        <w:pStyle w:val="ListParagraph"/>
        <w:numPr>
          <w:ilvl w:val="0"/>
          <w:numId w:val="28"/>
        </w:numPr>
        <w:spacing w:after="160" w:line="259" w:lineRule="auto"/>
        <w:contextualSpacing/>
        <w:jc w:val="both"/>
        <w:rPr>
          <w:rFonts w:ascii="Arial" w:hAnsi="Arial" w:cs="Arial"/>
          <w:sz w:val="20"/>
          <w:szCs w:val="20"/>
        </w:rPr>
      </w:pPr>
      <w:r w:rsidRPr="00E25C96">
        <w:rPr>
          <w:rFonts w:ascii="Arial" w:hAnsi="Arial" w:cs="Arial"/>
          <w:sz w:val="20"/>
          <w:szCs w:val="20"/>
        </w:rPr>
        <w:t>Redno vzdrževanje in svetovanje:</w:t>
      </w:r>
    </w:p>
    <w:p w14:paraId="25B8D6F5" w14:textId="29FA698F"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sidRPr="00E25C96">
        <w:rPr>
          <w:rFonts w:ascii="Arial" w:hAnsi="Arial" w:cs="Arial"/>
          <w:sz w:val="20"/>
          <w:szCs w:val="20"/>
        </w:rPr>
        <w:t xml:space="preserve">2x letno pregled in čiščenje </w:t>
      </w:r>
      <w:r w:rsidR="00A31CFE">
        <w:rPr>
          <w:rFonts w:ascii="Arial" w:hAnsi="Arial" w:cs="Arial"/>
          <w:sz w:val="20"/>
          <w:szCs w:val="20"/>
        </w:rPr>
        <w:t xml:space="preserve">vseh </w:t>
      </w:r>
      <w:r w:rsidRPr="00E25C96">
        <w:rPr>
          <w:rFonts w:ascii="Arial" w:hAnsi="Arial" w:cs="Arial"/>
          <w:sz w:val="20"/>
          <w:szCs w:val="20"/>
        </w:rPr>
        <w:t>projektorjev (po predhodnem dogovoru v mesecu februarju in avgustu)</w:t>
      </w:r>
    </w:p>
    <w:p w14:paraId="0389A3DE" w14:textId="77777777" w:rsidR="00A31CFE" w:rsidRDefault="00A31CFE" w:rsidP="00A31CFE">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1</w:t>
      </w:r>
      <w:r w:rsidRPr="00E25C96">
        <w:rPr>
          <w:rFonts w:ascii="Arial" w:hAnsi="Arial" w:cs="Arial"/>
          <w:sz w:val="20"/>
          <w:szCs w:val="20"/>
        </w:rPr>
        <w:t>x letno pregled</w:t>
      </w:r>
      <w:r>
        <w:rPr>
          <w:rFonts w:ascii="Arial" w:hAnsi="Arial" w:cs="Arial"/>
          <w:sz w:val="20"/>
          <w:szCs w:val="20"/>
        </w:rPr>
        <w:t xml:space="preserve"> in čiščenje vse</w:t>
      </w:r>
      <w:r w:rsidRPr="00E25C96">
        <w:rPr>
          <w:rFonts w:ascii="Arial" w:hAnsi="Arial" w:cs="Arial"/>
          <w:sz w:val="20"/>
          <w:szCs w:val="20"/>
        </w:rPr>
        <w:t xml:space="preserve"> ostale </w:t>
      </w:r>
      <w:r>
        <w:rPr>
          <w:rFonts w:ascii="Arial" w:hAnsi="Arial" w:cs="Arial"/>
          <w:sz w:val="20"/>
          <w:szCs w:val="20"/>
        </w:rPr>
        <w:t>multimedijske</w:t>
      </w:r>
      <w:r w:rsidRPr="00E25C96">
        <w:rPr>
          <w:rFonts w:ascii="Arial" w:hAnsi="Arial" w:cs="Arial"/>
          <w:sz w:val="20"/>
          <w:szCs w:val="20"/>
        </w:rPr>
        <w:t xml:space="preserve"> opreme v predavalnic</w:t>
      </w:r>
      <w:r>
        <w:rPr>
          <w:rFonts w:ascii="Arial" w:hAnsi="Arial" w:cs="Arial"/>
          <w:sz w:val="20"/>
          <w:szCs w:val="20"/>
        </w:rPr>
        <w:t>ah</w:t>
      </w:r>
      <w:r w:rsidRPr="00E25C96">
        <w:rPr>
          <w:rFonts w:ascii="Arial" w:hAnsi="Arial" w:cs="Arial"/>
          <w:sz w:val="20"/>
          <w:szCs w:val="20"/>
        </w:rPr>
        <w:t xml:space="preserve"> (</w:t>
      </w:r>
      <w:r>
        <w:rPr>
          <w:rFonts w:ascii="Arial" w:hAnsi="Arial" w:cs="Arial"/>
          <w:sz w:val="20"/>
          <w:szCs w:val="20"/>
        </w:rPr>
        <w:t xml:space="preserve">mešalne mize, ojačevalniki, videokonferenčni sistemi, </w:t>
      </w:r>
      <w:r w:rsidRPr="00E25C96">
        <w:rPr>
          <w:rFonts w:ascii="Arial" w:hAnsi="Arial" w:cs="Arial"/>
          <w:sz w:val="20"/>
          <w:szCs w:val="20"/>
        </w:rPr>
        <w:t>kamere, mikrofoni, zvočniki, …)</w:t>
      </w:r>
    </w:p>
    <w:p w14:paraId="0F83D0A5"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sidRPr="00E25C96">
        <w:rPr>
          <w:rFonts w:ascii="Arial" w:hAnsi="Arial" w:cs="Arial"/>
          <w:sz w:val="20"/>
          <w:szCs w:val="20"/>
        </w:rPr>
        <w:t>Svetovanje o primerni opremi za zamenjavo obstoječe.</w:t>
      </w:r>
    </w:p>
    <w:p w14:paraId="4EE7F3E7" w14:textId="77777777" w:rsidR="006F5F70" w:rsidRPr="00E25C96" w:rsidRDefault="006F5F70" w:rsidP="006F5F70">
      <w:pPr>
        <w:jc w:val="both"/>
        <w:rPr>
          <w:rFonts w:ascii="Arial" w:hAnsi="Arial" w:cs="Arial"/>
          <w:iCs/>
          <w:sz w:val="20"/>
          <w:highlight w:val="yellow"/>
        </w:rPr>
      </w:pPr>
    </w:p>
    <w:p w14:paraId="3384B3F8" w14:textId="77777777" w:rsidR="006F5F70" w:rsidRPr="00E25C96" w:rsidRDefault="006F5F70" w:rsidP="00A02C3B">
      <w:pPr>
        <w:pStyle w:val="ListParagraph"/>
        <w:numPr>
          <w:ilvl w:val="0"/>
          <w:numId w:val="28"/>
        </w:numPr>
        <w:spacing w:after="160" w:line="259" w:lineRule="auto"/>
        <w:contextualSpacing/>
        <w:jc w:val="both"/>
        <w:rPr>
          <w:rFonts w:ascii="Arial" w:hAnsi="Arial" w:cs="Arial"/>
          <w:sz w:val="20"/>
          <w:szCs w:val="20"/>
        </w:rPr>
      </w:pPr>
      <w:r w:rsidRPr="00E25C96">
        <w:rPr>
          <w:rFonts w:ascii="Arial" w:hAnsi="Arial" w:cs="Arial"/>
          <w:sz w:val="20"/>
          <w:szCs w:val="20"/>
        </w:rPr>
        <w:t>Izredno vzdrževanje (odzivni čas s pričetkom odpravljanja napake je 1 delovni dan):</w:t>
      </w:r>
    </w:p>
    <w:p w14:paraId="04F8FCC6"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sidRPr="00E25C96">
        <w:rPr>
          <w:rFonts w:ascii="Arial" w:hAnsi="Arial" w:cs="Arial"/>
          <w:sz w:val="20"/>
          <w:szCs w:val="20"/>
        </w:rPr>
        <w:t>Popravilo video konektorjev</w:t>
      </w:r>
    </w:p>
    <w:p w14:paraId="5F05FCF0"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sidRPr="00E25C96">
        <w:rPr>
          <w:rFonts w:ascii="Arial" w:hAnsi="Arial" w:cs="Arial"/>
          <w:sz w:val="20"/>
          <w:szCs w:val="20"/>
        </w:rPr>
        <w:t>Zamenjava video</w:t>
      </w:r>
      <w:r>
        <w:rPr>
          <w:rFonts w:ascii="Arial" w:hAnsi="Arial" w:cs="Arial"/>
          <w:sz w:val="20"/>
          <w:szCs w:val="20"/>
        </w:rPr>
        <w:t>, avdio in drugih</w:t>
      </w:r>
      <w:r w:rsidRPr="00E25C96">
        <w:rPr>
          <w:rFonts w:ascii="Arial" w:hAnsi="Arial" w:cs="Arial"/>
          <w:sz w:val="20"/>
          <w:szCs w:val="20"/>
        </w:rPr>
        <w:t xml:space="preserve"> kablov</w:t>
      </w:r>
    </w:p>
    <w:p w14:paraId="03C56832"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sidRPr="00E25C96">
        <w:rPr>
          <w:rFonts w:ascii="Arial" w:hAnsi="Arial" w:cs="Arial"/>
          <w:sz w:val="20"/>
          <w:szCs w:val="20"/>
        </w:rPr>
        <w:t xml:space="preserve">Nastavitve in odpravljanje napak na </w:t>
      </w:r>
      <w:r>
        <w:rPr>
          <w:rFonts w:ascii="Arial" w:hAnsi="Arial" w:cs="Arial"/>
          <w:sz w:val="20"/>
          <w:szCs w:val="20"/>
        </w:rPr>
        <w:t>vgrajeni multimedijski opremi</w:t>
      </w:r>
    </w:p>
    <w:p w14:paraId="473AF3F2" w14:textId="756A4C47" w:rsidR="006F5F70"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sidRPr="00E25C96">
        <w:rPr>
          <w:rFonts w:ascii="Arial" w:hAnsi="Arial" w:cs="Arial"/>
          <w:sz w:val="20"/>
          <w:szCs w:val="20"/>
        </w:rPr>
        <w:t>Odprava napak na projektorju</w:t>
      </w:r>
    </w:p>
    <w:p w14:paraId="09FD31B0" w14:textId="2F0CE3DA" w:rsidR="00BB5F4F" w:rsidRDefault="00BB5F4F"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Programiranje sistema za krmiljenje.</w:t>
      </w:r>
    </w:p>
    <w:p w14:paraId="3BAD6414" w14:textId="77777777" w:rsidR="006F5F70" w:rsidRPr="00E25C96" w:rsidRDefault="006F5F70" w:rsidP="006F5F70">
      <w:pPr>
        <w:jc w:val="both"/>
        <w:rPr>
          <w:rFonts w:ascii="Arial" w:hAnsi="Arial" w:cs="Arial"/>
          <w:iCs/>
          <w:sz w:val="20"/>
          <w:highlight w:val="yellow"/>
        </w:rPr>
      </w:pPr>
    </w:p>
    <w:p w14:paraId="05E532F4" w14:textId="77777777" w:rsidR="006F5F70" w:rsidRPr="00E25C96" w:rsidRDefault="006F5F70" w:rsidP="00A02C3B">
      <w:pPr>
        <w:pStyle w:val="ListParagraph"/>
        <w:numPr>
          <w:ilvl w:val="0"/>
          <w:numId w:val="28"/>
        </w:numPr>
        <w:spacing w:after="160" w:line="259" w:lineRule="auto"/>
        <w:contextualSpacing/>
        <w:jc w:val="both"/>
        <w:rPr>
          <w:rFonts w:ascii="Arial" w:hAnsi="Arial" w:cs="Arial"/>
          <w:sz w:val="20"/>
          <w:szCs w:val="20"/>
        </w:rPr>
      </w:pPr>
      <w:r>
        <w:rPr>
          <w:rFonts w:ascii="Arial" w:hAnsi="Arial" w:cs="Arial"/>
          <w:sz w:val="20"/>
          <w:szCs w:val="20"/>
        </w:rPr>
        <w:t>Dobava in vgradnja multimedijske opreme za predavalnice in skupne prostore</w:t>
      </w:r>
      <w:r w:rsidRPr="00E25C96">
        <w:rPr>
          <w:rFonts w:ascii="Arial" w:hAnsi="Arial" w:cs="Arial"/>
          <w:sz w:val="20"/>
          <w:szCs w:val="20"/>
        </w:rPr>
        <w:t>:</w:t>
      </w:r>
    </w:p>
    <w:p w14:paraId="44E06C65"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projektorjev z vsem potrebnim materialom za vgradnjo in konzolo</w:t>
      </w:r>
    </w:p>
    <w:p w14:paraId="70AB298B"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videokonferenčnih sistemov z vsem potrebnim materialom za vgradnjo</w:t>
      </w:r>
    </w:p>
    <w:p w14:paraId="7165A4F1" w14:textId="77777777" w:rsidR="006F5F70" w:rsidRPr="00E25C96"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avdio ojačevalnikov z vsem potrebnim materialom za vgradnjo</w:t>
      </w:r>
    </w:p>
    <w:p w14:paraId="63759DAC" w14:textId="77777777" w:rsidR="006F5F70"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mešalnih miz z vsem potrebnim materialom za vgradnjo</w:t>
      </w:r>
    </w:p>
    <w:p w14:paraId="322EAD85" w14:textId="77777777" w:rsidR="006F5F70"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zvočnikov z vsem potrebnim materialom za vgradnjo</w:t>
      </w:r>
    </w:p>
    <w:p w14:paraId="43C39F95" w14:textId="77777777" w:rsidR="006F5F70"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mikrofonov z vsem potrebnim materialom za vgradnjo</w:t>
      </w:r>
    </w:p>
    <w:p w14:paraId="42CDEFEB" w14:textId="77777777" w:rsidR="006F5F70"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profesionalnih zaslonov z vsem potrebnim materialom za vgradnjo in konzolo</w:t>
      </w:r>
    </w:p>
    <w:p w14:paraId="004BA79A" w14:textId="77777777" w:rsidR="00213277" w:rsidRDefault="00213277" w:rsidP="00213277">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elektro dvižnega projekcijskega platna z vsem potrebnim materialom za vgradnjo in konzolo</w:t>
      </w:r>
    </w:p>
    <w:p w14:paraId="7179ED93" w14:textId="77777777" w:rsidR="006F5F70" w:rsidRDefault="006F5F70" w:rsidP="006F5F70">
      <w:pPr>
        <w:pStyle w:val="ListParagraph"/>
        <w:numPr>
          <w:ilvl w:val="0"/>
          <w:numId w:val="26"/>
        </w:numPr>
        <w:spacing w:after="160" w:line="259" w:lineRule="auto"/>
        <w:ind w:left="993"/>
        <w:contextualSpacing/>
        <w:jc w:val="both"/>
        <w:rPr>
          <w:rFonts w:ascii="Arial" w:hAnsi="Arial" w:cs="Arial"/>
          <w:sz w:val="20"/>
          <w:szCs w:val="20"/>
        </w:rPr>
      </w:pPr>
      <w:r>
        <w:rPr>
          <w:rFonts w:ascii="Arial" w:hAnsi="Arial" w:cs="Arial"/>
          <w:sz w:val="20"/>
          <w:szCs w:val="20"/>
        </w:rPr>
        <w:t>Dobava in vgradnja druge multimedijske opreme in pomožne opreme za delovanje sistemov z vsem potrebnim materialom za vgradnjo</w:t>
      </w:r>
    </w:p>
    <w:p w14:paraId="0189A892" w14:textId="77777777" w:rsidR="006F5F70" w:rsidRDefault="006F5F70" w:rsidP="00CA4805">
      <w:pPr>
        <w:jc w:val="both"/>
        <w:rPr>
          <w:rFonts w:ascii="Arial" w:hAnsi="Arial" w:cs="Arial"/>
          <w:iCs/>
          <w:sz w:val="20"/>
          <w:highlight w:val="yellow"/>
        </w:rPr>
      </w:pPr>
    </w:p>
    <w:p w14:paraId="192D72E1" w14:textId="77777777" w:rsidR="00CA4805" w:rsidRPr="00075AB3" w:rsidRDefault="00CA4805" w:rsidP="00CA4805">
      <w:pPr>
        <w:rPr>
          <w:rFonts w:ascii="Arial" w:hAnsi="Arial" w:cs="Arial"/>
          <w:sz w:val="20"/>
          <w:lang w:eastAsia="zh-CN" w:bidi="hi-IN"/>
        </w:rPr>
      </w:pPr>
    </w:p>
    <w:p w14:paraId="7F9CD1D7" w14:textId="77777777" w:rsidR="00CA4805" w:rsidRPr="00075AB3" w:rsidRDefault="00CA4805" w:rsidP="00CA4805">
      <w:pPr>
        <w:jc w:val="both"/>
        <w:rPr>
          <w:rFonts w:ascii="Arial" w:hAnsi="Arial" w:cs="Arial"/>
          <w:sz w:val="20"/>
        </w:rPr>
      </w:pPr>
    </w:p>
    <w:p w14:paraId="3E2B1679" w14:textId="77777777" w:rsidR="00CA4805" w:rsidRDefault="00CA4805" w:rsidP="00FA619B">
      <w:pPr>
        <w:widowControl w:val="0"/>
        <w:numPr>
          <w:ilvl w:val="1"/>
          <w:numId w:val="7"/>
        </w:numPr>
        <w:tabs>
          <w:tab w:val="left" w:pos="284"/>
        </w:tabs>
        <w:ind w:left="357" w:hanging="499"/>
        <w:jc w:val="center"/>
        <w:rPr>
          <w:rFonts w:ascii="Arial" w:hAnsi="Arial" w:cs="Arial"/>
          <w:color w:val="0F0F0F"/>
          <w:sz w:val="20"/>
        </w:rPr>
      </w:pPr>
      <w:r w:rsidRPr="00075AB3">
        <w:rPr>
          <w:rFonts w:ascii="Arial" w:hAnsi="Arial" w:cs="Arial"/>
          <w:color w:val="0F0F0F"/>
          <w:sz w:val="20"/>
        </w:rPr>
        <w:t>čle</w:t>
      </w:r>
      <w:r>
        <w:rPr>
          <w:rFonts w:ascii="Arial" w:hAnsi="Arial" w:cs="Arial"/>
          <w:color w:val="0F0F0F"/>
          <w:sz w:val="20"/>
        </w:rPr>
        <w:t>n</w:t>
      </w:r>
    </w:p>
    <w:p w14:paraId="1609F30E" w14:textId="77777777" w:rsidR="00CA4805" w:rsidRDefault="00CA4805" w:rsidP="00CA4805">
      <w:pPr>
        <w:jc w:val="both"/>
        <w:rPr>
          <w:rFonts w:ascii="Arial" w:hAnsi="Arial" w:cs="Arial"/>
          <w:color w:val="0F0F0F"/>
          <w:sz w:val="20"/>
        </w:rPr>
      </w:pPr>
    </w:p>
    <w:p w14:paraId="16BE246C" w14:textId="2A75BEAC" w:rsidR="00CA4805" w:rsidRDefault="004543D4" w:rsidP="00CA4805">
      <w:pPr>
        <w:jc w:val="both"/>
        <w:rPr>
          <w:rFonts w:ascii="Arial" w:eastAsia="Calibri" w:hAnsi="Arial" w:cs="Arial"/>
          <w:sz w:val="20"/>
        </w:rPr>
      </w:pPr>
      <w:r>
        <w:rPr>
          <w:rFonts w:ascii="Arial" w:hAnsi="Arial" w:cs="Arial"/>
          <w:color w:val="0F0F0F"/>
          <w:sz w:val="20"/>
        </w:rPr>
        <w:lastRenderedPageBreak/>
        <w:t>Izvajalec</w:t>
      </w:r>
      <w:r w:rsidR="00CA4805" w:rsidRPr="00075AB3">
        <w:rPr>
          <w:rFonts w:ascii="Arial" w:eastAsia="Calibri" w:hAnsi="Arial" w:cs="Arial"/>
          <w:sz w:val="20"/>
        </w:rPr>
        <w:t xml:space="preserve"> s podpisom te</w:t>
      </w:r>
      <w:r w:rsidR="00CA4805">
        <w:rPr>
          <w:rFonts w:ascii="Arial" w:eastAsia="Calibri" w:hAnsi="Arial" w:cs="Arial"/>
          <w:sz w:val="20"/>
        </w:rPr>
        <w:t>ga okvirnega sporazuma</w:t>
      </w:r>
      <w:r w:rsidR="00CA4805" w:rsidRPr="00075AB3">
        <w:rPr>
          <w:rFonts w:ascii="Arial" w:eastAsia="Calibri" w:hAnsi="Arial" w:cs="Arial"/>
          <w:sz w:val="20"/>
        </w:rPr>
        <w:t xml:space="preserve"> jamči, da bo predmet </w:t>
      </w:r>
      <w:r w:rsidR="00CA4805">
        <w:rPr>
          <w:rFonts w:ascii="Arial" w:eastAsia="Calibri" w:hAnsi="Arial" w:cs="Arial"/>
          <w:sz w:val="20"/>
        </w:rPr>
        <w:t>okvirnega sporazuma</w:t>
      </w:r>
      <w:r w:rsidR="00CA4805" w:rsidRPr="00075AB3">
        <w:rPr>
          <w:rFonts w:ascii="Arial" w:eastAsia="Calibri" w:hAnsi="Arial" w:cs="Arial"/>
          <w:sz w:val="20"/>
        </w:rPr>
        <w:t xml:space="preserve"> ob dobavi</w:t>
      </w:r>
      <w:r w:rsidR="00E809D2">
        <w:rPr>
          <w:rFonts w:ascii="Arial" w:eastAsia="Calibri" w:hAnsi="Arial" w:cs="Arial"/>
          <w:sz w:val="20"/>
        </w:rPr>
        <w:t xml:space="preserve"> blaga oziroma izvedbi storitve</w:t>
      </w:r>
      <w:r w:rsidR="00CA4805" w:rsidRPr="00075AB3">
        <w:rPr>
          <w:rFonts w:ascii="Arial" w:eastAsia="Calibri" w:hAnsi="Arial" w:cs="Arial"/>
          <w:sz w:val="20"/>
        </w:rPr>
        <w:t xml:space="preserve"> ustrezal vsem zahtevam, ki jih določajo predpisi, ki veljajo na območju Republike Slovenije ter zahtevam, ki so določene v tehnični specifikaciji ter zahtevam naročnika </w:t>
      </w:r>
      <w:r w:rsidR="00CA4805" w:rsidRPr="00E809D2">
        <w:rPr>
          <w:rFonts w:ascii="Arial" w:eastAsia="Calibri" w:hAnsi="Arial" w:cs="Arial"/>
          <w:sz w:val="20"/>
        </w:rPr>
        <w:t xml:space="preserve">v </w:t>
      </w:r>
      <w:r w:rsidR="00836B20" w:rsidRPr="00E809D2">
        <w:rPr>
          <w:rFonts w:ascii="Arial" w:eastAsia="Calibri" w:hAnsi="Arial" w:cs="Arial"/>
          <w:sz w:val="20"/>
        </w:rPr>
        <w:t>c</w:t>
      </w:r>
      <w:r w:rsidR="00CA4805" w:rsidRPr="00E809D2">
        <w:rPr>
          <w:rFonts w:ascii="Arial" w:eastAsia="Calibri" w:hAnsi="Arial" w:cs="Arial"/>
          <w:sz w:val="20"/>
        </w:rPr>
        <w:t>elotni dokumentaciji v zvezi z oddajo javnega naročila</w:t>
      </w:r>
      <w:r w:rsidR="00CA4805" w:rsidRPr="00075AB3">
        <w:rPr>
          <w:rFonts w:ascii="Arial" w:eastAsia="Calibri" w:hAnsi="Arial" w:cs="Arial"/>
          <w:color w:val="FF0000"/>
          <w:sz w:val="20"/>
        </w:rPr>
        <w:t xml:space="preserve"> </w:t>
      </w:r>
      <w:r w:rsidR="00CA4805" w:rsidRPr="00075AB3">
        <w:rPr>
          <w:rFonts w:ascii="Arial" w:eastAsia="Calibri" w:hAnsi="Arial" w:cs="Arial"/>
          <w:sz w:val="20"/>
        </w:rPr>
        <w:t>in dogovorjeni kakovosti.</w:t>
      </w:r>
    </w:p>
    <w:p w14:paraId="17880FE4" w14:textId="77777777" w:rsidR="00CA4805" w:rsidRPr="00075AB3" w:rsidRDefault="00CA4805" w:rsidP="00CA4805">
      <w:pPr>
        <w:ind w:left="351"/>
        <w:jc w:val="both"/>
        <w:rPr>
          <w:rFonts w:ascii="Arial" w:eastAsia="Calibri" w:hAnsi="Arial" w:cs="Arial"/>
          <w:sz w:val="20"/>
        </w:rPr>
      </w:pPr>
    </w:p>
    <w:p w14:paraId="59D64A56" w14:textId="1A6417E3" w:rsidR="00CA4805" w:rsidRPr="00075AB3" w:rsidRDefault="00CA4805" w:rsidP="00CA4805">
      <w:pPr>
        <w:jc w:val="both"/>
        <w:rPr>
          <w:rFonts w:ascii="Arial" w:eastAsia="Calibri" w:hAnsi="Arial" w:cs="Arial"/>
          <w:sz w:val="20"/>
        </w:rPr>
      </w:pPr>
      <w:r w:rsidRPr="00075AB3">
        <w:rPr>
          <w:rFonts w:ascii="Arial" w:eastAsia="Calibri" w:hAnsi="Arial" w:cs="Arial"/>
          <w:sz w:val="20"/>
        </w:rPr>
        <w:t>Naročnik se s tem okvirnim sporazumom ne zavezuje, da bo naročil točno določeno količino blaga</w:t>
      </w:r>
      <w:r w:rsidR="00E809D2">
        <w:rPr>
          <w:rFonts w:ascii="Arial" w:eastAsia="Calibri" w:hAnsi="Arial" w:cs="Arial"/>
          <w:sz w:val="20"/>
        </w:rPr>
        <w:t xml:space="preserve"> in storitev</w:t>
      </w:r>
      <w:r w:rsidRPr="00075AB3">
        <w:rPr>
          <w:rFonts w:ascii="Arial" w:eastAsia="Calibri" w:hAnsi="Arial" w:cs="Arial"/>
          <w:sz w:val="20"/>
        </w:rPr>
        <w:t>, saj je količina zanj v trenutku sklepanja tega sporazuma objektivno neugotovljiva in so količine navedene zgolj kot ocenjene količine. Pogodbeni stranki se izrecno dogovorita, da bo naročnik v obdobju veljavnosti sporazuma naročal le tisto blago</w:t>
      </w:r>
      <w:r w:rsidR="00E809D2">
        <w:rPr>
          <w:rFonts w:ascii="Arial" w:eastAsia="Calibri" w:hAnsi="Arial" w:cs="Arial"/>
          <w:sz w:val="20"/>
        </w:rPr>
        <w:t xml:space="preserve"> in storitve</w:t>
      </w:r>
      <w:r w:rsidRPr="00075AB3">
        <w:rPr>
          <w:rFonts w:ascii="Arial" w:eastAsia="Calibri" w:hAnsi="Arial" w:cs="Arial"/>
          <w:sz w:val="20"/>
        </w:rPr>
        <w:t xml:space="preserve">, ki ga bo dejansko potreboval in se ne zavezuje naročiti okvirnih količin. </w:t>
      </w:r>
    </w:p>
    <w:p w14:paraId="42D24A51" w14:textId="77777777" w:rsidR="00CA4805" w:rsidRDefault="00CA4805" w:rsidP="00CA4805">
      <w:pPr>
        <w:widowControl w:val="0"/>
        <w:tabs>
          <w:tab w:val="left" w:pos="284"/>
        </w:tabs>
        <w:rPr>
          <w:rFonts w:ascii="Arial" w:hAnsi="Arial" w:cs="Arial"/>
          <w:color w:val="0F0F0F"/>
          <w:sz w:val="20"/>
        </w:rPr>
      </w:pPr>
    </w:p>
    <w:p w14:paraId="1879CC9C" w14:textId="77777777" w:rsidR="00CA4805" w:rsidRDefault="00CA4805" w:rsidP="00FA619B">
      <w:pPr>
        <w:widowControl w:val="0"/>
        <w:numPr>
          <w:ilvl w:val="1"/>
          <w:numId w:val="7"/>
        </w:numPr>
        <w:tabs>
          <w:tab w:val="left" w:pos="284"/>
        </w:tabs>
        <w:ind w:left="357" w:hanging="499"/>
        <w:jc w:val="center"/>
        <w:rPr>
          <w:rFonts w:ascii="Arial" w:hAnsi="Arial" w:cs="Arial"/>
          <w:color w:val="0F0F0F"/>
          <w:sz w:val="20"/>
        </w:rPr>
      </w:pPr>
      <w:r>
        <w:rPr>
          <w:rFonts w:ascii="Arial" w:hAnsi="Arial" w:cs="Arial"/>
          <w:color w:val="0F0F0F"/>
          <w:sz w:val="20"/>
        </w:rPr>
        <w:t xml:space="preserve">člen </w:t>
      </w:r>
    </w:p>
    <w:p w14:paraId="13AB4595" w14:textId="77777777" w:rsidR="00CA4805" w:rsidRDefault="00CA4805" w:rsidP="00CA4805">
      <w:pPr>
        <w:widowControl w:val="0"/>
        <w:tabs>
          <w:tab w:val="left" w:pos="284"/>
        </w:tabs>
        <w:ind w:left="-142"/>
        <w:rPr>
          <w:rFonts w:ascii="Arial" w:hAnsi="Arial" w:cs="Arial"/>
          <w:color w:val="0F0F0F"/>
          <w:sz w:val="20"/>
        </w:rPr>
      </w:pPr>
    </w:p>
    <w:p w14:paraId="1EE68342" w14:textId="2D9AAFD5" w:rsidR="00CA4805" w:rsidRPr="00075AB3" w:rsidRDefault="00CA4805" w:rsidP="00CA4805">
      <w:pPr>
        <w:jc w:val="both"/>
        <w:rPr>
          <w:rFonts w:ascii="Arial" w:eastAsia="Calibri" w:hAnsi="Arial" w:cs="Arial"/>
          <w:sz w:val="20"/>
        </w:rPr>
      </w:pPr>
      <w:r w:rsidRPr="00075AB3">
        <w:rPr>
          <w:rFonts w:ascii="Arial" w:eastAsia="Calibri" w:hAnsi="Arial" w:cs="Arial"/>
          <w:sz w:val="20"/>
        </w:rPr>
        <w:t>Naročnik si v skladu s prvim odstavkom 95. člena Zakona o javnem naročanju (ZJN-3) pridržuje pravico do dodatni</w:t>
      </w:r>
      <w:r>
        <w:rPr>
          <w:rFonts w:ascii="Arial" w:eastAsia="Calibri" w:hAnsi="Arial" w:cs="Arial"/>
          <w:sz w:val="20"/>
        </w:rPr>
        <w:t>h</w:t>
      </w:r>
      <w:r w:rsidRPr="00075AB3">
        <w:rPr>
          <w:rFonts w:ascii="Arial" w:eastAsia="Calibri" w:hAnsi="Arial" w:cs="Arial"/>
          <w:sz w:val="20"/>
        </w:rPr>
        <w:t xml:space="preserve"> naročil blaga, ki po svoji vrsti, namenu in funkciji sodi v okvir </w:t>
      </w:r>
      <w:r w:rsidR="00105607">
        <w:rPr>
          <w:rFonts w:ascii="Arial" w:eastAsia="Calibri" w:hAnsi="Arial" w:cs="Arial"/>
          <w:sz w:val="20"/>
        </w:rPr>
        <w:t>multimedijske opreme</w:t>
      </w:r>
      <w:r w:rsidRPr="00075AB3">
        <w:rPr>
          <w:rFonts w:ascii="Arial" w:eastAsia="Calibri" w:hAnsi="Arial" w:cs="Arial"/>
          <w:sz w:val="20"/>
        </w:rPr>
        <w:t xml:space="preserve"> in je povezan s predmetom osnovnega naročila, vendar v času oddaje ponudb ni bilo mogoče vnaprej konkretno opredeliti vseh potreb.</w:t>
      </w:r>
    </w:p>
    <w:p w14:paraId="4C52D6A7" w14:textId="77777777" w:rsidR="00CA4805" w:rsidRPr="00075AB3" w:rsidRDefault="00CA4805" w:rsidP="00CA4805">
      <w:pPr>
        <w:jc w:val="both"/>
        <w:rPr>
          <w:rFonts w:ascii="Arial" w:eastAsia="Calibri" w:hAnsi="Arial" w:cs="Arial"/>
          <w:sz w:val="20"/>
        </w:rPr>
      </w:pPr>
    </w:p>
    <w:p w14:paraId="210196F1" w14:textId="77777777" w:rsidR="00CA4805" w:rsidRPr="00075AB3" w:rsidRDefault="00CA4805" w:rsidP="00CA4805">
      <w:pPr>
        <w:jc w:val="both"/>
        <w:rPr>
          <w:rFonts w:ascii="Arial" w:eastAsia="Calibri" w:hAnsi="Arial" w:cs="Arial"/>
          <w:sz w:val="20"/>
        </w:rPr>
      </w:pPr>
      <w:r w:rsidRPr="00075AB3">
        <w:rPr>
          <w:rFonts w:ascii="Arial" w:eastAsia="Calibri" w:hAnsi="Arial" w:cs="Arial"/>
          <w:sz w:val="20"/>
        </w:rPr>
        <w:t xml:space="preserve">Morebitna dodatna naročila bo naročnik izvedel pisno, v obliki naročilnice, ob predhodni potrditvi potrebe po dodatni nabavi. </w:t>
      </w:r>
    </w:p>
    <w:p w14:paraId="55085FF6" w14:textId="77777777" w:rsidR="00CA4805" w:rsidRPr="00075AB3" w:rsidRDefault="00CA4805" w:rsidP="00CA4805">
      <w:pPr>
        <w:jc w:val="both"/>
        <w:rPr>
          <w:rFonts w:ascii="Arial" w:eastAsia="Calibri" w:hAnsi="Arial" w:cs="Arial"/>
          <w:sz w:val="20"/>
        </w:rPr>
      </w:pPr>
    </w:p>
    <w:p w14:paraId="3D5633FD" w14:textId="2D1246C7" w:rsidR="00CA4805" w:rsidRPr="00075AB3" w:rsidRDefault="004543D4" w:rsidP="00CA4805">
      <w:pPr>
        <w:jc w:val="both"/>
        <w:rPr>
          <w:rFonts w:ascii="Arial" w:hAnsi="Arial" w:cs="Arial"/>
          <w:bCs/>
          <w:color w:val="000000"/>
          <w:sz w:val="20"/>
        </w:rPr>
      </w:pPr>
      <w:r>
        <w:rPr>
          <w:rFonts w:ascii="Arial" w:hAnsi="Arial" w:cs="Arial"/>
          <w:sz w:val="20"/>
        </w:rPr>
        <w:t>Izvajalec</w:t>
      </w:r>
      <w:r w:rsidR="00CA4805" w:rsidRPr="003F34D8">
        <w:rPr>
          <w:rFonts w:ascii="Arial" w:eastAsia="Calibri" w:hAnsi="Arial" w:cs="Arial"/>
          <w:sz w:val="20"/>
        </w:rPr>
        <w:t xml:space="preserve"> je dolžan izvesti dodatne dobave</w:t>
      </w:r>
      <w:r w:rsidR="007A4AAF">
        <w:rPr>
          <w:rFonts w:ascii="Arial" w:eastAsia="Calibri" w:hAnsi="Arial" w:cs="Arial"/>
          <w:sz w:val="20"/>
        </w:rPr>
        <w:t xml:space="preserve"> in storitve</w:t>
      </w:r>
      <w:r w:rsidR="00CA4805" w:rsidRPr="003F34D8">
        <w:rPr>
          <w:rFonts w:ascii="Arial" w:eastAsia="Calibri" w:hAnsi="Arial" w:cs="Arial"/>
          <w:sz w:val="20"/>
        </w:rPr>
        <w:t xml:space="preserve"> pod pogoji, kot so določeni v tem okvirnem sporazumu (vključno s cenami, če so primerljive, oziroma s sorazmerno določitvijo cene, če gre za novo vrsto blaga).</w:t>
      </w:r>
      <w:r w:rsidR="00CA4805" w:rsidRPr="003F34D8">
        <w:rPr>
          <w:rFonts w:ascii="Arial" w:hAnsi="Arial" w:cs="Arial"/>
          <w:bCs/>
          <w:color w:val="000000"/>
          <w:sz w:val="20"/>
        </w:rPr>
        <w:t xml:space="preserve"> Po pridobljeni ponudbi s strani </w:t>
      </w:r>
      <w:r>
        <w:rPr>
          <w:rFonts w:ascii="Arial" w:hAnsi="Arial" w:cs="Arial"/>
          <w:bCs/>
          <w:color w:val="000000"/>
          <w:sz w:val="20"/>
        </w:rPr>
        <w:t>izvajalca</w:t>
      </w:r>
      <w:r w:rsidR="00CA4805" w:rsidRPr="003F34D8">
        <w:rPr>
          <w:rFonts w:ascii="Arial" w:hAnsi="Arial" w:cs="Arial"/>
          <w:bCs/>
          <w:color w:val="000000"/>
          <w:sz w:val="20"/>
        </w:rPr>
        <w:t xml:space="preserve"> lahko naročnik v primeru suma previsoke cene le to preveri na prostem trgu. Naročnik v primeru, da ugotovi, da je ponujena cena s strani </w:t>
      </w:r>
      <w:r>
        <w:rPr>
          <w:rFonts w:ascii="Arial" w:hAnsi="Arial" w:cs="Arial"/>
          <w:bCs/>
          <w:color w:val="000000"/>
          <w:sz w:val="20"/>
        </w:rPr>
        <w:t>izvajalca</w:t>
      </w:r>
      <w:r w:rsidR="00CA4805" w:rsidRPr="003F34D8">
        <w:rPr>
          <w:rFonts w:ascii="Arial" w:hAnsi="Arial" w:cs="Arial"/>
          <w:bCs/>
          <w:color w:val="000000"/>
          <w:sz w:val="20"/>
        </w:rPr>
        <w:t xml:space="preserve"> višja od enakega izdelka na prostem trgu, lahko le ta artikel kupi na prostem trgu po nižji ceni.</w:t>
      </w:r>
    </w:p>
    <w:p w14:paraId="3F643E23" w14:textId="77777777" w:rsidR="00CA4805" w:rsidRPr="00075AB3" w:rsidRDefault="00CA4805" w:rsidP="00CA4805">
      <w:pPr>
        <w:jc w:val="both"/>
        <w:rPr>
          <w:rFonts w:ascii="Arial" w:eastAsia="Calibri" w:hAnsi="Arial" w:cs="Arial"/>
          <w:sz w:val="20"/>
        </w:rPr>
      </w:pPr>
    </w:p>
    <w:p w14:paraId="03B0968A" w14:textId="77777777" w:rsidR="00CA4805" w:rsidRPr="00075AB3" w:rsidRDefault="00CA4805" w:rsidP="00CA4805">
      <w:pPr>
        <w:jc w:val="both"/>
        <w:rPr>
          <w:rFonts w:ascii="Arial" w:eastAsia="Calibri" w:hAnsi="Arial" w:cs="Arial"/>
          <w:sz w:val="20"/>
        </w:rPr>
      </w:pPr>
      <w:r w:rsidRPr="00075AB3">
        <w:rPr>
          <w:rFonts w:ascii="Arial" w:eastAsia="Calibri" w:hAnsi="Arial" w:cs="Arial"/>
          <w:sz w:val="20"/>
        </w:rPr>
        <w:t>Določbe tega člena predstavljajo vnaprej določene in predvidene spremembe pogodbe, kot jih določa 95. člen ZJN-3.</w:t>
      </w:r>
    </w:p>
    <w:p w14:paraId="288BED19" w14:textId="77777777" w:rsidR="00CA4805" w:rsidRPr="00075AB3" w:rsidRDefault="00CA4805" w:rsidP="00CA4805">
      <w:pPr>
        <w:widowControl w:val="0"/>
        <w:rPr>
          <w:rFonts w:ascii="Arial" w:hAnsi="Arial" w:cs="Arial"/>
          <w:b/>
          <w:color w:val="111111"/>
          <w:sz w:val="20"/>
        </w:rPr>
      </w:pPr>
    </w:p>
    <w:p w14:paraId="1B139E11" w14:textId="77777777" w:rsidR="00CA4805" w:rsidRPr="00075AB3" w:rsidRDefault="00CA4805" w:rsidP="00CA4805">
      <w:pPr>
        <w:widowControl w:val="0"/>
        <w:ind w:left="357"/>
        <w:rPr>
          <w:rFonts w:ascii="Arial" w:hAnsi="Arial" w:cs="Arial"/>
          <w:b/>
          <w:color w:val="111111"/>
          <w:sz w:val="20"/>
        </w:rPr>
      </w:pPr>
    </w:p>
    <w:p w14:paraId="5AA3BEAD"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CENA</w:t>
      </w:r>
    </w:p>
    <w:p w14:paraId="56D6DE25" w14:textId="77777777" w:rsidR="00CA4805" w:rsidRPr="00075AB3" w:rsidRDefault="00CA4805" w:rsidP="00CA4805">
      <w:pPr>
        <w:jc w:val="both"/>
        <w:rPr>
          <w:rFonts w:ascii="Arial" w:hAnsi="Arial" w:cs="Arial"/>
          <w:sz w:val="20"/>
        </w:rPr>
      </w:pPr>
    </w:p>
    <w:p w14:paraId="0C150F7B"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len</w:t>
      </w:r>
    </w:p>
    <w:p w14:paraId="1EFF9397" w14:textId="77777777" w:rsidR="00CA4805" w:rsidRDefault="00CA4805" w:rsidP="00CA4805">
      <w:pPr>
        <w:tabs>
          <w:tab w:val="center" w:pos="4535"/>
        </w:tabs>
        <w:autoSpaceDE w:val="0"/>
        <w:adjustRightInd w:val="0"/>
        <w:jc w:val="both"/>
        <w:rPr>
          <w:rFonts w:ascii="Arial" w:eastAsia="Calibri" w:hAnsi="Arial" w:cs="Arial"/>
          <w:bCs/>
          <w:sz w:val="20"/>
        </w:rPr>
      </w:pPr>
    </w:p>
    <w:p w14:paraId="4DCDBA48" w14:textId="53CB1341" w:rsidR="00CA4805" w:rsidRPr="00075AB3" w:rsidRDefault="00EB4244" w:rsidP="00CA4805">
      <w:pPr>
        <w:tabs>
          <w:tab w:val="center" w:pos="4535"/>
        </w:tabs>
        <w:autoSpaceDE w:val="0"/>
        <w:adjustRightInd w:val="0"/>
        <w:jc w:val="both"/>
        <w:rPr>
          <w:rFonts w:ascii="Arial" w:eastAsia="Calibri" w:hAnsi="Arial" w:cs="Arial"/>
          <w:bCs/>
          <w:sz w:val="20"/>
        </w:rPr>
      </w:pPr>
      <w:r>
        <w:rPr>
          <w:rFonts w:ascii="Arial" w:eastAsia="Calibri" w:hAnsi="Arial" w:cs="Arial"/>
          <w:bCs/>
          <w:sz w:val="20"/>
        </w:rPr>
        <w:t>Okvirna</w:t>
      </w:r>
      <w:r w:rsidR="00CA4805" w:rsidRPr="00075AB3">
        <w:rPr>
          <w:rFonts w:ascii="Arial" w:eastAsia="Calibri" w:hAnsi="Arial" w:cs="Arial"/>
          <w:bCs/>
          <w:sz w:val="20"/>
        </w:rPr>
        <w:t xml:space="preserve"> pogodbena vrednost znaša: </w:t>
      </w:r>
    </w:p>
    <w:p w14:paraId="68703F5C" w14:textId="77777777" w:rsidR="00CA4805" w:rsidRDefault="00CA4805" w:rsidP="00CA4805">
      <w:pPr>
        <w:tabs>
          <w:tab w:val="center" w:pos="4535"/>
        </w:tabs>
        <w:autoSpaceDE w:val="0"/>
        <w:adjustRightInd w:val="0"/>
        <w:jc w:val="both"/>
        <w:rPr>
          <w:rFonts w:ascii="Arial" w:eastAsia="Calibri" w:hAnsi="Arial" w:cs="Arial"/>
          <w:bCs/>
          <w:sz w:val="20"/>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3828"/>
      </w:tblGrid>
      <w:tr w:rsidR="006F147F" w:rsidRPr="002911D6" w14:paraId="1978F13D" w14:textId="77777777" w:rsidTr="004E6464">
        <w:trPr>
          <w:trHeight w:val="567"/>
          <w:jc w:val="center"/>
        </w:trPr>
        <w:tc>
          <w:tcPr>
            <w:tcW w:w="5173" w:type="dxa"/>
            <w:vAlign w:val="bottom"/>
          </w:tcPr>
          <w:p w14:paraId="4D8FFB0D" w14:textId="65227807" w:rsidR="006F147F" w:rsidRPr="002911D6" w:rsidRDefault="001E1754" w:rsidP="004E6464">
            <w:pPr>
              <w:rPr>
                <w:rFonts w:ascii="Arial" w:hAnsi="Arial" w:cs="Arial"/>
                <w:b/>
                <w:bCs/>
                <w:color w:val="000000"/>
                <w:sz w:val="20"/>
              </w:rPr>
            </w:pPr>
            <w:bookmarkStart w:id="8" w:name="_Hlk202777422"/>
            <w:r>
              <w:rPr>
                <w:rFonts w:ascii="Arial" w:hAnsi="Arial" w:cs="Arial"/>
                <w:b/>
                <w:bCs/>
                <w:color w:val="000000"/>
                <w:sz w:val="20"/>
              </w:rPr>
              <w:t>P</w:t>
            </w:r>
            <w:r w:rsidR="006F147F">
              <w:rPr>
                <w:rFonts w:ascii="Arial" w:hAnsi="Arial" w:cs="Arial"/>
                <w:b/>
                <w:bCs/>
                <w:color w:val="000000"/>
                <w:sz w:val="20"/>
              </w:rPr>
              <w:t>ogodbena vrednost brez DDV</w:t>
            </w:r>
          </w:p>
        </w:tc>
        <w:tc>
          <w:tcPr>
            <w:tcW w:w="3828" w:type="dxa"/>
            <w:noWrap/>
            <w:vAlign w:val="bottom"/>
          </w:tcPr>
          <w:p w14:paraId="279EFDBD" w14:textId="11BD4657" w:rsidR="006F147F" w:rsidRPr="002911D6" w:rsidRDefault="006F147F" w:rsidP="004E6464">
            <w:pPr>
              <w:jc w:val="right"/>
              <w:rPr>
                <w:rFonts w:ascii="Arial" w:hAnsi="Arial" w:cs="Arial"/>
                <w:b/>
                <w:bCs/>
                <w:color w:val="000000"/>
                <w:sz w:val="20"/>
              </w:rPr>
            </w:pPr>
            <w:r w:rsidRPr="002911D6">
              <w:rPr>
                <w:rFonts w:ascii="Arial" w:hAnsi="Arial" w:cs="Arial"/>
                <w:b/>
                <w:bCs/>
                <w:color w:val="000000"/>
                <w:sz w:val="20"/>
              </w:rPr>
              <w:t>EUR</w:t>
            </w:r>
          </w:p>
        </w:tc>
      </w:tr>
      <w:tr w:rsidR="006F147F" w:rsidRPr="002911D6" w14:paraId="1DAFD93D" w14:textId="77777777" w:rsidTr="004E6464">
        <w:trPr>
          <w:trHeight w:val="567"/>
          <w:jc w:val="center"/>
        </w:trPr>
        <w:tc>
          <w:tcPr>
            <w:tcW w:w="5173" w:type="dxa"/>
            <w:vAlign w:val="bottom"/>
            <w:hideMark/>
          </w:tcPr>
          <w:p w14:paraId="0F8CD9E7" w14:textId="77777777" w:rsidR="006F147F" w:rsidRPr="002911D6" w:rsidRDefault="006F147F" w:rsidP="004E6464">
            <w:pPr>
              <w:rPr>
                <w:rFonts w:ascii="Arial" w:hAnsi="Arial" w:cs="Arial"/>
                <w:b/>
                <w:bCs/>
                <w:color w:val="000000"/>
                <w:sz w:val="20"/>
              </w:rPr>
            </w:pPr>
            <w:r w:rsidRPr="002911D6">
              <w:rPr>
                <w:rFonts w:ascii="Arial" w:hAnsi="Arial" w:cs="Arial"/>
                <w:color w:val="000000"/>
                <w:sz w:val="20"/>
              </w:rPr>
              <w:t>DDV (22%)</w:t>
            </w:r>
          </w:p>
        </w:tc>
        <w:tc>
          <w:tcPr>
            <w:tcW w:w="3828" w:type="dxa"/>
            <w:noWrap/>
            <w:vAlign w:val="bottom"/>
            <w:hideMark/>
          </w:tcPr>
          <w:p w14:paraId="29903E39" w14:textId="77777777" w:rsidR="006F147F" w:rsidRPr="002911D6" w:rsidRDefault="006F147F" w:rsidP="004E6464">
            <w:pPr>
              <w:jc w:val="right"/>
              <w:rPr>
                <w:rFonts w:ascii="Arial" w:hAnsi="Arial" w:cs="Arial"/>
                <w:color w:val="000000"/>
                <w:sz w:val="20"/>
              </w:rPr>
            </w:pPr>
            <w:r w:rsidRPr="002911D6">
              <w:rPr>
                <w:rFonts w:ascii="Arial" w:hAnsi="Arial" w:cs="Arial"/>
                <w:color w:val="000000"/>
                <w:sz w:val="20"/>
              </w:rPr>
              <w:t xml:space="preserve"> EUR </w:t>
            </w:r>
          </w:p>
        </w:tc>
      </w:tr>
      <w:tr w:rsidR="006F147F" w:rsidRPr="002911D6" w14:paraId="4161D1A5" w14:textId="77777777" w:rsidTr="004E6464">
        <w:trPr>
          <w:trHeight w:val="567"/>
          <w:jc w:val="center"/>
        </w:trPr>
        <w:tc>
          <w:tcPr>
            <w:tcW w:w="5173" w:type="dxa"/>
            <w:noWrap/>
            <w:vAlign w:val="bottom"/>
            <w:hideMark/>
          </w:tcPr>
          <w:p w14:paraId="7E2DCC67" w14:textId="77777777" w:rsidR="006F147F" w:rsidRPr="002911D6" w:rsidRDefault="006F147F" w:rsidP="004E6464">
            <w:pPr>
              <w:rPr>
                <w:rFonts w:ascii="Arial" w:hAnsi="Arial" w:cs="Arial"/>
                <w:b/>
                <w:bCs/>
                <w:color w:val="000000"/>
                <w:sz w:val="20"/>
              </w:rPr>
            </w:pPr>
            <w:r w:rsidRPr="002911D6">
              <w:rPr>
                <w:rFonts w:ascii="Arial" w:hAnsi="Arial" w:cs="Arial"/>
                <w:b/>
                <w:bCs/>
                <w:color w:val="000000"/>
                <w:sz w:val="20"/>
              </w:rPr>
              <w:t>Vrednost skupaj z DDV</w:t>
            </w:r>
          </w:p>
        </w:tc>
        <w:tc>
          <w:tcPr>
            <w:tcW w:w="3828" w:type="dxa"/>
            <w:noWrap/>
            <w:vAlign w:val="bottom"/>
            <w:hideMark/>
          </w:tcPr>
          <w:p w14:paraId="3E07840E" w14:textId="77777777" w:rsidR="006F147F" w:rsidRPr="002911D6" w:rsidRDefault="006F147F" w:rsidP="004E6464">
            <w:pPr>
              <w:jc w:val="right"/>
              <w:rPr>
                <w:rFonts w:ascii="Arial" w:hAnsi="Arial" w:cs="Arial"/>
                <w:b/>
                <w:bCs/>
                <w:color w:val="000000"/>
                <w:sz w:val="20"/>
              </w:rPr>
            </w:pPr>
            <w:r w:rsidRPr="002911D6">
              <w:rPr>
                <w:rFonts w:ascii="Arial" w:hAnsi="Arial" w:cs="Arial"/>
                <w:b/>
                <w:bCs/>
                <w:color w:val="000000"/>
                <w:sz w:val="20"/>
              </w:rPr>
              <w:t xml:space="preserve"> EUR </w:t>
            </w:r>
          </w:p>
        </w:tc>
      </w:tr>
      <w:bookmarkEnd w:id="8"/>
    </w:tbl>
    <w:p w14:paraId="6D932601"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4125E162" w14:textId="3D9AB9A5" w:rsidR="00CA4805" w:rsidRPr="00075AB3"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Podrobnejša cenovna specifikacija je razvidna iz </w:t>
      </w:r>
      <w:r w:rsidR="004543D4">
        <w:rPr>
          <w:rFonts w:ascii="Arial" w:eastAsia="Calibri" w:hAnsi="Arial" w:cs="Arial"/>
          <w:bCs/>
          <w:sz w:val="20"/>
        </w:rPr>
        <w:t>izvajalčeve</w:t>
      </w:r>
      <w:r w:rsidRPr="00075AB3">
        <w:rPr>
          <w:rFonts w:ascii="Arial" w:eastAsia="Calibri" w:hAnsi="Arial" w:cs="Arial"/>
          <w:bCs/>
          <w:sz w:val="20"/>
        </w:rPr>
        <w:t xml:space="preserve"> ponudbe, ki je de</w:t>
      </w:r>
      <w:r>
        <w:rPr>
          <w:rFonts w:ascii="Arial" w:eastAsia="Calibri" w:hAnsi="Arial" w:cs="Arial"/>
          <w:bCs/>
          <w:sz w:val="20"/>
        </w:rPr>
        <w:t>l tega okvirnega sporazuma.</w:t>
      </w:r>
    </w:p>
    <w:p w14:paraId="65445187"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08F89B96" w14:textId="2F31B45E" w:rsidR="00CA4805" w:rsidRPr="00075AB3"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Cene so fiksne in nespremenljive za ves čas trajanja </w:t>
      </w:r>
      <w:r w:rsidR="00221918">
        <w:rPr>
          <w:rFonts w:ascii="Arial" w:eastAsia="Calibri" w:hAnsi="Arial" w:cs="Arial"/>
          <w:bCs/>
          <w:sz w:val="20"/>
        </w:rPr>
        <w:t>okvirnega sporazuma</w:t>
      </w:r>
      <w:r w:rsidRPr="00075AB3">
        <w:rPr>
          <w:rFonts w:ascii="Arial" w:eastAsia="Calibri" w:hAnsi="Arial" w:cs="Arial"/>
          <w:bCs/>
          <w:sz w:val="20"/>
        </w:rPr>
        <w:t xml:space="preserve">, ter vključujejo vse stroške za izvedbo predmeta </w:t>
      </w:r>
      <w:r>
        <w:rPr>
          <w:rFonts w:ascii="Arial" w:eastAsia="Calibri" w:hAnsi="Arial" w:cs="Arial"/>
          <w:bCs/>
          <w:sz w:val="20"/>
        </w:rPr>
        <w:t>okvirnega sporazuma</w:t>
      </w:r>
      <w:r w:rsidRPr="00075AB3">
        <w:rPr>
          <w:rFonts w:ascii="Arial" w:eastAsia="Calibri" w:hAnsi="Arial" w:cs="Arial"/>
          <w:bCs/>
          <w:sz w:val="20"/>
        </w:rPr>
        <w:t xml:space="preserve"> (vključno z vsemi dajatvami, taksami, trošarinami, morebitnimi carinami). Na pogodbeno določeno ceno brez DDV se obračuna vsakokrat veljavni DDV v času dobave blaga.</w:t>
      </w:r>
    </w:p>
    <w:p w14:paraId="4475806A"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6ACC41D0" w14:textId="77777777" w:rsidR="00CA4805" w:rsidRPr="00CA0410" w:rsidRDefault="00CA4805" w:rsidP="00CA4805">
      <w:pPr>
        <w:rPr>
          <w:rFonts w:ascii="Arial" w:hAnsi="Arial" w:cs="Arial"/>
          <w:sz w:val="20"/>
          <w:lang w:eastAsia="zh-CN" w:bidi="hi-IN"/>
        </w:rPr>
      </w:pPr>
      <w:r w:rsidRPr="00CA0410">
        <w:rPr>
          <w:rFonts w:ascii="Arial" w:hAnsi="Arial" w:cs="Arial"/>
          <w:sz w:val="20"/>
          <w:lang w:eastAsia="zh-CN" w:bidi="hi-IN"/>
        </w:rPr>
        <w:t>V pogodbeni ceni so zajeti vsi stroški, kot na primer:</w:t>
      </w:r>
    </w:p>
    <w:p w14:paraId="3905CA90" w14:textId="77777777" w:rsidR="00CA4805" w:rsidRPr="00CA0410" w:rsidRDefault="00CA4805" w:rsidP="00FA619B">
      <w:pPr>
        <w:numPr>
          <w:ilvl w:val="0"/>
          <w:numId w:val="17"/>
        </w:numPr>
        <w:jc w:val="both"/>
        <w:rPr>
          <w:rFonts w:ascii="Arial" w:hAnsi="Arial" w:cs="Arial"/>
          <w:sz w:val="20"/>
          <w:lang w:eastAsia="zh-CN" w:bidi="hi-IN"/>
        </w:rPr>
      </w:pPr>
      <w:r w:rsidRPr="00CA0410">
        <w:rPr>
          <w:rFonts w:ascii="Arial" w:hAnsi="Arial" w:cs="Arial"/>
          <w:sz w:val="20"/>
          <w:lang w:eastAsia="zh-CN" w:bidi="hi-IN"/>
        </w:rPr>
        <w:t xml:space="preserve">vsi materialni in drugi stroški, </w:t>
      </w:r>
    </w:p>
    <w:p w14:paraId="2E38D5D9" w14:textId="77777777"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vsi stroški vezani na sodelovanje z naročnikom v fazi izvajanja projekta,</w:t>
      </w:r>
    </w:p>
    <w:p w14:paraId="5570B003" w14:textId="60339CD3"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lastRenderedPageBreak/>
        <w:t xml:space="preserve">stroški v zvezi z izpolnjevanjem vseh zahtev iz dokumentacije v zvezi z oddajo javnega naročila, splošnih in tehničnih zahtev naročnika, </w:t>
      </w:r>
    </w:p>
    <w:p w14:paraId="5F1D362F" w14:textId="6853B268"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 xml:space="preserve">stroški, ki izhajajo iz določil </w:t>
      </w:r>
      <w:r w:rsidR="00221918">
        <w:rPr>
          <w:rFonts w:ascii="Arial" w:hAnsi="Arial" w:cs="Arial"/>
          <w:sz w:val="20"/>
          <w:lang w:eastAsia="zh-CN" w:bidi="hi-IN"/>
        </w:rPr>
        <w:t>okvirnega sporazuma</w:t>
      </w:r>
      <w:r w:rsidR="00EB4244">
        <w:rPr>
          <w:rFonts w:ascii="Arial" w:hAnsi="Arial" w:cs="Arial"/>
          <w:sz w:val="20"/>
          <w:lang w:eastAsia="zh-CN" w:bidi="hi-IN"/>
        </w:rPr>
        <w:t>,</w:t>
      </w:r>
    </w:p>
    <w:p w14:paraId="7EB493C5" w14:textId="77777777"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ostali materialni stroški, ki so predvideni za izvedbo predmeta javnega naročila,</w:t>
      </w:r>
    </w:p>
    <w:p w14:paraId="7095DF94" w14:textId="77777777"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drugi potrošni material,</w:t>
      </w:r>
    </w:p>
    <w:p w14:paraId="40AF2A13" w14:textId="77777777" w:rsidR="00CA4805" w:rsidRPr="00CA0410" w:rsidRDefault="00CA4805" w:rsidP="00FA619B">
      <w:pPr>
        <w:numPr>
          <w:ilvl w:val="0"/>
          <w:numId w:val="16"/>
        </w:numPr>
        <w:jc w:val="both"/>
        <w:rPr>
          <w:rFonts w:ascii="Arial" w:hAnsi="Arial" w:cs="Arial"/>
          <w:sz w:val="20"/>
          <w:lang w:eastAsia="zh-CN" w:bidi="hi-IN"/>
        </w:rPr>
      </w:pPr>
      <w:bookmarkStart w:id="9" w:name="_Hlk144729463"/>
      <w:r w:rsidRPr="00CA0410">
        <w:rPr>
          <w:rFonts w:ascii="Arial" w:hAnsi="Arial" w:cs="Arial"/>
          <w:sz w:val="20"/>
          <w:lang w:eastAsia="zh-CN" w:bidi="hi-IN"/>
        </w:rPr>
        <w:t>morebitni potni stroški za izvedbo predmeta javnega naročila, vključno s prihodom na lokacijo naročnika,</w:t>
      </w:r>
    </w:p>
    <w:bookmarkEnd w:id="9"/>
    <w:p w14:paraId="1AEDF7BE" w14:textId="66B77193" w:rsidR="00CA4805" w:rsidRPr="00CA0410" w:rsidRDefault="00CA4805" w:rsidP="00FA619B">
      <w:pPr>
        <w:numPr>
          <w:ilvl w:val="0"/>
          <w:numId w:val="16"/>
        </w:numPr>
        <w:jc w:val="both"/>
        <w:rPr>
          <w:rFonts w:ascii="Arial" w:hAnsi="Arial" w:cs="Arial"/>
          <w:sz w:val="20"/>
          <w:lang w:eastAsia="zh-CN" w:bidi="hi-IN"/>
        </w:rPr>
      </w:pPr>
      <w:r w:rsidRPr="00CA0410">
        <w:rPr>
          <w:rFonts w:ascii="Arial" w:hAnsi="Arial" w:cs="Arial"/>
          <w:sz w:val="20"/>
          <w:lang w:eastAsia="zh-CN" w:bidi="hi-IN"/>
        </w:rPr>
        <w:t xml:space="preserve">drugi stroški skladno z dokumentacijo v zvezi z oddajo javnega naročila. </w:t>
      </w:r>
    </w:p>
    <w:p w14:paraId="3645E986" w14:textId="77777777" w:rsidR="00CA4805" w:rsidRPr="00CA0410" w:rsidRDefault="00CA4805" w:rsidP="00CA4805">
      <w:pPr>
        <w:rPr>
          <w:rFonts w:ascii="Arial" w:hAnsi="Arial" w:cs="Arial"/>
          <w:sz w:val="20"/>
          <w:lang w:eastAsia="zh-CN"/>
        </w:rPr>
      </w:pPr>
    </w:p>
    <w:p w14:paraId="331C87AE" w14:textId="0325911C" w:rsidR="00CA4805" w:rsidRPr="00075AB3" w:rsidRDefault="00CA4805" w:rsidP="00CA4805">
      <w:pPr>
        <w:jc w:val="both"/>
        <w:rPr>
          <w:rFonts w:ascii="Arial" w:hAnsi="Arial" w:cs="Arial"/>
          <w:sz w:val="20"/>
          <w:lang w:eastAsia="zh-CN"/>
        </w:rPr>
      </w:pPr>
      <w:r w:rsidRPr="00CA0410">
        <w:rPr>
          <w:rFonts w:ascii="Arial" w:hAnsi="Arial" w:cs="Arial"/>
          <w:sz w:val="20"/>
          <w:lang w:eastAsia="zh-CN"/>
        </w:rPr>
        <w:t xml:space="preserve">Če pride po podpisu okvirnega sporazuma do spremembe ali dopolnitve veljavne zakonodaje in drugih predpisov (npr. pravilnikov), skladno s katerimi se izvaja predmet </w:t>
      </w:r>
      <w:r w:rsidR="004A5260">
        <w:rPr>
          <w:rFonts w:ascii="Arial" w:hAnsi="Arial" w:cs="Arial"/>
          <w:sz w:val="20"/>
          <w:lang w:eastAsia="zh-CN"/>
        </w:rPr>
        <w:t>okvirnega sporazuma</w:t>
      </w:r>
      <w:r w:rsidRPr="00CA0410">
        <w:rPr>
          <w:rFonts w:ascii="Arial" w:hAnsi="Arial" w:cs="Arial"/>
          <w:sz w:val="20"/>
          <w:lang w:eastAsia="zh-CN"/>
        </w:rPr>
        <w:t xml:space="preserve">, </w:t>
      </w:r>
      <w:r w:rsidR="004543D4">
        <w:rPr>
          <w:rFonts w:ascii="Arial" w:hAnsi="Arial" w:cs="Arial"/>
          <w:sz w:val="20"/>
          <w:lang w:eastAsia="zh-CN"/>
        </w:rPr>
        <w:t>izvajalec</w:t>
      </w:r>
      <w:r w:rsidRPr="00CA0410">
        <w:rPr>
          <w:rFonts w:ascii="Arial" w:hAnsi="Arial" w:cs="Arial"/>
          <w:sz w:val="20"/>
          <w:lang w:eastAsia="zh-CN"/>
        </w:rPr>
        <w:t xml:space="preserve"> iz tega naslova ni upravičen do dodatnega plačila, temveč svoje obveznosti izvaja skladno z veljavno zakonodajo/veljavnimi predpisi, v sklopu pogodbene cene.</w:t>
      </w:r>
      <w:r w:rsidRPr="00075AB3">
        <w:rPr>
          <w:rFonts w:ascii="Arial" w:hAnsi="Arial" w:cs="Arial"/>
          <w:sz w:val="20"/>
          <w:lang w:eastAsia="zh-CN"/>
        </w:rPr>
        <w:t xml:space="preserve"> </w:t>
      </w:r>
    </w:p>
    <w:p w14:paraId="29F33694"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72818528" w14:textId="0E930C78" w:rsidR="00CA4805" w:rsidRPr="00075AB3"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Cena je določena za dobavo blaga na </w:t>
      </w:r>
      <w:r w:rsidR="00EB4244">
        <w:rPr>
          <w:rFonts w:ascii="Arial" w:eastAsia="Calibri" w:hAnsi="Arial" w:cs="Arial"/>
          <w:bCs/>
          <w:sz w:val="20"/>
        </w:rPr>
        <w:t xml:space="preserve">vse </w:t>
      </w:r>
      <w:r w:rsidRPr="00075AB3">
        <w:rPr>
          <w:rFonts w:ascii="Arial" w:eastAsia="Calibri" w:hAnsi="Arial" w:cs="Arial"/>
          <w:bCs/>
          <w:sz w:val="20"/>
        </w:rPr>
        <w:t>lokacij</w:t>
      </w:r>
      <w:r w:rsidR="00EB4244">
        <w:rPr>
          <w:rFonts w:ascii="Arial" w:eastAsia="Calibri" w:hAnsi="Arial" w:cs="Arial"/>
          <w:bCs/>
          <w:sz w:val="20"/>
        </w:rPr>
        <w:t>e</w:t>
      </w:r>
      <w:r w:rsidRPr="00075AB3">
        <w:rPr>
          <w:rFonts w:ascii="Arial" w:eastAsia="Calibri" w:hAnsi="Arial" w:cs="Arial"/>
          <w:bCs/>
          <w:sz w:val="20"/>
        </w:rPr>
        <w:t xml:space="preserve"> naročnika UL FMF, Jadranska 19, </w:t>
      </w:r>
      <w:r w:rsidR="00EB4244">
        <w:rPr>
          <w:rFonts w:ascii="Arial" w:eastAsia="Calibri" w:hAnsi="Arial" w:cs="Arial"/>
          <w:bCs/>
          <w:sz w:val="20"/>
        </w:rPr>
        <w:t xml:space="preserve">Jadranska 21, Jadranska 26, Pot na Golovec 25 in Gerbičeva 60, </w:t>
      </w:r>
      <w:r w:rsidRPr="00075AB3">
        <w:rPr>
          <w:rFonts w:ascii="Arial" w:eastAsia="Calibri" w:hAnsi="Arial" w:cs="Arial"/>
          <w:bCs/>
          <w:sz w:val="20"/>
        </w:rPr>
        <w:t>1000 Ljubljana, Slovenija.</w:t>
      </w:r>
    </w:p>
    <w:p w14:paraId="6DDE54FA"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056EE7FF" w14:textId="1F2ED7FC" w:rsidR="00CA4805" w:rsidRDefault="00CA4805" w:rsidP="00CA4805">
      <w:pPr>
        <w:tabs>
          <w:tab w:val="center" w:pos="4535"/>
        </w:tabs>
        <w:autoSpaceDE w:val="0"/>
        <w:adjustRightInd w:val="0"/>
        <w:jc w:val="both"/>
        <w:rPr>
          <w:rFonts w:ascii="Arial" w:eastAsia="Calibri" w:hAnsi="Arial" w:cs="Arial"/>
          <w:bCs/>
          <w:sz w:val="20"/>
        </w:rPr>
      </w:pPr>
      <w:r w:rsidRPr="00075AB3">
        <w:rPr>
          <w:rFonts w:ascii="Arial" w:hAnsi="Arial" w:cs="Arial"/>
          <w:bCs/>
          <w:sz w:val="20"/>
        </w:rPr>
        <w:t xml:space="preserve">Posamezna naročila se bodo izvajala sukcesivno glede na dejanske potrebe naročnika. </w:t>
      </w:r>
      <w:r w:rsidRPr="00075AB3">
        <w:rPr>
          <w:rFonts w:ascii="Arial" w:eastAsia="Calibri" w:hAnsi="Arial" w:cs="Arial"/>
          <w:bCs/>
          <w:sz w:val="20"/>
        </w:rPr>
        <w:t xml:space="preserve">Vrednost </w:t>
      </w:r>
      <w:r w:rsidR="004A5260">
        <w:rPr>
          <w:rFonts w:ascii="Arial" w:eastAsia="Calibri" w:hAnsi="Arial" w:cs="Arial"/>
          <w:bCs/>
          <w:sz w:val="20"/>
        </w:rPr>
        <w:t>okvirnega sporazuma</w:t>
      </w:r>
      <w:r w:rsidRPr="00075AB3">
        <w:rPr>
          <w:rFonts w:ascii="Arial" w:eastAsia="Calibri" w:hAnsi="Arial" w:cs="Arial"/>
          <w:bCs/>
          <w:sz w:val="20"/>
        </w:rPr>
        <w:t xml:space="preserve"> predstavlja zgolj </w:t>
      </w:r>
      <w:r w:rsidR="00EB4244">
        <w:rPr>
          <w:rFonts w:ascii="Arial" w:eastAsia="Calibri" w:hAnsi="Arial" w:cs="Arial"/>
          <w:bCs/>
          <w:sz w:val="20"/>
        </w:rPr>
        <w:t>okvirno</w:t>
      </w:r>
      <w:r w:rsidRPr="00075AB3">
        <w:rPr>
          <w:rFonts w:ascii="Arial" w:eastAsia="Calibri" w:hAnsi="Arial" w:cs="Arial"/>
          <w:bCs/>
          <w:sz w:val="20"/>
        </w:rPr>
        <w:t xml:space="preserve"> vrednost </w:t>
      </w:r>
      <w:r w:rsidR="004A5260">
        <w:rPr>
          <w:rFonts w:ascii="Arial" w:eastAsia="Calibri" w:hAnsi="Arial" w:cs="Arial"/>
          <w:bCs/>
          <w:sz w:val="20"/>
        </w:rPr>
        <w:t>okvirnega sporazuma</w:t>
      </w:r>
      <w:r w:rsidRPr="00075AB3">
        <w:rPr>
          <w:rFonts w:ascii="Arial" w:eastAsia="Calibri" w:hAnsi="Arial" w:cs="Arial"/>
          <w:bCs/>
          <w:sz w:val="20"/>
        </w:rPr>
        <w:t xml:space="preserve"> in zaradi nedoseganja navedenih vrednosti iz te</w:t>
      </w:r>
      <w:r w:rsidR="004A5260">
        <w:rPr>
          <w:rFonts w:ascii="Arial" w:eastAsia="Calibri" w:hAnsi="Arial" w:cs="Arial"/>
          <w:bCs/>
          <w:sz w:val="20"/>
        </w:rPr>
        <w:t>ga okvirnega sporazuma</w:t>
      </w:r>
      <w:r w:rsidRPr="00075AB3">
        <w:rPr>
          <w:rFonts w:ascii="Arial" w:eastAsia="Calibri" w:hAnsi="Arial" w:cs="Arial"/>
          <w:bCs/>
          <w:sz w:val="20"/>
        </w:rPr>
        <w:t xml:space="preserve"> naročnik ne nosi nobenih posledic, saj se naročnik ne zavezuje naročiti vseh ocenjenih količin, ampak so naročila odvisna od dejanskih potreb naročnika. </w:t>
      </w:r>
    </w:p>
    <w:p w14:paraId="0AC6C7C7" w14:textId="77777777" w:rsidR="00CA4805" w:rsidRPr="00075AB3" w:rsidRDefault="00CA4805" w:rsidP="00CA4805">
      <w:pPr>
        <w:tabs>
          <w:tab w:val="center" w:pos="4535"/>
        </w:tabs>
        <w:autoSpaceDE w:val="0"/>
        <w:adjustRightInd w:val="0"/>
        <w:jc w:val="both"/>
        <w:rPr>
          <w:rFonts w:ascii="Arial" w:eastAsia="Calibri" w:hAnsi="Arial" w:cs="Arial"/>
          <w:bCs/>
          <w:sz w:val="20"/>
        </w:rPr>
      </w:pPr>
    </w:p>
    <w:p w14:paraId="06EAE23B" w14:textId="1BAE9A5A" w:rsidR="00CA4805" w:rsidRDefault="00CA4805" w:rsidP="00CA4805">
      <w:pPr>
        <w:tabs>
          <w:tab w:val="center" w:pos="4535"/>
        </w:tabs>
        <w:autoSpaceDE w:val="0"/>
        <w:adjustRightInd w:val="0"/>
        <w:jc w:val="both"/>
        <w:rPr>
          <w:rFonts w:ascii="Arial" w:eastAsia="Calibri" w:hAnsi="Arial" w:cs="Arial"/>
          <w:bCs/>
          <w:sz w:val="20"/>
        </w:rPr>
      </w:pPr>
      <w:r w:rsidRPr="00075AB3">
        <w:rPr>
          <w:rFonts w:ascii="Arial" w:eastAsia="Calibri" w:hAnsi="Arial" w:cs="Arial"/>
          <w:bCs/>
          <w:sz w:val="20"/>
        </w:rPr>
        <w:t xml:space="preserve">Naročnik in </w:t>
      </w:r>
      <w:r w:rsidR="004543D4">
        <w:rPr>
          <w:rFonts w:ascii="Arial" w:eastAsia="Calibri" w:hAnsi="Arial" w:cs="Arial"/>
          <w:bCs/>
          <w:sz w:val="20"/>
        </w:rPr>
        <w:t>izvajalec</w:t>
      </w:r>
      <w:r w:rsidRPr="00075AB3">
        <w:rPr>
          <w:rFonts w:ascii="Arial" w:eastAsia="Calibri" w:hAnsi="Arial" w:cs="Arial"/>
          <w:bCs/>
          <w:sz w:val="20"/>
        </w:rPr>
        <w:t xml:space="preserve"> se dogovorita, da bo </w:t>
      </w:r>
      <w:r w:rsidR="004543D4">
        <w:rPr>
          <w:rFonts w:ascii="Arial" w:eastAsia="Calibri" w:hAnsi="Arial" w:cs="Arial"/>
          <w:bCs/>
          <w:sz w:val="20"/>
        </w:rPr>
        <w:t>izvajalec</w:t>
      </w:r>
      <w:r w:rsidRPr="00075AB3">
        <w:rPr>
          <w:rFonts w:ascii="Arial" w:eastAsia="Calibri" w:hAnsi="Arial" w:cs="Arial"/>
          <w:bCs/>
          <w:sz w:val="20"/>
        </w:rPr>
        <w:t xml:space="preserve"> naročniku zagotavljal ponujene artikle iz ponudbenega predračuna za celotno obdobje trajanja </w:t>
      </w:r>
      <w:r w:rsidR="00FA7B8E">
        <w:rPr>
          <w:rFonts w:ascii="Arial" w:eastAsia="Calibri" w:hAnsi="Arial" w:cs="Arial"/>
          <w:bCs/>
          <w:sz w:val="20"/>
        </w:rPr>
        <w:t>okvirnega sporazuma</w:t>
      </w:r>
      <w:r w:rsidRPr="00075AB3">
        <w:rPr>
          <w:rFonts w:ascii="Arial" w:eastAsia="Calibri" w:hAnsi="Arial" w:cs="Arial"/>
          <w:bCs/>
          <w:sz w:val="20"/>
        </w:rPr>
        <w:t xml:space="preserve">. V primeru, da posameznega artikla na tržišču ne bo možno več zagotoviti, je </w:t>
      </w:r>
      <w:r w:rsidR="005D5F0C">
        <w:rPr>
          <w:rFonts w:ascii="Arial" w:eastAsia="Calibri" w:hAnsi="Arial" w:cs="Arial"/>
          <w:bCs/>
          <w:sz w:val="20"/>
        </w:rPr>
        <w:t>izvajalec</w:t>
      </w:r>
      <w:r w:rsidRPr="00075AB3">
        <w:rPr>
          <w:rFonts w:ascii="Arial" w:eastAsia="Calibri" w:hAnsi="Arial" w:cs="Arial"/>
          <w:bCs/>
          <w:sz w:val="20"/>
        </w:rPr>
        <w:t xml:space="preserve"> dolžan naročniku ponuditi in dobaviti ustrezen nadomestni artikel, ki je enake ali višje kvalitete, za enako ceno, kot je dogovorjena s </w:t>
      </w:r>
      <w:r w:rsidR="00FA7B8E">
        <w:rPr>
          <w:rFonts w:ascii="Arial" w:eastAsia="Calibri" w:hAnsi="Arial" w:cs="Arial"/>
          <w:bCs/>
          <w:sz w:val="20"/>
        </w:rPr>
        <w:t>tem okvirnim sporazumom.</w:t>
      </w:r>
    </w:p>
    <w:p w14:paraId="7BF5A91A" w14:textId="77777777" w:rsidR="00CA4805" w:rsidRDefault="00CA4805" w:rsidP="00CA4805">
      <w:pPr>
        <w:widowControl w:val="0"/>
        <w:tabs>
          <w:tab w:val="left" w:pos="284"/>
        </w:tabs>
        <w:rPr>
          <w:rFonts w:ascii="Arial" w:hAnsi="Arial" w:cs="Arial"/>
          <w:color w:val="0F0F0F"/>
          <w:sz w:val="20"/>
        </w:rPr>
      </w:pPr>
    </w:p>
    <w:p w14:paraId="3AB136D8" w14:textId="77777777" w:rsidR="00CA4805" w:rsidRDefault="00CA4805" w:rsidP="00CA4805">
      <w:pPr>
        <w:widowControl w:val="0"/>
        <w:tabs>
          <w:tab w:val="left" w:pos="284"/>
        </w:tabs>
        <w:rPr>
          <w:rFonts w:ascii="Arial" w:hAnsi="Arial" w:cs="Arial"/>
          <w:color w:val="0F0F0F"/>
          <w:sz w:val="20"/>
        </w:rPr>
      </w:pPr>
    </w:p>
    <w:p w14:paraId="3B91C73F"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6295A05D" w14:textId="77777777" w:rsidR="00CA4805" w:rsidRPr="00C277B7" w:rsidRDefault="00CA4805" w:rsidP="00CA4805">
      <w:pPr>
        <w:jc w:val="center"/>
        <w:rPr>
          <w:rFonts w:ascii="Arial" w:eastAsia="Calibri" w:hAnsi="Arial" w:cs="Arial"/>
          <w:bCs/>
          <w:sz w:val="20"/>
        </w:rPr>
      </w:pPr>
      <w:r w:rsidRPr="00C277B7">
        <w:rPr>
          <w:rFonts w:ascii="Arial" w:eastAsia="Calibri" w:hAnsi="Arial" w:cs="Arial"/>
          <w:bCs/>
          <w:sz w:val="20"/>
        </w:rPr>
        <w:t>(valorizacijska klavzula)</w:t>
      </w:r>
    </w:p>
    <w:p w14:paraId="2135FFE1" w14:textId="77777777" w:rsidR="00CA4805" w:rsidRDefault="00CA4805" w:rsidP="00CA4805">
      <w:pPr>
        <w:jc w:val="both"/>
        <w:rPr>
          <w:rFonts w:ascii="Arial" w:eastAsia="Calibri" w:hAnsi="Arial" w:cs="Arial"/>
          <w:bCs/>
          <w:sz w:val="20"/>
          <w:highlight w:val="yellow"/>
        </w:rPr>
      </w:pPr>
    </w:p>
    <w:p w14:paraId="2FA62A63" w14:textId="7FC109C8" w:rsidR="00CA4805" w:rsidRPr="00C277B7" w:rsidRDefault="00CA4805" w:rsidP="00CA4805">
      <w:pPr>
        <w:jc w:val="both"/>
        <w:rPr>
          <w:rFonts w:ascii="Arial" w:eastAsia="Calibri" w:hAnsi="Arial" w:cs="Arial"/>
          <w:bCs/>
          <w:sz w:val="20"/>
        </w:rPr>
      </w:pPr>
      <w:r w:rsidRPr="00C277B7">
        <w:rPr>
          <w:rFonts w:ascii="Arial" w:eastAsia="Calibri" w:hAnsi="Arial" w:cs="Arial"/>
          <w:bCs/>
          <w:sz w:val="20"/>
        </w:rPr>
        <w:t xml:space="preserve">Naročnik bo </w:t>
      </w:r>
      <w:r w:rsidR="004543D4">
        <w:rPr>
          <w:rFonts w:ascii="Arial" w:eastAsia="Calibri" w:hAnsi="Arial" w:cs="Arial"/>
          <w:bCs/>
          <w:sz w:val="20"/>
        </w:rPr>
        <w:t>izvajalcu</w:t>
      </w:r>
      <w:r w:rsidRPr="00C277B7">
        <w:rPr>
          <w:rFonts w:ascii="Arial" w:eastAsia="Calibri" w:hAnsi="Arial" w:cs="Arial"/>
          <w:bCs/>
          <w:sz w:val="20"/>
        </w:rPr>
        <w:t xml:space="preserve"> priznal valorizacijo cen v skladu s Pravilnikom o</w:t>
      </w:r>
      <w:r w:rsidRPr="00C277B7">
        <w:rPr>
          <w:rFonts w:ascii="Arial" w:hAnsi="Arial" w:cs="Arial"/>
          <w:sz w:val="20"/>
        </w:rPr>
        <w:t xml:space="preserve"> </w:t>
      </w:r>
      <w:r w:rsidRPr="00C277B7">
        <w:rPr>
          <w:rFonts w:ascii="Arial" w:eastAsia="Calibri" w:hAnsi="Arial" w:cs="Arial"/>
          <w:bCs/>
          <w:sz w:val="20"/>
        </w:rPr>
        <w:t>načinih valorizacije denarnih obveznosti, ki jih v večletnih pogodbah dogovarjajo pravne osebe javnega sektorja (Uradni list RS, št. 1/04</w:t>
      </w:r>
      <w:r>
        <w:rPr>
          <w:rFonts w:ascii="Arial" w:eastAsia="Calibri" w:hAnsi="Arial" w:cs="Arial"/>
          <w:bCs/>
          <w:sz w:val="20"/>
        </w:rPr>
        <w:t>)</w:t>
      </w:r>
      <w:r w:rsidRPr="00C277B7">
        <w:rPr>
          <w:rFonts w:ascii="Arial" w:eastAsia="Calibri" w:hAnsi="Arial" w:cs="Arial"/>
          <w:bCs/>
          <w:sz w:val="20"/>
        </w:rPr>
        <w:t>, ob upoštevanju indeksa cen življenjskih potrebščin.</w:t>
      </w:r>
    </w:p>
    <w:p w14:paraId="14B4F507" w14:textId="77777777" w:rsidR="00CA4805" w:rsidRPr="00C277B7" w:rsidRDefault="00CA4805" w:rsidP="00CA4805">
      <w:pPr>
        <w:jc w:val="both"/>
        <w:rPr>
          <w:rFonts w:ascii="Arial" w:eastAsia="Calibri" w:hAnsi="Arial" w:cs="Arial"/>
          <w:bCs/>
          <w:sz w:val="20"/>
        </w:rPr>
      </w:pPr>
    </w:p>
    <w:p w14:paraId="7D28D7F1" w14:textId="6E6FDC3D" w:rsidR="00CA4805" w:rsidRPr="00EB4244" w:rsidRDefault="00CA4805" w:rsidP="00CA4805">
      <w:pPr>
        <w:jc w:val="both"/>
        <w:rPr>
          <w:rFonts w:ascii="Arial" w:hAnsi="Arial" w:cs="Arial"/>
          <w:sz w:val="20"/>
          <w:shd w:val="clear" w:color="auto" w:fill="FFFFFF"/>
        </w:rPr>
      </w:pPr>
      <w:r w:rsidRPr="00EB4244">
        <w:rPr>
          <w:rFonts w:ascii="Arial" w:hAnsi="Arial" w:cs="Arial"/>
          <w:sz w:val="20"/>
          <w:shd w:val="clear" w:color="auto" w:fill="FFFFFF"/>
        </w:rPr>
        <w:t xml:space="preserve">Povišanje denarnih obveznosti lahko znaša </w:t>
      </w:r>
      <w:r w:rsidR="00EB4244" w:rsidRPr="00EB4244">
        <w:rPr>
          <w:rFonts w:ascii="Arial" w:eastAsia="Calibri" w:hAnsi="Arial" w:cs="Arial"/>
          <w:bCs/>
          <w:sz w:val="20"/>
        </w:rPr>
        <w:t>80%</w:t>
      </w:r>
      <w:r w:rsidRPr="00EB4244">
        <w:rPr>
          <w:rFonts w:ascii="Arial" w:hAnsi="Arial" w:cs="Arial"/>
          <w:sz w:val="20"/>
          <w:shd w:val="clear" w:color="auto" w:fill="FFFFFF"/>
        </w:rPr>
        <w:t xml:space="preserve"> povišanja indeksa cen iz prvega odstavka tega člena.</w:t>
      </w:r>
    </w:p>
    <w:p w14:paraId="22F146EB" w14:textId="77777777" w:rsidR="00CA4805" w:rsidRPr="00075AB3" w:rsidRDefault="00CA4805" w:rsidP="00CA4805">
      <w:pPr>
        <w:autoSpaceDE w:val="0"/>
        <w:autoSpaceDN w:val="0"/>
        <w:adjustRightInd w:val="0"/>
        <w:jc w:val="both"/>
        <w:rPr>
          <w:rFonts w:ascii="Arial" w:eastAsia="Calibri" w:hAnsi="Arial" w:cs="Arial"/>
          <w:bCs/>
          <w:sz w:val="20"/>
        </w:rPr>
      </w:pPr>
    </w:p>
    <w:p w14:paraId="1D3A5D58" w14:textId="5ECA9265" w:rsidR="00CA4805" w:rsidRDefault="00CA4805" w:rsidP="00CA4805">
      <w:pPr>
        <w:tabs>
          <w:tab w:val="center" w:pos="4535"/>
        </w:tabs>
        <w:autoSpaceDE w:val="0"/>
        <w:adjustRightInd w:val="0"/>
        <w:jc w:val="both"/>
        <w:rPr>
          <w:rFonts w:ascii="Arial" w:eastAsia="Calibri" w:hAnsi="Arial" w:cs="Arial"/>
          <w:bCs/>
          <w:sz w:val="20"/>
        </w:rPr>
      </w:pPr>
      <w:r w:rsidRPr="00C277B7">
        <w:rPr>
          <w:rFonts w:ascii="Arial" w:eastAsia="Calibri" w:hAnsi="Arial" w:cs="Arial"/>
          <w:bCs/>
          <w:sz w:val="20"/>
        </w:rPr>
        <w:t xml:space="preserve">V primeru spremembe cen iz tega člena </w:t>
      </w:r>
      <w:r w:rsidR="004543D4">
        <w:rPr>
          <w:rFonts w:ascii="Arial" w:eastAsia="Calibri" w:hAnsi="Arial" w:cs="Arial"/>
          <w:bCs/>
          <w:sz w:val="20"/>
        </w:rPr>
        <w:t>izvajalec</w:t>
      </w:r>
      <w:r w:rsidRPr="00C277B7">
        <w:rPr>
          <w:rFonts w:ascii="Arial" w:eastAsia="Calibri" w:hAnsi="Arial" w:cs="Arial"/>
          <w:bCs/>
          <w:sz w:val="20"/>
        </w:rPr>
        <w:t xml:space="preserve"> pošlje naročniku (skrbniku tega okvirnega sporazuma na strani naročnika) pisni predlog za povišanje cen z utemeljitvami, naročnik pa pripravi aneks k temu okvirnemu sporazumu.</w:t>
      </w:r>
    </w:p>
    <w:p w14:paraId="631BC6BE" w14:textId="77777777" w:rsidR="00CA4805" w:rsidRPr="00C277B7" w:rsidRDefault="00CA4805" w:rsidP="00CA4805">
      <w:pPr>
        <w:tabs>
          <w:tab w:val="center" w:pos="4535"/>
        </w:tabs>
        <w:autoSpaceDE w:val="0"/>
        <w:adjustRightInd w:val="0"/>
        <w:jc w:val="both"/>
        <w:rPr>
          <w:rFonts w:ascii="Arial" w:eastAsia="Calibri" w:hAnsi="Arial" w:cs="Arial"/>
          <w:bCs/>
          <w:sz w:val="20"/>
        </w:rPr>
      </w:pPr>
    </w:p>
    <w:p w14:paraId="3BA455B1" w14:textId="77777777" w:rsidR="00CA4805" w:rsidRPr="00075AB3" w:rsidRDefault="00CA4805" w:rsidP="00CA4805">
      <w:pPr>
        <w:tabs>
          <w:tab w:val="center" w:pos="4535"/>
        </w:tabs>
        <w:autoSpaceDE w:val="0"/>
        <w:adjustRightInd w:val="0"/>
        <w:jc w:val="both"/>
        <w:rPr>
          <w:rFonts w:ascii="Arial" w:eastAsia="Calibri" w:hAnsi="Arial" w:cs="Arial"/>
          <w:bCs/>
          <w:sz w:val="20"/>
        </w:rPr>
      </w:pPr>
      <w:r w:rsidRPr="00C277B7">
        <w:rPr>
          <w:rFonts w:ascii="Arial" w:eastAsia="Calibri" w:hAnsi="Arial" w:cs="Arial"/>
          <w:bCs/>
          <w:sz w:val="20"/>
        </w:rPr>
        <w:t>Sprememba cen brez soglasja naročnika je razlog za prekinitev okvirnega sporazuma.</w:t>
      </w:r>
      <w:r w:rsidRPr="00075AB3">
        <w:rPr>
          <w:rFonts w:ascii="Arial" w:eastAsia="Calibri" w:hAnsi="Arial" w:cs="Arial"/>
          <w:bCs/>
          <w:sz w:val="20"/>
        </w:rPr>
        <w:t xml:space="preserve">    </w:t>
      </w:r>
    </w:p>
    <w:p w14:paraId="2A784C02" w14:textId="767E7FEC" w:rsidR="00CA4805" w:rsidRDefault="00CA4805" w:rsidP="00CA4805">
      <w:pPr>
        <w:jc w:val="both"/>
        <w:rPr>
          <w:rFonts w:ascii="Arial" w:hAnsi="Arial" w:cs="Arial"/>
          <w:color w:val="000000"/>
          <w:sz w:val="20"/>
        </w:rPr>
      </w:pPr>
    </w:p>
    <w:p w14:paraId="2723EC88" w14:textId="0FCB65A4" w:rsidR="004E6464" w:rsidRPr="004E6464" w:rsidRDefault="004E6464" w:rsidP="00FA619B">
      <w:pPr>
        <w:widowControl w:val="0"/>
        <w:numPr>
          <w:ilvl w:val="0"/>
          <w:numId w:val="8"/>
        </w:numPr>
        <w:ind w:left="357" w:hanging="357"/>
        <w:jc w:val="center"/>
        <w:rPr>
          <w:rFonts w:ascii="Arial" w:hAnsi="Arial" w:cs="Arial"/>
          <w:b/>
          <w:color w:val="111111"/>
          <w:sz w:val="20"/>
        </w:rPr>
      </w:pPr>
      <w:r w:rsidRPr="004E6464">
        <w:rPr>
          <w:rFonts w:ascii="Arial" w:hAnsi="Arial" w:cs="Arial"/>
          <w:b/>
          <w:color w:val="111111"/>
          <w:sz w:val="20"/>
        </w:rPr>
        <w:t>ODPIRANJE KONKURENCE IN NAČIN NAROČANJA</w:t>
      </w:r>
    </w:p>
    <w:p w14:paraId="2835E26B" w14:textId="34BC2451" w:rsidR="004E6464" w:rsidRDefault="004E6464" w:rsidP="004E6464">
      <w:pPr>
        <w:jc w:val="both"/>
        <w:rPr>
          <w:rFonts w:ascii="Arial" w:hAnsi="Arial" w:cs="Arial"/>
          <w:color w:val="000000"/>
          <w:sz w:val="20"/>
        </w:rPr>
      </w:pPr>
    </w:p>
    <w:p w14:paraId="30CA08CD" w14:textId="51C05DFD" w:rsidR="004E6464" w:rsidRDefault="004E6464" w:rsidP="004E6464">
      <w:pPr>
        <w:jc w:val="both"/>
        <w:rPr>
          <w:rFonts w:ascii="Arial" w:hAnsi="Arial" w:cs="Arial"/>
          <w:color w:val="000000"/>
          <w:sz w:val="20"/>
        </w:rPr>
      </w:pPr>
    </w:p>
    <w:p w14:paraId="1DF94B05" w14:textId="77777777" w:rsidR="004E6464" w:rsidRDefault="004E6464" w:rsidP="00FA619B">
      <w:pPr>
        <w:widowControl w:val="0"/>
        <w:numPr>
          <w:ilvl w:val="1"/>
          <w:numId w:val="7"/>
        </w:numPr>
        <w:tabs>
          <w:tab w:val="left" w:pos="284"/>
        </w:tabs>
        <w:ind w:left="357" w:hanging="357"/>
        <w:jc w:val="center"/>
        <w:rPr>
          <w:rFonts w:ascii="Arial" w:hAnsi="Arial" w:cs="Arial"/>
          <w:color w:val="0F0F0F"/>
          <w:sz w:val="20"/>
        </w:rPr>
      </w:pPr>
      <w:r w:rsidRPr="004E6464">
        <w:rPr>
          <w:rFonts w:ascii="Arial" w:hAnsi="Arial" w:cs="Arial"/>
          <w:color w:val="0F0F0F"/>
          <w:sz w:val="20"/>
        </w:rPr>
        <w:t>člen</w:t>
      </w:r>
    </w:p>
    <w:p w14:paraId="7FBFB283" w14:textId="1F8BDCD9" w:rsidR="004E6464" w:rsidRPr="00075AB3" w:rsidRDefault="004E6464" w:rsidP="004E6464">
      <w:pPr>
        <w:jc w:val="center"/>
        <w:rPr>
          <w:rFonts w:ascii="Arial" w:hAnsi="Arial" w:cs="Arial"/>
          <w:color w:val="000000"/>
          <w:sz w:val="20"/>
        </w:rPr>
      </w:pPr>
      <w:r w:rsidRPr="00075AB3">
        <w:rPr>
          <w:rFonts w:ascii="Arial" w:hAnsi="Arial" w:cs="Arial"/>
          <w:color w:val="000000"/>
          <w:sz w:val="20"/>
        </w:rPr>
        <w:t>(</w:t>
      </w:r>
      <w:r>
        <w:rPr>
          <w:rFonts w:ascii="Arial" w:hAnsi="Arial" w:cs="Arial"/>
          <w:color w:val="000000"/>
          <w:sz w:val="20"/>
        </w:rPr>
        <w:t>redno vzdrževanje</w:t>
      </w:r>
      <w:r w:rsidRPr="00075AB3">
        <w:rPr>
          <w:rFonts w:ascii="Arial" w:hAnsi="Arial" w:cs="Arial"/>
          <w:color w:val="000000"/>
          <w:sz w:val="20"/>
        </w:rPr>
        <w:t>)</w:t>
      </w:r>
    </w:p>
    <w:p w14:paraId="78305887" w14:textId="77777777" w:rsidR="004E6464" w:rsidRPr="004E6464" w:rsidRDefault="004E6464" w:rsidP="004E6464">
      <w:pPr>
        <w:widowControl w:val="0"/>
        <w:tabs>
          <w:tab w:val="left" w:pos="284"/>
        </w:tabs>
        <w:rPr>
          <w:rFonts w:ascii="Arial" w:hAnsi="Arial" w:cs="Arial"/>
          <w:color w:val="0F0F0F"/>
          <w:sz w:val="20"/>
        </w:rPr>
      </w:pPr>
    </w:p>
    <w:p w14:paraId="059CDAE0" w14:textId="3EF870D6" w:rsidR="004E6464" w:rsidRPr="00075AB3" w:rsidRDefault="004E6464" w:rsidP="004E6464">
      <w:pPr>
        <w:jc w:val="both"/>
        <w:rPr>
          <w:rFonts w:ascii="Arial" w:hAnsi="Arial" w:cs="Arial"/>
          <w:color w:val="000000"/>
          <w:sz w:val="20"/>
        </w:rPr>
      </w:pPr>
      <w:r w:rsidRPr="004E6464">
        <w:rPr>
          <w:rFonts w:ascii="Arial" w:hAnsi="Arial" w:cs="Arial"/>
          <w:color w:val="000000"/>
          <w:sz w:val="20"/>
        </w:rPr>
        <w:t xml:space="preserve">Naročnik bo </w:t>
      </w:r>
      <w:r>
        <w:rPr>
          <w:rFonts w:ascii="Arial" w:hAnsi="Arial" w:cs="Arial"/>
          <w:color w:val="000000"/>
          <w:sz w:val="20"/>
        </w:rPr>
        <w:t>za pavšalni znesek rednega</w:t>
      </w:r>
      <w:r w:rsidR="004543D4">
        <w:rPr>
          <w:rFonts w:ascii="Arial" w:hAnsi="Arial" w:cs="Arial"/>
          <w:color w:val="000000"/>
          <w:sz w:val="20"/>
        </w:rPr>
        <w:t xml:space="preserve"> mesečnega</w:t>
      </w:r>
      <w:r>
        <w:rPr>
          <w:rFonts w:ascii="Arial" w:hAnsi="Arial" w:cs="Arial"/>
          <w:color w:val="000000"/>
          <w:sz w:val="20"/>
        </w:rPr>
        <w:t xml:space="preserve"> vzdrževanja izdal letno naročilnico. </w:t>
      </w:r>
      <w:r w:rsidR="004543D4">
        <w:rPr>
          <w:rFonts w:ascii="Arial" w:hAnsi="Arial" w:cs="Arial"/>
          <w:color w:val="000000"/>
          <w:sz w:val="20"/>
        </w:rPr>
        <w:t>Izvajalec pa bo do 5</w:t>
      </w:r>
      <w:r w:rsidR="007F7503">
        <w:rPr>
          <w:rFonts w:ascii="Arial" w:hAnsi="Arial" w:cs="Arial"/>
          <w:color w:val="000000"/>
          <w:sz w:val="20"/>
        </w:rPr>
        <w:t>. (petega)</w:t>
      </w:r>
      <w:r w:rsidR="004543D4">
        <w:rPr>
          <w:rFonts w:ascii="Arial" w:hAnsi="Arial" w:cs="Arial"/>
          <w:color w:val="000000"/>
          <w:sz w:val="20"/>
        </w:rPr>
        <w:t xml:space="preserve"> v mesecu za pretekli mesec oddal skrbniku v pregled in podpis poročilo o opravljenih mesečnih storitvah rednega vzdrževanja. K izdanemu mesečnemu računu za redno vzdrževanje mora izvajalec priložiti podpisano poročilo o opravljenih mesečnih storitvah rednega vzdrževanja s strani skrbnika pogodbe s strani naročnika.</w:t>
      </w:r>
    </w:p>
    <w:p w14:paraId="1A7FFF2E" w14:textId="77777777" w:rsidR="00A31CFE" w:rsidRDefault="00A31CFE" w:rsidP="004E6464">
      <w:pPr>
        <w:jc w:val="both"/>
        <w:rPr>
          <w:rFonts w:ascii="Arial" w:hAnsi="Arial" w:cs="Arial"/>
          <w:color w:val="000000"/>
          <w:sz w:val="20"/>
        </w:rPr>
      </w:pPr>
    </w:p>
    <w:p w14:paraId="6627625E" w14:textId="77777777" w:rsidR="001E1754" w:rsidRDefault="001E1754" w:rsidP="004E6464">
      <w:pPr>
        <w:jc w:val="both"/>
        <w:rPr>
          <w:rFonts w:ascii="Arial" w:hAnsi="Arial" w:cs="Arial"/>
          <w:color w:val="000000"/>
          <w:sz w:val="20"/>
        </w:rPr>
      </w:pPr>
    </w:p>
    <w:p w14:paraId="5D36987D" w14:textId="77777777" w:rsidR="001E1754" w:rsidRPr="004E6464" w:rsidRDefault="001E1754" w:rsidP="004E6464">
      <w:pPr>
        <w:jc w:val="both"/>
        <w:rPr>
          <w:rFonts w:ascii="Arial" w:hAnsi="Arial" w:cs="Arial"/>
          <w:color w:val="000000"/>
          <w:sz w:val="20"/>
        </w:rPr>
      </w:pPr>
    </w:p>
    <w:p w14:paraId="363BE183" w14:textId="61B93A95" w:rsidR="004E6464" w:rsidRDefault="004E6464" w:rsidP="00FA619B">
      <w:pPr>
        <w:widowControl w:val="0"/>
        <w:numPr>
          <w:ilvl w:val="1"/>
          <w:numId w:val="7"/>
        </w:numPr>
        <w:tabs>
          <w:tab w:val="left" w:pos="284"/>
        </w:tabs>
        <w:ind w:left="357" w:hanging="357"/>
        <w:jc w:val="center"/>
        <w:rPr>
          <w:rFonts w:ascii="Arial" w:hAnsi="Arial" w:cs="Arial"/>
          <w:color w:val="0F0F0F"/>
          <w:sz w:val="20"/>
        </w:rPr>
      </w:pPr>
      <w:r w:rsidRPr="004E6464">
        <w:rPr>
          <w:rFonts w:ascii="Arial" w:hAnsi="Arial" w:cs="Arial"/>
          <w:color w:val="0F0F0F"/>
          <w:sz w:val="20"/>
        </w:rPr>
        <w:lastRenderedPageBreak/>
        <w:t>člen</w:t>
      </w:r>
    </w:p>
    <w:p w14:paraId="40BC1E8D" w14:textId="6FCF27E3" w:rsidR="004E6464" w:rsidRPr="00075AB3" w:rsidRDefault="004E6464" w:rsidP="004E6464">
      <w:pPr>
        <w:jc w:val="center"/>
        <w:rPr>
          <w:rFonts w:ascii="Arial" w:hAnsi="Arial" w:cs="Arial"/>
          <w:color w:val="000000"/>
          <w:sz w:val="20"/>
        </w:rPr>
      </w:pPr>
      <w:r w:rsidRPr="00075AB3">
        <w:rPr>
          <w:rFonts w:ascii="Arial" w:hAnsi="Arial" w:cs="Arial"/>
          <w:color w:val="000000"/>
          <w:sz w:val="20"/>
        </w:rPr>
        <w:t>(</w:t>
      </w:r>
      <w:r>
        <w:rPr>
          <w:rFonts w:ascii="Arial" w:hAnsi="Arial" w:cs="Arial"/>
          <w:color w:val="000000"/>
          <w:sz w:val="20"/>
        </w:rPr>
        <w:t>sukcesivna naročila</w:t>
      </w:r>
      <w:r w:rsidRPr="00075AB3">
        <w:rPr>
          <w:rFonts w:ascii="Arial" w:hAnsi="Arial" w:cs="Arial"/>
          <w:color w:val="000000"/>
          <w:sz w:val="20"/>
        </w:rPr>
        <w:t>)</w:t>
      </w:r>
    </w:p>
    <w:p w14:paraId="1A094C55" w14:textId="77777777" w:rsidR="004E6464" w:rsidRPr="004E6464" w:rsidRDefault="004E6464" w:rsidP="004E6464">
      <w:pPr>
        <w:widowControl w:val="0"/>
        <w:tabs>
          <w:tab w:val="left" w:pos="284"/>
        </w:tabs>
        <w:rPr>
          <w:rFonts w:ascii="Arial" w:hAnsi="Arial" w:cs="Arial"/>
          <w:color w:val="0F0F0F"/>
          <w:sz w:val="20"/>
        </w:rPr>
      </w:pPr>
    </w:p>
    <w:p w14:paraId="324732BC" w14:textId="6655A7D2" w:rsidR="004E6464" w:rsidRPr="004E6464" w:rsidRDefault="004E6464" w:rsidP="004E6464">
      <w:pPr>
        <w:jc w:val="both"/>
        <w:rPr>
          <w:rFonts w:ascii="Arial" w:hAnsi="Arial" w:cs="Arial"/>
          <w:color w:val="000000"/>
          <w:sz w:val="20"/>
        </w:rPr>
      </w:pPr>
      <w:r w:rsidRPr="004E6464">
        <w:rPr>
          <w:rFonts w:ascii="Arial" w:hAnsi="Arial" w:cs="Arial"/>
          <w:color w:val="000000"/>
          <w:sz w:val="20"/>
        </w:rPr>
        <w:t>Naročnik bo odpiral konkurenco za artikle</w:t>
      </w:r>
      <w:r>
        <w:rPr>
          <w:rFonts w:ascii="Arial" w:hAnsi="Arial" w:cs="Arial"/>
          <w:color w:val="000000"/>
          <w:sz w:val="20"/>
        </w:rPr>
        <w:t xml:space="preserve"> in storitve</w:t>
      </w:r>
      <w:r w:rsidRPr="004E6464">
        <w:rPr>
          <w:rFonts w:ascii="Arial" w:hAnsi="Arial" w:cs="Arial"/>
          <w:color w:val="000000"/>
          <w:sz w:val="20"/>
        </w:rPr>
        <w:t xml:space="preserve">, ki niso del </w:t>
      </w:r>
      <w:r w:rsidR="00AC4CF0">
        <w:rPr>
          <w:rFonts w:ascii="Arial" w:hAnsi="Arial" w:cs="Arial"/>
          <w:color w:val="000000"/>
          <w:sz w:val="20"/>
        </w:rPr>
        <w:t>rednega vzdrževanja</w:t>
      </w:r>
      <w:r w:rsidRPr="004E6464">
        <w:rPr>
          <w:rFonts w:ascii="Arial" w:hAnsi="Arial" w:cs="Arial"/>
          <w:color w:val="000000"/>
          <w:sz w:val="20"/>
        </w:rPr>
        <w:t xml:space="preserve"> pri izbranem </w:t>
      </w:r>
      <w:r w:rsidR="005D5F0C">
        <w:rPr>
          <w:rFonts w:ascii="Arial" w:hAnsi="Arial" w:cs="Arial"/>
          <w:color w:val="000000"/>
          <w:sz w:val="20"/>
        </w:rPr>
        <w:t>izvajalcu</w:t>
      </w:r>
      <w:r w:rsidRPr="004E6464">
        <w:rPr>
          <w:rFonts w:ascii="Arial" w:hAnsi="Arial" w:cs="Arial"/>
          <w:color w:val="000000"/>
          <w:sz w:val="20"/>
        </w:rPr>
        <w:t xml:space="preserve">. Po pridobljeni ponudbi s strani </w:t>
      </w:r>
      <w:r w:rsidR="005D5F0C">
        <w:rPr>
          <w:rFonts w:ascii="Arial" w:hAnsi="Arial" w:cs="Arial"/>
          <w:color w:val="000000"/>
          <w:sz w:val="20"/>
        </w:rPr>
        <w:t>izvajalca</w:t>
      </w:r>
      <w:r w:rsidRPr="004E6464">
        <w:rPr>
          <w:rFonts w:ascii="Arial" w:hAnsi="Arial" w:cs="Arial"/>
          <w:color w:val="000000"/>
          <w:sz w:val="20"/>
        </w:rPr>
        <w:t xml:space="preserve"> lahko naročnik v primeru suma previsoke cene le to preveri na prostem trgu. Naročnik v primeru, da ugotovi, da je ponujena cena s strani </w:t>
      </w:r>
      <w:r w:rsidR="005D5F0C">
        <w:rPr>
          <w:rFonts w:ascii="Arial" w:hAnsi="Arial" w:cs="Arial"/>
          <w:color w:val="000000"/>
          <w:sz w:val="20"/>
        </w:rPr>
        <w:t>izvajalca</w:t>
      </w:r>
      <w:r w:rsidRPr="004E6464">
        <w:rPr>
          <w:rFonts w:ascii="Arial" w:hAnsi="Arial" w:cs="Arial"/>
          <w:color w:val="000000"/>
          <w:sz w:val="20"/>
        </w:rPr>
        <w:t xml:space="preserve"> višja od enakega izdelka na prostem trgu, lahko le ta artikel </w:t>
      </w:r>
      <w:r>
        <w:rPr>
          <w:rFonts w:ascii="Arial" w:hAnsi="Arial" w:cs="Arial"/>
          <w:color w:val="000000"/>
          <w:sz w:val="20"/>
        </w:rPr>
        <w:t>ali storitev naroči</w:t>
      </w:r>
      <w:r w:rsidRPr="004E6464">
        <w:rPr>
          <w:rFonts w:ascii="Arial" w:hAnsi="Arial" w:cs="Arial"/>
          <w:color w:val="000000"/>
          <w:sz w:val="20"/>
        </w:rPr>
        <w:t xml:space="preserve"> na prostem trgu po nižji ceni.</w:t>
      </w:r>
    </w:p>
    <w:p w14:paraId="70722F75" w14:textId="77777777" w:rsidR="004E6464" w:rsidRPr="004E6464" w:rsidRDefault="004E6464" w:rsidP="004E6464">
      <w:pPr>
        <w:jc w:val="both"/>
        <w:rPr>
          <w:rFonts w:ascii="Arial" w:hAnsi="Arial" w:cs="Arial"/>
          <w:color w:val="000000"/>
          <w:sz w:val="20"/>
        </w:rPr>
      </w:pPr>
    </w:p>
    <w:p w14:paraId="6DFE6942" w14:textId="442AD006" w:rsidR="004E6464" w:rsidRPr="00075AB3" w:rsidRDefault="004E6464" w:rsidP="004E6464">
      <w:pPr>
        <w:jc w:val="both"/>
        <w:rPr>
          <w:rFonts w:ascii="Arial" w:hAnsi="Arial" w:cs="Arial"/>
          <w:color w:val="000000"/>
          <w:sz w:val="20"/>
        </w:rPr>
      </w:pPr>
      <w:r w:rsidRPr="004E6464">
        <w:rPr>
          <w:rFonts w:ascii="Arial" w:hAnsi="Arial" w:cs="Arial"/>
          <w:color w:val="000000"/>
          <w:sz w:val="20"/>
        </w:rPr>
        <w:t xml:space="preserve">Naročnik in </w:t>
      </w:r>
      <w:r w:rsidR="005D5F0C">
        <w:rPr>
          <w:rFonts w:ascii="Arial" w:hAnsi="Arial" w:cs="Arial"/>
          <w:color w:val="000000"/>
          <w:sz w:val="20"/>
        </w:rPr>
        <w:t>izvajalec</w:t>
      </w:r>
      <w:r w:rsidRPr="004E6464">
        <w:rPr>
          <w:rFonts w:ascii="Arial" w:hAnsi="Arial" w:cs="Arial"/>
          <w:color w:val="000000"/>
          <w:sz w:val="20"/>
        </w:rPr>
        <w:t xml:space="preserve"> se dogovorita, da bo naročnik izvajal naročila glede na svoje potrebe sukcesivno s poslanim povpraševanjem </w:t>
      </w:r>
      <w:r w:rsidR="005D5F0C">
        <w:rPr>
          <w:rFonts w:ascii="Arial" w:hAnsi="Arial" w:cs="Arial"/>
          <w:color w:val="000000"/>
          <w:sz w:val="20"/>
        </w:rPr>
        <w:t>izvajalcu</w:t>
      </w:r>
      <w:r w:rsidRPr="004E6464">
        <w:rPr>
          <w:rFonts w:ascii="Arial" w:hAnsi="Arial" w:cs="Arial"/>
          <w:color w:val="000000"/>
          <w:sz w:val="20"/>
        </w:rPr>
        <w:t xml:space="preserve">. </w:t>
      </w:r>
      <w:r w:rsidR="005D5F0C">
        <w:rPr>
          <w:rFonts w:ascii="Arial" w:hAnsi="Arial" w:cs="Arial"/>
          <w:color w:val="000000"/>
          <w:sz w:val="20"/>
        </w:rPr>
        <w:t>Izvajalec</w:t>
      </w:r>
      <w:r w:rsidRPr="004E6464">
        <w:rPr>
          <w:rFonts w:ascii="Arial" w:hAnsi="Arial" w:cs="Arial"/>
          <w:color w:val="000000"/>
          <w:sz w:val="20"/>
        </w:rPr>
        <w:t xml:space="preserve"> bo na podlagi povpraševanja pripravil ponudbo s cenami dogovorjenimi v tem okvirnem sporazumu in ponudbo poslal skrbniku okvirnega sporazuma najkasneje v roku 2 (dveh) delovnih dni. Naročnik bo na podlagi ponudbe izdal naročilnico in jo poslal </w:t>
      </w:r>
      <w:r w:rsidR="005D5F0C">
        <w:rPr>
          <w:rFonts w:ascii="Arial" w:hAnsi="Arial" w:cs="Arial"/>
          <w:color w:val="000000"/>
          <w:sz w:val="20"/>
        </w:rPr>
        <w:t>izvajalcu</w:t>
      </w:r>
      <w:r w:rsidRPr="004E6464">
        <w:rPr>
          <w:rFonts w:ascii="Arial" w:hAnsi="Arial" w:cs="Arial"/>
          <w:color w:val="000000"/>
          <w:sz w:val="20"/>
        </w:rPr>
        <w:t>, le ta pa bo na podlagi prejete naročilnice izvedel dobavo naročenih artiklov</w:t>
      </w:r>
      <w:r w:rsidR="004543D4">
        <w:rPr>
          <w:rFonts w:ascii="Arial" w:hAnsi="Arial" w:cs="Arial"/>
          <w:color w:val="000000"/>
          <w:sz w:val="20"/>
        </w:rPr>
        <w:t xml:space="preserve"> </w:t>
      </w:r>
      <w:r w:rsidR="004543D4" w:rsidRPr="004E6464">
        <w:rPr>
          <w:rFonts w:ascii="Arial" w:hAnsi="Arial" w:cs="Arial"/>
          <w:color w:val="000000"/>
          <w:sz w:val="20"/>
        </w:rPr>
        <w:t>na naslov naročnika</w:t>
      </w:r>
      <w:r w:rsidR="004543D4">
        <w:rPr>
          <w:rFonts w:ascii="Arial" w:hAnsi="Arial" w:cs="Arial"/>
          <w:color w:val="000000"/>
          <w:sz w:val="20"/>
        </w:rPr>
        <w:t xml:space="preserve"> oziroma izvedel naročeno storitev na naslovu naročnika</w:t>
      </w:r>
      <w:r w:rsidRPr="004E6464">
        <w:rPr>
          <w:rFonts w:ascii="Arial" w:hAnsi="Arial" w:cs="Arial"/>
          <w:color w:val="000000"/>
          <w:sz w:val="20"/>
        </w:rPr>
        <w:t xml:space="preserve">. </w:t>
      </w:r>
      <w:r w:rsidR="005D5F0C">
        <w:rPr>
          <w:rFonts w:ascii="Arial" w:hAnsi="Arial" w:cs="Arial"/>
          <w:color w:val="000000"/>
          <w:sz w:val="20"/>
        </w:rPr>
        <w:t>Izvajalec</w:t>
      </w:r>
      <w:r w:rsidRPr="004E6464">
        <w:rPr>
          <w:rFonts w:ascii="Arial" w:hAnsi="Arial" w:cs="Arial"/>
          <w:color w:val="000000"/>
          <w:sz w:val="20"/>
        </w:rPr>
        <w:t xml:space="preserve"> bo za dobavljeno opremo izdal dobavnico</w:t>
      </w:r>
      <w:r w:rsidR="004543D4">
        <w:rPr>
          <w:rFonts w:ascii="Arial" w:hAnsi="Arial" w:cs="Arial"/>
          <w:color w:val="000000"/>
          <w:sz w:val="20"/>
        </w:rPr>
        <w:t xml:space="preserve"> oz. za opravljeno storitev servisno dobavnico oz. servisni nalog</w:t>
      </w:r>
      <w:r w:rsidRPr="004E6464">
        <w:rPr>
          <w:rFonts w:ascii="Arial" w:hAnsi="Arial" w:cs="Arial"/>
          <w:color w:val="000000"/>
          <w:sz w:val="20"/>
        </w:rPr>
        <w:t xml:space="preserve"> in na podlagi podpisane dobavnice</w:t>
      </w:r>
      <w:r w:rsidR="004543D4">
        <w:rPr>
          <w:rFonts w:ascii="Arial" w:hAnsi="Arial" w:cs="Arial"/>
          <w:color w:val="000000"/>
          <w:sz w:val="20"/>
        </w:rPr>
        <w:t xml:space="preserve"> oz. naloga</w:t>
      </w:r>
      <w:r w:rsidRPr="004E6464">
        <w:rPr>
          <w:rFonts w:ascii="Arial" w:hAnsi="Arial" w:cs="Arial"/>
          <w:color w:val="000000"/>
          <w:sz w:val="20"/>
        </w:rPr>
        <w:t xml:space="preserve"> račun.</w:t>
      </w:r>
    </w:p>
    <w:p w14:paraId="6408A0FF" w14:textId="77777777" w:rsidR="00CA4805" w:rsidRPr="00075AB3" w:rsidRDefault="00CA4805" w:rsidP="00CA4805">
      <w:pPr>
        <w:jc w:val="both"/>
        <w:rPr>
          <w:rFonts w:ascii="Arial" w:hAnsi="Arial" w:cs="Arial"/>
          <w:color w:val="000000"/>
          <w:sz w:val="20"/>
        </w:rPr>
      </w:pPr>
    </w:p>
    <w:p w14:paraId="3A154049" w14:textId="77777777" w:rsidR="00CA4805" w:rsidRPr="00075AB3" w:rsidRDefault="00CA4805" w:rsidP="00CA4805">
      <w:pPr>
        <w:widowControl w:val="0"/>
        <w:overflowPunct w:val="0"/>
        <w:autoSpaceDE w:val="0"/>
        <w:autoSpaceDN w:val="0"/>
        <w:adjustRightInd w:val="0"/>
        <w:jc w:val="both"/>
        <w:textAlignment w:val="baseline"/>
        <w:rPr>
          <w:rFonts w:ascii="Arial" w:hAnsi="Arial" w:cs="Arial"/>
          <w:color w:val="000000"/>
          <w:sz w:val="20"/>
        </w:rPr>
      </w:pPr>
    </w:p>
    <w:p w14:paraId="5C500EB4" w14:textId="77777777" w:rsidR="00CA4805" w:rsidRPr="004E6464" w:rsidRDefault="00CA4805" w:rsidP="00FA619B">
      <w:pPr>
        <w:widowControl w:val="0"/>
        <w:numPr>
          <w:ilvl w:val="0"/>
          <w:numId w:val="8"/>
        </w:numPr>
        <w:ind w:left="357" w:hanging="357"/>
        <w:jc w:val="center"/>
        <w:rPr>
          <w:rFonts w:ascii="Arial" w:hAnsi="Arial" w:cs="Arial"/>
          <w:b/>
          <w:color w:val="111111"/>
          <w:sz w:val="20"/>
        </w:rPr>
      </w:pPr>
      <w:r w:rsidRPr="004E6464">
        <w:rPr>
          <w:rFonts w:ascii="Arial" w:hAnsi="Arial" w:cs="Arial"/>
          <w:b/>
          <w:color w:val="111111"/>
          <w:sz w:val="20"/>
        </w:rPr>
        <w:t>PLAČILNI POGOJI</w:t>
      </w:r>
    </w:p>
    <w:p w14:paraId="0650F599" w14:textId="77777777" w:rsidR="00CA4805" w:rsidRPr="00075AB3" w:rsidRDefault="00CA4805" w:rsidP="00CA4805">
      <w:pPr>
        <w:widowControl w:val="0"/>
        <w:ind w:left="357"/>
        <w:rPr>
          <w:rFonts w:ascii="Arial" w:hAnsi="Arial" w:cs="Arial"/>
          <w:b/>
          <w:color w:val="111111"/>
          <w:sz w:val="20"/>
        </w:rPr>
      </w:pPr>
    </w:p>
    <w:p w14:paraId="6AEA98C4"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44F37B28" w14:textId="77777777" w:rsidR="00CA4805" w:rsidRPr="00075AB3" w:rsidRDefault="00CA4805" w:rsidP="00CA4805">
      <w:pPr>
        <w:jc w:val="center"/>
        <w:rPr>
          <w:rFonts w:ascii="Arial" w:hAnsi="Arial" w:cs="Arial"/>
          <w:color w:val="000000"/>
          <w:sz w:val="20"/>
        </w:rPr>
      </w:pPr>
      <w:r w:rsidRPr="00075AB3">
        <w:rPr>
          <w:rFonts w:ascii="Arial" w:hAnsi="Arial" w:cs="Arial"/>
          <w:color w:val="000000"/>
          <w:sz w:val="20"/>
        </w:rPr>
        <w:t>(način plačila)</w:t>
      </w:r>
    </w:p>
    <w:p w14:paraId="4BC8935C" w14:textId="77777777" w:rsidR="00CA4805" w:rsidRPr="00075AB3" w:rsidRDefault="00CA4805" w:rsidP="00CA4805">
      <w:pPr>
        <w:jc w:val="center"/>
        <w:rPr>
          <w:rFonts w:ascii="Arial" w:hAnsi="Arial" w:cs="Arial"/>
          <w:color w:val="000000"/>
          <w:sz w:val="20"/>
        </w:rPr>
      </w:pPr>
    </w:p>
    <w:p w14:paraId="261BB0F5" w14:textId="135348CE"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Stranki okvirnega sporazuma soglašata, da bo </w:t>
      </w:r>
      <w:r w:rsidR="004543D4">
        <w:rPr>
          <w:rFonts w:ascii="Arial" w:hAnsi="Arial" w:cs="Arial"/>
          <w:color w:val="000000"/>
          <w:sz w:val="20"/>
        </w:rPr>
        <w:t>izvajalec</w:t>
      </w:r>
      <w:r w:rsidRPr="004E6464">
        <w:rPr>
          <w:rFonts w:ascii="Arial" w:hAnsi="Arial" w:cs="Arial"/>
          <w:color w:val="000000"/>
          <w:sz w:val="20"/>
        </w:rPr>
        <w:t xml:space="preserve"> naročniku za opravljene dobave</w:t>
      </w:r>
      <w:r>
        <w:rPr>
          <w:rFonts w:ascii="Arial" w:hAnsi="Arial" w:cs="Arial"/>
          <w:color w:val="000000"/>
          <w:sz w:val="20"/>
        </w:rPr>
        <w:t xml:space="preserve"> in storitve</w:t>
      </w:r>
      <w:r w:rsidRPr="004E6464">
        <w:rPr>
          <w:rFonts w:ascii="Arial" w:hAnsi="Arial" w:cs="Arial"/>
          <w:color w:val="000000"/>
          <w:sz w:val="20"/>
        </w:rPr>
        <w:t xml:space="preserve"> izstavljal in pošiljal račune, opremljene s številko</w:t>
      </w:r>
      <w:r w:rsidR="00094559">
        <w:rPr>
          <w:rFonts w:ascii="Arial" w:hAnsi="Arial" w:cs="Arial"/>
          <w:color w:val="000000"/>
          <w:sz w:val="20"/>
        </w:rPr>
        <w:t xml:space="preserve"> tega okvirnega sporazuma,</w:t>
      </w:r>
      <w:r w:rsidRPr="004E6464">
        <w:rPr>
          <w:rFonts w:ascii="Arial" w:hAnsi="Arial" w:cs="Arial"/>
          <w:color w:val="000000"/>
          <w:sz w:val="20"/>
        </w:rPr>
        <w:t xml:space="preserve"> naročilnice in številko dobavnice</w:t>
      </w:r>
      <w:r>
        <w:rPr>
          <w:rFonts w:ascii="Arial" w:hAnsi="Arial" w:cs="Arial"/>
          <w:color w:val="000000"/>
          <w:sz w:val="20"/>
        </w:rPr>
        <w:t xml:space="preserve"> oziroma servisnega naloga</w:t>
      </w:r>
      <w:r w:rsidRPr="004E6464">
        <w:rPr>
          <w:rFonts w:ascii="Arial" w:hAnsi="Arial" w:cs="Arial"/>
          <w:color w:val="000000"/>
          <w:sz w:val="20"/>
        </w:rPr>
        <w:t xml:space="preserve">. </w:t>
      </w:r>
      <w:r w:rsidR="005D5F0C">
        <w:rPr>
          <w:rFonts w:ascii="Arial" w:hAnsi="Arial" w:cs="Arial"/>
          <w:color w:val="000000"/>
          <w:sz w:val="20"/>
        </w:rPr>
        <w:t>Z</w:t>
      </w:r>
      <w:r w:rsidR="004543D4" w:rsidRPr="004E6464">
        <w:rPr>
          <w:rFonts w:ascii="Arial" w:hAnsi="Arial" w:cs="Arial"/>
          <w:color w:val="000000"/>
          <w:sz w:val="20"/>
        </w:rPr>
        <w:t xml:space="preserve">a </w:t>
      </w:r>
      <w:r w:rsidR="005D5F0C">
        <w:rPr>
          <w:rFonts w:ascii="Arial" w:hAnsi="Arial" w:cs="Arial"/>
          <w:color w:val="000000"/>
          <w:sz w:val="20"/>
        </w:rPr>
        <w:t>redno vzdrževanje pa bo pošiljal račune, opremljene s podpisanim poročilom o opravljenem rednem vzdrževanju.</w:t>
      </w:r>
    </w:p>
    <w:p w14:paraId="0F60717D" w14:textId="77777777" w:rsidR="004E6464" w:rsidRPr="004E6464" w:rsidRDefault="004E6464" w:rsidP="004E6464">
      <w:pPr>
        <w:jc w:val="both"/>
        <w:rPr>
          <w:rFonts w:ascii="Arial" w:hAnsi="Arial" w:cs="Arial"/>
          <w:color w:val="000000"/>
          <w:sz w:val="20"/>
        </w:rPr>
      </w:pPr>
    </w:p>
    <w:p w14:paraId="01EE7628" w14:textId="77777777" w:rsidR="004E6464" w:rsidRPr="004E6464" w:rsidRDefault="004E6464" w:rsidP="004E6464">
      <w:pPr>
        <w:jc w:val="both"/>
        <w:rPr>
          <w:rFonts w:ascii="Arial" w:hAnsi="Arial" w:cs="Arial"/>
          <w:color w:val="000000"/>
          <w:sz w:val="20"/>
        </w:rPr>
      </w:pPr>
    </w:p>
    <w:p w14:paraId="34379F08" w14:textId="77777777" w:rsidR="004E6464" w:rsidRPr="004E6464" w:rsidRDefault="004E6464" w:rsidP="004E6464">
      <w:pPr>
        <w:jc w:val="both"/>
        <w:rPr>
          <w:rFonts w:ascii="Arial" w:hAnsi="Arial" w:cs="Arial"/>
          <w:color w:val="000000"/>
          <w:sz w:val="20"/>
        </w:rPr>
      </w:pPr>
      <w:r w:rsidRPr="004E6464">
        <w:rPr>
          <w:rFonts w:ascii="Arial" w:hAnsi="Arial" w:cs="Arial"/>
          <w:color w:val="000000"/>
          <w:sz w:val="20"/>
        </w:rPr>
        <w:tab/>
      </w:r>
    </w:p>
    <w:p w14:paraId="54DCC478" w14:textId="3816F9CC"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Naročnik bo izstavljen račun </w:t>
      </w:r>
      <w:r w:rsidR="005D5F0C">
        <w:rPr>
          <w:rFonts w:ascii="Arial" w:hAnsi="Arial" w:cs="Arial"/>
          <w:color w:val="000000"/>
          <w:sz w:val="20"/>
        </w:rPr>
        <w:t>izvajalcu</w:t>
      </w:r>
      <w:r w:rsidRPr="004E6464">
        <w:rPr>
          <w:rFonts w:ascii="Arial" w:hAnsi="Arial" w:cs="Arial"/>
          <w:color w:val="000000"/>
          <w:sz w:val="20"/>
        </w:rPr>
        <w:t xml:space="preserve"> plačal na transakcijski račun </w:t>
      </w:r>
      <w:r w:rsidR="005D5F0C">
        <w:rPr>
          <w:rFonts w:ascii="Arial" w:hAnsi="Arial" w:cs="Arial"/>
          <w:color w:val="000000"/>
          <w:sz w:val="20"/>
        </w:rPr>
        <w:t>izvajalca</w:t>
      </w:r>
      <w:r w:rsidRPr="004E6464">
        <w:rPr>
          <w:rFonts w:ascii="Arial" w:hAnsi="Arial" w:cs="Arial"/>
          <w:color w:val="000000"/>
          <w:sz w:val="20"/>
        </w:rPr>
        <w:t xml:space="preserve"> številka:</w:t>
      </w:r>
    </w:p>
    <w:p w14:paraId="346A1E87" w14:textId="77777777" w:rsidR="004E6464" w:rsidRPr="004E6464" w:rsidRDefault="004E6464" w:rsidP="004E6464">
      <w:pPr>
        <w:jc w:val="both"/>
        <w:rPr>
          <w:rFonts w:ascii="Arial" w:hAnsi="Arial" w:cs="Arial"/>
          <w:color w:val="000000"/>
          <w:sz w:val="20"/>
        </w:rPr>
      </w:pPr>
    </w:p>
    <w:p w14:paraId="6621E4A0" w14:textId="77777777" w:rsidR="004E6464" w:rsidRPr="004E6464" w:rsidRDefault="004E6464" w:rsidP="004E6464">
      <w:pPr>
        <w:jc w:val="both"/>
        <w:rPr>
          <w:rFonts w:ascii="Arial" w:hAnsi="Arial" w:cs="Arial"/>
          <w:color w:val="000000"/>
          <w:sz w:val="20"/>
        </w:rPr>
      </w:pPr>
      <w:r w:rsidRPr="004E6464">
        <w:rPr>
          <w:rFonts w:ascii="Arial" w:hAnsi="Arial" w:cs="Arial"/>
          <w:color w:val="000000"/>
          <w:sz w:val="20"/>
        </w:rPr>
        <w:t>TRR ………………………………………. odprt pri ………………………….</w:t>
      </w:r>
    </w:p>
    <w:p w14:paraId="3D4CC82F" w14:textId="77777777" w:rsidR="004E6464" w:rsidRPr="004E6464" w:rsidRDefault="004E6464" w:rsidP="004E6464">
      <w:pPr>
        <w:jc w:val="both"/>
        <w:rPr>
          <w:rFonts w:ascii="Arial" w:hAnsi="Arial" w:cs="Arial"/>
          <w:color w:val="000000"/>
          <w:sz w:val="20"/>
        </w:rPr>
      </w:pPr>
    </w:p>
    <w:p w14:paraId="45A888CB" w14:textId="77777777" w:rsidR="004E6464" w:rsidRPr="004E6464" w:rsidRDefault="004E6464" w:rsidP="004E6464">
      <w:pPr>
        <w:jc w:val="both"/>
        <w:rPr>
          <w:rFonts w:ascii="Arial" w:hAnsi="Arial" w:cs="Arial"/>
          <w:color w:val="000000"/>
          <w:sz w:val="20"/>
        </w:rPr>
      </w:pPr>
    </w:p>
    <w:p w14:paraId="6D94A5CA" w14:textId="3F1A0685"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Naročnik bo račun plačal v roku 30 dni od prejema računa. V kolikor naročnik ne poravna računa v dogovorjenem roku, ima </w:t>
      </w:r>
      <w:r w:rsidR="005D5F0C">
        <w:rPr>
          <w:rFonts w:ascii="Arial" w:hAnsi="Arial" w:cs="Arial"/>
          <w:color w:val="000000"/>
          <w:sz w:val="20"/>
        </w:rPr>
        <w:t>izvajalec</w:t>
      </w:r>
      <w:r w:rsidRPr="004E6464">
        <w:rPr>
          <w:rFonts w:ascii="Arial" w:hAnsi="Arial" w:cs="Arial"/>
          <w:color w:val="000000"/>
          <w:sz w:val="20"/>
        </w:rPr>
        <w:t xml:space="preserve"> pravico obračunati zakonite zamudne obresti. Če zadnji dan roka sovpada z dnem, ko je po zakonu dela prost dan, se za zadnji dan roka šteje naslednji delovni dan.</w:t>
      </w:r>
    </w:p>
    <w:p w14:paraId="7AA9329C" w14:textId="77777777" w:rsidR="004E6464" w:rsidRPr="004E6464" w:rsidRDefault="004E6464" w:rsidP="004E6464">
      <w:pPr>
        <w:jc w:val="both"/>
        <w:rPr>
          <w:rFonts w:ascii="Arial" w:hAnsi="Arial" w:cs="Arial"/>
          <w:color w:val="000000"/>
          <w:sz w:val="20"/>
        </w:rPr>
      </w:pPr>
    </w:p>
    <w:p w14:paraId="4807912B" w14:textId="6478E897" w:rsidR="004E6464" w:rsidRPr="004E6464" w:rsidRDefault="004E6464" w:rsidP="004E6464">
      <w:pPr>
        <w:jc w:val="both"/>
        <w:rPr>
          <w:rFonts w:ascii="Arial" w:hAnsi="Arial" w:cs="Arial"/>
          <w:color w:val="000000"/>
          <w:sz w:val="20"/>
        </w:rPr>
      </w:pPr>
      <w:r w:rsidRPr="004E6464">
        <w:rPr>
          <w:rFonts w:ascii="Arial" w:hAnsi="Arial" w:cs="Arial"/>
          <w:color w:val="000000"/>
          <w:sz w:val="20"/>
        </w:rPr>
        <w:t xml:space="preserve">Skladno z Zakonom o opravljanju plačilnih storitev za proračunske uporabnike (Uradni list RS, št. 77/16 in 47/19) mora naročnik, kot proračunski uporabnik prejemati račune in spremljajoče dokumente izključno v elektronski obliki (e-računi). Glede na navedeno mora </w:t>
      </w:r>
      <w:r w:rsidR="005D5F0C">
        <w:rPr>
          <w:rFonts w:ascii="Arial" w:hAnsi="Arial" w:cs="Arial"/>
          <w:color w:val="000000"/>
          <w:sz w:val="20"/>
        </w:rPr>
        <w:t>izvajalec</w:t>
      </w:r>
      <w:r w:rsidRPr="004E6464">
        <w:rPr>
          <w:rFonts w:ascii="Arial" w:hAnsi="Arial" w:cs="Arial"/>
          <w:color w:val="000000"/>
          <w:sz w:val="20"/>
        </w:rPr>
        <w:t xml:space="preserve"> za dobavljeno blago pošiljati naročniku e-račune. V nasprotnem primeru bo naročnik moral prejeti račun zavrniti. Ta odstavek velja le za slovenske </w:t>
      </w:r>
      <w:r w:rsidR="005D5F0C">
        <w:rPr>
          <w:rFonts w:ascii="Arial" w:hAnsi="Arial" w:cs="Arial"/>
          <w:color w:val="000000"/>
          <w:sz w:val="20"/>
        </w:rPr>
        <w:t>izvajalc</w:t>
      </w:r>
      <w:r w:rsidRPr="004E6464">
        <w:rPr>
          <w:rFonts w:ascii="Arial" w:hAnsi="Arial" w:cs="Arial"/>
          <w:color w:val="000000"/>
          <w:sz w:val="20"/>
        </w:rPr>
        <w:t>e.</w:t>
      </w:r>
    </w:p>
    <w:p w14:paraId="6558FA42" w14:textId="77777777" w:rsidR="004E6464" w:rsidRPr="004E6464" w:rsidRDefault="004E6464" w:rsidP="004E6464">
      <w:pPr>
        <w:jc w:val="both"/>
        <w:rPr>
          <w:rFonts w:ascii="Arial" w:hAnsi="Arial" w:cs="Arial"/>
          <w:color w:val="000000"/>
          <w:sz w:val="20"/>
        </w:rPr>
      </w:pPr>
    </w:p>
    <w:p w14:paraId="21859570" w14:textId="77777777" w:rsidR="004E6464" w:rsidRPr="004E6464" w:rsidRDefault="004E6464" w:rsidP="004E6464">
      <w:pPr>
        <w:jc w:val="both"/>
        <w:rPr>
          <w:rFonts w:ascii="Arial" w:hAnsi="Arial" w:cs="Arial"/>
          <w:color w:val="000000"/>
          <w:sz w:val="20"/>
        </w:rPr>
      </w:pPr>
    </w:p>
    <w:p w14:paraId="68BE629A" w14:textId="2DDC5A31" w:rsidR="00CA4805" w:rsidRPr="00075AB3" w:rsidRDefault="004E6464" w:rsidP="004E6464">
      <w:pPr>
        <w:jc w:val="both"/>
        <w:rPr>
          <w:rFonts w:ascii="Arial" w:hAnsi="Arial" w:cs="Arial"/>
          <w:color w:val="000000"/>
          <w:sz w:val="20"/>
        </w:rPr>
      </w:pPr>
      <w:r w:rsidRPr="004E6464">
        <w:rPr>
          <w:rFonts w:ascii="Arial" w:hAnsi="Arial" w:cs="Arial"/>
          <w:color w:val="000000"/>
          <w:sz w:val="20"/>
        </w:rPr>
        <w:t xml:space="preserve">Naročnik ima možnost v 8 (osmih) dneh od prejema računa potrditi ali zavrniti račun. </w:t>
      </w:r>
      <w:r w:rsidR="005D5F0C">
        <w:rPr>
          <w:rFonts w:ascii="Arial" w:hAnsi="Arial" w:cs="Arial"/>
          <w:color w:val="000000"/>
          <w:sz w:val="20"/>
        </w:rPr>
        <w:t>Izvajalec</w:t>
      </w:r>
      <w:r w:rsidRPr="004E6464">
        <w:rPr>
          <w:rFonts w:ascii="Arial" w:hAnsi="Arial" w:cs="Arial"/>
          <w:color w:val="000000"/>
          <w:sz w:val="20"/>
        </w:rPr>
        <w:t xml:space="preserve"> je dolžan popraviti pomanjkljivosti, ki so navedene kot razlog za zavrnitev računa v roku, za katerega se dogovorita </w:t>
      </w:r>
      <w:r w:rsidR="005D5F0C">
        <w:rPr>
          <w:rFonts w:ascii="Arial" w:hAnsi="Arial" w:cs="Arial"/>
          <w:color w:val="000000"/>
          <w:sz w:val="20"/>
        </w:rPr>
        <w:t>izvajalec</w:t>
      </w:r>
      <w:r w:rsidRPr="004E6464">
        <w:rPr>
          <w:rFonts w:ascii="Arial" w:hAnsi="Arial" w:cs="Arial"/>
          <w:color w:val="000000"/>
          <w:sz w:val="20"/>
        </w:rPr>
        <w:t xml:space="preserve"> in naročnik.</w:t>
      </w:r>
    </w:p>
    <w:p w14:paraId="718F408F" w14:textId="77777777" w:rsidR="00CA4805" w:rsidRDefault="00CA4805" w:rsidP="00A46AE9">
      <w:pPr>
        <w:widowControl w:val="0"/>
        <w:rPr>
          <w:rFonts w:ascii="Arial" w:eastAsia="Calibri" w:hAnsi="Arial" w:cs="Arial"/>
          <w:b/>
          <w:color w:val="111111"/>
          <w:sz w:val="20"/>
        </w:rPr>
      </w:pPr>
    </w:p>
    <w:p w14:paraId="3D8DEC55" w14:textId="508A02CD" w:rsidR="00CA4805" w:rsidRPr="000B2A14" w:rsidRDefault="00CA4805" w:rsidP="00FA619B">
      <w:pPr>
        <w:widowControl w:val="0"/>
        <w:numPr>
          <w:ilvl w:val="0"/>
          <w:numId w:val="8"/>
        </w:numPr>
        <w:jc w:val="center"/>
        <w:rPr>
          <w:rFonts w:ascii="Arial" w:eastAsia="Calibri" w:hAnsi="Arial" w:cs="Arial"/>
          <w:b/>
          <w:color w:val="111111"/>
          <w:sz w:val="20"/>
        </w:rPr>
      </w:pPr>
      <w:r w:rsidRPr="000B2A14">
        <w:rPr>
          <w:rFonts w:ascii="Arial" w:eastAsia="Calibri" w:hAnsi="Arial" w:cs="Arial"/>
          <w:b/>
          <w:color w:val="111111"/>
          <w:sz w:val="20"/>
        </w:rPr>
        <w:t>GARANCIJA</w:t>
      </w:r>
    </w:p>
    <w:p w14:paraId="08B03EDE" w14:textId="77777777" w:rsidR="00CA4805" w:rsidRDefault="00CA4805" w:rsidP="00CA4805">
      <w:pPr>
        <w:widowControl w:val="0"/>
        <w:rPr>
          <w:rFonts w:ascii="Arial" w:eastAsia="Calibri" w:hAnsi="Arial" w:cs="Arial"/>
          <w:b/>
          <w:color w:val="111111"/>
          <w:sz w:val="20"/>
        </w:rPr>
      </w:pPr>
    </w:p>
    <w:p w14:paraId="6C6870C9"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7DBBBA50" w14:textId="77777777" w:rsidR="00CA4805" w:rsidRDefault="00CA4805" w:rsidP="00CA4805">
      <w:pPr>
        <w:widowControl w:val="0"/>
        <w:rPr>
          <w:rFonts w:ascii="Arial" w:eastAsia="Calibri" w:hAnsi="Arial" w:cs="Arial"/>
          <w:b/>
          <w:color w:val="111111"/>
          <w:sz w:val="20"/>
        </w:rPr>
      </w:pPr>
    </w:p>
    <w:p w14:paraId="25E79376" w14:textId="4E52D46C" w:rsidR="00CA4805" w:rsidRPr="00CA4805" w:rsidRDefault="005D5F0C" w:rsidP="00CA4805">
      <w:pPr>
        <w:jc w:val="both"/>
        <w:rPr>
          <w:rFonts w:ascii="Arial" w:hAnsi="Arial" w:cs="Arial"/>
          <w:color w:val="000000"/>
          <w:sz w:val="20"/>
        </w:rPr>
      </w:pPr>
      <w:r>
        <w:rPr>
          <w:rFonts w:ascii="Arial" w:hAnsi="Arial" w:cs="Arial"/>
          <w:color w:val="000000"/>
          <w:sz w:val="20"/>
        </w:rPr>
        <w:t>Izvajalec</w:t>
      </w:r>
      <w:r w:rsidR="00CA4805" w:rsidRPr="00CA4805">
        <w:rPr>
          <w:rFonts w:ascii="Arial" w:hAnsi="Arial" w:cs="Arial"/>
          <w:color w:val="000000"/>
          <w:sz w:val="20"/>
        </w:rPr>
        <w:t xml:space="preserve"> zagotavlja za blago</w:t>
      </w:r>
      <w:r w:rsidR="00A46AE9">
        <w:rPr>
          <w:rFonts w:ascii="Arial" w:hAnsi="Arial" w:cs="Arial"/>
          <w:color w:val="000000"/>
          <w:sz w:val="20"/>
        </w:rPr>
        <w:t xml:space="preserve"> (projektorji, profesionalni zasloni, mešalne mize, ojačevalniki, zvočniki in mikrofoni)</w:t>
      </w:r>
      <w:r w:rsidR="00CA4805" w:rsidRPr="00CA4805">
        <w:rPr>
          <w:rFonts w:ascii="Arial" w:hAnsi="Arial" w:cs="Arial"/>
          <w:color w:val="000000"/>
          <w:sz w:val="20"/>
        </w:rPr>
        <w:t>, ki je predmet posameznega naročila v okviru okvirnega sporazuma, garancijsko dobo v naslednjem obsegu in trajanju:</w:t>
      </w:r>
    </w:p>
    <w:p w14:paraId="648F4703" w14:textId="7944923F" w:rsidR="00CA4805" w:rsidRPr="00A46AE9" w:rsidRDefault="00CA4805" w:rsidP="00FA619B">
      <w:pPr>
        <w:keepNext/>
        <w:keepLines/>
        <w:widowControl w:val="0"/>
        <w:numPr>
          <w:ilvl w:val="0"/>
          <w:numId w:val="19"/>
        </w:numPr>
        <w:suppressAutoHyphens/>
        <w:jc w:val="both"/>
        <w:rPr>
          <w:rFonts w:ascii="Arial" w:hAnsi="Arial" w:cs="Arial"/>
          <w:sz w:val="20"/>
          <w:lang w:eastAsia="ar-SA"/>
        </w:rPr>
      </w:pPr>
      <w:r w:rsidRPr="00A46AE9">
        <w:rPr>
          <w:rFonts w:ascii="Arial" w:hAnsi="Arial" w:cs="Arial"/>
          <w:sz w:val="20"/>
        </w:rPr>
        <w:lastRenderedPageBreak/>
        <w:t>splošna garancija na blago</w:t>
      </w:r>
      <w:r w:rsidR="00A46AE9" w:rsidRPr="00A46AE9">
        <w:rPr>
          <w:rFonts w:ascii="Arial" w:hAnsi="Arial" w:cs="Arial"/>
          <w:sz w:val="20"/>
        </w:rPr>
        <w:t xml:space="preserve"> </w:t>
      </w:r>
      <w:r w:rsidR="00A46AE9" w:rsidRPr="00A46AE9">
        <w:rPr>
          <w:rFonts w:ascii="Arial" w:hAnsi="Arial" w:cs="Arial"/>
          <w:color w:val="000000"/>
          <w:sz w:val="20"/>
        </w:rPr>
        <w:t>(projektorji, profesionalni zasloni, mešalne mize, ojačevalniki, zvočniki in mikrofoni)</w:t>
      </w:r>
      <w:r w:rsidRPr="00A46AE9">
        <w:rPr>
          <w:rFonts w:ascii="Arial" w:hAnsi="Arial" w:cs="Arial"/>
          <w:sz w:val="20"/>
        </w:rPr>
        <w:t xml:space="preserve"> najmanj </w:t>
      </w:r>
      <w:r w:rsidR="00A46AE9" w:rsidRPr="00A46AE9">
        <w:rPr>
          <w:rFonts w:ascii="Arial" w:hAnsi="Arial" w:cs="Arial"/>
          <w:sz w:val="20"/>
        </w:rPr>
        <w:t>3 (tri) leta garancije.</w:t>
      </w:r>
    </w:p>
    <w:p w14:paraId="56AB7552" w14:textId="77777777" w:rsidR="00A46AE9" w:rsidRPr="00A46AE9" w:rsidRDefault="00A46AE9" w:rsidP="00A46AE9">
      <w:pPr>
        <w:keepNext/>
        <w:keepLines/>
        <w:widowControl w:val="0"/>
        <w:suppressAutoHyphens/>
        <w:ind w:left="360"/>
        <w:jc w:val="both"/>
        <w:rPr>
          <w:rFonts w:ascii="Arial" w:hAnsi="Arial" w:cs="Arial"/>
          <w:sz w:val="20"/>
          <w:lang w:eastAsia="ar-SA"/>
        </w:rPr>
      </w:pPr>
    </w:p>
    <w:p w14:paraId="67A41D2C" w14:textId="341CA979" w:rsidR="00CA4805" w:rsidRPr="00BA3974" w:rsidRDefault="00CA4805" w:rsidP="00CA4805">
      <w:pPr>
        <w:keepNext/>
        <w:keepLines/>
        <w:widowControl w:val="0"/>
        <w:suppressAutoHyphens/>
        <w:jc w:val="both"/>
        <w:rPr>
          <w:rFonts w:ascii="Arial" w:hAnsi="Arial" w:cs="Arial"/>
          <w:sz w:val="20"/>
        </w:rPr>
      </w:pPr>
      <w:r w:rsidRPr="00BA3974">
        <w:rPr>
          <w:rFonts w:ascii="Arial" w:hAnsi="Arial" w:cs="Arial"/>
          <w:sz w:val="20"/>
          <w:lang w:eastAsia="ar-SA"/>
        </w:rPr>
        <w:t xml:space="preserve">Če proizvajalec zagotavlja krajšo garancijo, je dolžan </w:t>
      </w:r>
      <w:r w:rsidR="005D5F0C">
        <w:rPr>
          <w:rFonts w:ascii="Arial" w:hAnsi="Arial" w:cs="Arial"/>
          <w:sz w:val="20"/>
          <w:lang w:eastAsia="ar-SA"/>
        </w:rPr>
        <w:t>izvajalec</w:t>
      </w:r>
      <w:r w:rsidRPr="00BA3974">
        <w:rPr>
          <w:rFonts w:ascii="Arial" w:hAnsi="Arial" w:cs="Arial"/>
          <w:sz w:val="20"/>
          <w:lang w:eastAsia="ar-SA"/>
        </w:rPr>
        <w:t xml:space="preserve"> poleg proizvajalčeve izročiti tudi svojo garancijo, in sicer za razliko v trajanju veljavnosti. </w:t>
      </w:r>
    </w:p>
    <w:p w14:paraId="1E000E15" w14:textId="77777777" w:rsidR="00CA4805" w:rsidRPr="00CA4805" w:rsidRDefault="00CA4805" w:rsidP="00CA4805">
      <w:pPr>
        <w:jc w:val="both"/>
        <w:rPr>
          <w:rFonts w:ascii="Arial" w:hAnsi="Arial" w:cs="Arial"/>
          <w:color w:val="000000"/>
          <w:sz w:val="20"/>
        </w:rPr>
      </w:pPr>
    </w:p>
    <w:p w14:paraId="03290117" w14:textId="055845F4" w:rsidR="00CA4805" w:rsidRPr="00CA4805" w:rsidRDefault="005D5F0C" w:rsidP="00CA4805">
      <w:pPr>
        <w:jc w:val="both"/>
        <w:rPr>
          <w:rFonts w:ascii="Arial" w:hAnsi="Arial" w:cs="Arial"/>
          <w:color w:val="000000"/>
          <w:sz w:val="20"/>
        </w:rPr>
      </w:pPr>
      <w:r>
        <w:rPr>
          <w:rFonts w:ascii="Arial" w:hAnsi="Arial" w:cs="Arial"/>
          <w:color w:val="000000"/>
          <w:sz w:val="20"/>
        </w:rPr>
        <w:t>Izvajalec</w:t>
      </w:r>
      <w:r w:rsidR="00CA4805" w:rsidRPr="00CA4805">
        <w:rPr>
          <w:rFonts w:ascii="Arial" w:hAnsi="Arial" w:cs="Arial"/>
          <w:color w:val="000000"/>
          <w:sz w:val="20"/>
        </w:rPr>
        <w:t xml:space="preserve"> zagotavlja naročniku tudi vse ostale garancije, v skladu z splošnimi garancijskimi predpisi proizvajalca dobavljenega predmeta </w:t>
      </w:r>
      <w:r w:rsidR="003C2EB0">
        <w:rPr>
          <w:rFonts w:ascii="Arial" w:hAnsi="Arial" w:cs="Arial"/>
          <w:color w:val="000000"/>
          <w:sz w:val="20"/>
        </w:rPr>
        <w:t>okvirnega sporazuma.</w:t>
      </w:r>
    </w:p>
    <w:p w14:paraId="571B9171" w14:textId="77777777" w:rsidR="00CA4805" w:rsidRPr="00CA4805" w:rsidRDefault="00CA4805" w:rsidP="00CA4805">
      <w:pPr>
        <w:jc w:val="both"/>
        <w:rPr>
          <w:rFonts w:ascii="Arial" w:hAnsi="Arial" w:cs="Arial"/>
          <w:color w:val="000000"/>
          <w:sz w:val="20"/>
        </w:rPr>
      </w:pPr>
    </w:p>
    <w:p w14:paraId="57A77DD5" w14:textId="4D6E0EFE" w:rsidR="00CA4805" w:rsidRPr="00CA4805" w:rsidRDefault="00CA4805" w:rsidP="00CA4805">
      <w:pPr>
        <w:jc w:val="both"/>
        <w:rPr>
          <w:rFonts w:ascii="Arial" w:hAnsi="Arial" w:cs="Arial"/>
          <w:color w:val="000000"/>
          <w:sz w:val="20"/>
        </w:rPr>
      </w:pPr>
      <w:r w:rsidRPr="00CA4805">
        <w:rPr>
          <w:rFonts w:ascii="Arial" w:hAnsi="Arial" w:cs="Arial"/>
          <w:color w:val="000000"/>
          <w:sz w:val="20"/>
        </w:rPr>
        <w:t xml:space="preserve">Garancijski roki tečejo od datuma prevzema oziroma uspešno opravljene dobave predmeta </w:t>
      </w:r>
      <w:r w:rsidR="00A45848">
        <w:rPr>
          <w:rFonts w:ascii="Arial" w:hAnsi="Arial" w:cs="Arial"/>
          <w:color w:val="000000"/>
          <w:sz w:val="20"/>
        </w:rPr>
        <w:t>okvirnega sporazuma</w:t>
      </w:r>
      <w:r w:rsidRPr="00CA4805">
        <w:rPr>
          <w:rFonts w:ascii="Arial" w:hAnsi="Arial" w:cs="Arial"/>
          <w:color w:val="000000"/>
          <w:sz w:val="20"/>
        </w:rPr>
        <w:t>, kar je razvidno iz podpisane</w:t>
      </w:r>
      <w:r w:rsidR="00A46AE9">
        <w:rPr>
          <w:rFonts w:ascii="Arial" w:hAnsi="Arial" w:cs="Arial"/>
          <w:color w:val="EE0000"/>
          <w:sz w:val="20"/>
        </w:rPr>
        <w:t xml:space="preserve"> </w:t>
      </w:r>
      <w:r w:rsidR="00A46AE9" w:rsidRPr="00A46AE9">
        <w:rPr>
          <w:rFonts w:ascii="Arial" w:hAnsi="Arial" w:cs="Arial"/>
          <w:sz w:val="20"/>
        </w:rPr>
        <w:t>dobavnice oziroma servisnega naloga</w:t>
      </w:r>
      <w:r w:rsidRPr="00CA4805">
        <w:rPr>
          <w:rFonts w:ascii="Arial" w:hAnsi="Arial" w:cs="Arial"/>
          <w:color w:val="000000"/>
          <w:sz w:val="20"/>
        </w:rPr>
        <w:t xml:space="preserve">. Najkasneje ob dobavi mora </w:t>
      </w:r>
      <w:r w:rsidR="005D5F0C">
        <w:rPr>
          <w:rFonts w:ascii="Arial" w:hAnsi="Arial" w:cs="Arial"/>
          <w:color w:val="000000"/>
          <w:sz w:val="20"/>
        </w:rPr>
        <w:t>izvajalec</w:t>
      </w:r>
      <w:r w:rsidRPr="00CA4805">
        <w:rPr>
          <w:rFonts w:ascii="Arial" w:hAnsi="Arial" w:cs="Arial"/>
          <w:color w:val="000000"/>
          <w:sz w:val="20"/>
        </w:rPr>
        <w:t xml:space="preserve"> naročniku izročiti </w:t>
      </w:r>
      <w:r w:rsidR="00FD621D">
        <w:rPr>
          <w:rFonts w:ascii="Arial" w:hAnsi="Arial" w:cs="Arial"/>
          <w:color w:val="000000"/>
          <w:sz w:val="20"/>
        </w:rPr>
        <w:t xml:space="preserve">navodila za uporabo in </w:t>
      </w:r>
      <w:r w:rsidRPr="00CA4805">
        <w:rPr>
          <w:rFonts w:ascii="Arial" w:hAnsi="Arial" w:cs="Arial"/>
          <w:color w:val="000000"/>
          <w:sz w:val="20"/>
        </w:rPr>
        <w:t xml:space="preserve">garancijske liste z vsemi podatki, ki so navedeni v 91. členu Zakona o varstvu potrošnikov (v nadaljevanju: »ZVPot-1«) </w:t>
      </w:r>
      <w:r w:rsidR="00A45848">
        <w:rPr>
          <w:rFonts w:ascii="Arial" w:hAnsi="Arial" w:cs="Arial"/>
          <w:color w:val="000000"/>
          <w:sz w:val="20"/>
        </w:rPr>
        <w:t>oziroma na izdanem računu navesti trajanje garancije</w:t>
      </w:r>
      <w:r w:rsidR="00FD621D">
        <w:rPr>
          <w:rFonts w:ascii="Arial" w:hAnsi="Arial" w:cs="Arial"/>
          <w:color w:val="000000"/>
          <w:sz w:val="20"/>
        </w:rPr>
        <w:t>, če le-ta velja z računom.</w:t>
      </w:r>
      <w:r w:rsidR="00A45848">
        <w:rPr>
          <w:rFonts w:ascii="Arial" w:hAnsi="Arial" w:cs="Arial"/>
          <w:color w:val="000000"/>
          <w:sz w:val="20"/>
        </w:rPr>
        <w:t xml:space="preserve"> </w:t>
      </w:r>
    </w:p>
    <w:p w14:paraId="4F9346CB" w14:textId="77777777" w:rsidR="00CA4805" w:rsidRPr="00CA4805" w:rsidRDefault="00CA4805" w:rsidP="00CA4805">
      <w:pPr>
        <w:jc w:val="both"/>
        <w:rPr>
          <w:rFonts w:ascii="Arial" w:hAnsi="Arial" w:cs="Arial"/>
          <w:color w:val="000000"/>
          <w:sz w:val="20"/>
        </w:rPr>
      </w:pPr>
    </w:p>
    <w:p w14:paraId="600FC198" w14:textId="610F4E3D" w:rsidR="00CA4805" w:rsidRPr="00CA4805" w:rsidRDefault="00CA4805" w:rsidP="00CA4805">
      <w:pPr>
        <w:widowControl w:val="0"/>
        <w:autoSpaceDE w:val="0"/>
        <w:autoSpaceDN w:val="0"/>
        <w:adjustRightInd w:val="0"/>
        <w:ind w:right="147"/>
        <w:jc w:val="both"/>
        <w:rPr>
          <w:rFonts w:ascii="Arial" w:hAnsi="Arial" w:cs="Arial"/>
          <w:color w:val="000000"/>
          <w:sz w:val="20"/>
        </w:rPr>
      </w:pPr>
      <w:r w:rsidRPr="00CA4805">
        <w:rPr>
          <w:rFonts w:ascii="Arial" w:hAnsi="Arial" w:cs="Arial"/>
          <w:color w:val="000000"/>
          <w:sz w:val="20"/>
        </w:rPr>
        <w:t>V</w:t>
      </w:r>
      <w:r w:rsidRPr="00CA4805">
        <w:rPr>
          <w:rFonts w:ascii="Arial" w:hAnsi="Arial" w:cs="Arial"/>
          <w:color w:val="000000"/>
          <w:spacing w:val="50"/>
          <w:sz w:val="20"/>
        </w:rPr>
        <w:t xml:space="preserve"> </w:t>
      </w:r>
      <w:r w:rsidRPr="00CA4805">
        <w:rPr>
          <w:rFonts w:ascii="Arial" w:hAnsi="Arial" w:cs="Arial"/>
          <w:color w:val="000000"/>
          <w:spacing w:val="-1"/>
          <w:sz w:val="20"/>
        </w:rPr>
        <w:t>č</w:t>
      </w:r>
      <w:r w:rsidRPr="00CA4805">
        <w:rPr>
          <w:rFonts w:ascii="Arial" w:hAnsi="Arial" w:cs="Arial"/>
          <w:color w:val="000000"/>
          <w:spacing w:val="1"/>
          <w:sz w:val="20"/>
        </w:rPr>
        <w:t>a</w:t>
      </w:r>
      <w:r w:rsidRPr="00CA4805">
        <w:rPr>
          <w:rFonts w:ascii="Arial" w:hAnsi="Arial" w:cs="Arial"/>
          <w:color w:val="000000"/>
          <w:sz w:val="20"/>
        </w:rPr>
        <w:t>su</w:t>
      </w:r>
      <w:r w:rsidRPr="00CA4805">
        <w:rPr>
          <w:rFonts w:ascii="Arial" w:hAnsi="Arial" w:cs="Arial"/>
          <w:color w:val="000000"/>
          <w:spacing w:val="45"/>
          <w:sz w:val="20"/>
        </w:rPr>
        <w:t xml:space="preserve"> </w:t>
      </w:r>
      <w:r w:rsidRPr="00CA4805">
        <w:rPr>
          <w:rFonts w:ascii="Arial" w:hAnsi="Arial" w:cs="Arial"/>
          <w:color w:val="000000"/>
          <w:sz w:val="20"/>
        </w:rPr>
        <w:t>g</w:t>
      </w:r>
      <w:r w:rsidRPr="00CA4805">
        <w:rPr>
          <w:rFonts w:ascii="Arial" w:hAnsi="Arial" w:cs="Arial"/>
          <w:color w:val="000000"/>
          <w:spacing w:val="1"/>
          <w:sz w:val="20"/>
        </w:rPr>
        <w:t>a</w:t>
      </w:r>
      <w:r w:rsidRPr="00CA4805">
        <w:rPr>
          <w:rFonts w:ascii="Arial" w:hAnsi="Arial" w:cs="Arial"/>
          <w:color w:val="000000"/>
          <w:sz w:val="20"/>
        </w:rPr>
        <w:t>r</w:t>
      </w:r>
      <w:r w:rsidRPr="00CA4805">
        <w:rPr>
          <w:rFonts w:ascii="Arial" w:hAnsi="Arial" w:cs="Arial"/>
          <w:color w:val="000000"/>
          <w:spacing w:val="1"/>
          <w:sz w:val="20"/>
        </w:rPr>
        <w:t>a</w:t>
      </w:r>
      <w:r w:rsidRPr="00CA4805">
        <w:rPr>
          <w:rFonts w:ascii="Arial" w:hAnsi="Arial" w:cs="Arial"/>
          <w:color w:val="000000"/>
          <w:spacing w:val="-1"/>
          <w:sz w:val="20"/>
        </w:rPr>
        <w:t>nc</w:t>
      </w:r>
      <w:r w:rsidRPr="00CA4805">
        <w:rPr>
          <w:rFonts w:ascii="Arial" w:hAnsi="Arial" w:cs="Arial"/>
          <w:color w:val="000000"/>
          <w:sz w:val="20"/>
        </w:rPr>
        <w:t>i</w:t>
      </w:r>
      <w:r w:rsidRPr="00CA4805">
        <w:rPr>
          <w:rFonts w:ascii="Arial" w:hAnsi="Arial" w:cs="Arial"/>
          <w:color w:val="000000"/>
          <w:spacing w:val="-1"/>
          <w:sz w:val="20"/>
        </w:rPr>
        <w:t>j</w:t>
      </w:r>
      <w:r w:rsidRPr="00CA4805">
        <w:rPr>
          <w:rFonts w:ascii="Arial" w:hAnsi="Arial" w:cs="Arial"/>
          <w:color w:val="000000"/>
          <w:spacing w:val="2"/>
          <w:sz w:val="20"/>
        </w:rPr>
        <w:t>s</w:t>
      </w:r>
      <w:r w:rsidRPr="00CA4805">
        <w:rPr>
          <w:rFonts w:ascii="Arial" w:hAnsi="Arial" w:cs="Arial"/>
          <w:color w:val="000000"/>
          <w:spacing w:val="-1"/>
          <w:sz w:val="20"/>
        </w:rPr>
        <w:t>k</w:t>
      </w:r>
      <w:r w:rsidRPr="00CA4805">
        <w:rPr>
          <w:rFonts w:ascii="Arial" w:hAnsi="Arial" w:cs="Arial"/>
          <w:color w:val="000000"/>
          <w:sz w:val="20"/>
        </w:rPr>
        <w:t>ih</w:t>
      </w:r>
      <w:r w:rsidRPr="00CA4805">
        <w:rPr>
          <w:rFonts w:ascii="Arial" w:hAnsi="Arial" w:cs="Arial"/>
          <w:color w:val="000000"/>
          <w:spacing w:val="41"/>
          <w:sz w:val="20"/>
        </w:rPr>
        <w:t xml:space="preserve"> </w:t>
      </w:r>
      <w:r w:rsidRPr="00CA4805">
        <w:rPr>
          <w:rFonts w:ascii="Arial" w:hAnsi="Arial" w:cs="Arial"/>
          <w:color w:val="000000"/>
          <w:spacing w:val="2"/>
          <w:sz w:val="20"/>
        </w:rPr>
        <w:t>r</w:t>
      </w:r>
      <w:r w:rsidRPr="00CA4805">
        <w:rPr>
          <w:rFonts w:ascii="Arial" w:hAnsi="Arial" w:cs="Arial"/>
          <w:color w:val="000000"/>
          <w:sz w:val="20"/>
        </w:rPr>
        <w:t>o</w:t>
      </w:r>
      <w:r w:rsidRPr="00CA4805">
        <w:rPr>
          <w:rFonts w:ascii="Arial" w:hAnsi="Arial" w:cs="Arial"/>
          <w:color w:val="000000"/>
          <w:spacing w:val="-1"/>
          <w:sz w:val="20"/>
        </w:rPr>
        <w:t>k</w:t>
      </w:r>
      <w:r w:rsidRPr="00CA4805">
        <w:rPr>
          <w:rFonts w:ascii="Arial" w:hAnsi="Arial" w:cs="Arial"/>
          <w:color w:val="000000"/>
          <w:spacing w:val="2"/>
          <w:sz w:val="20"/>
        </w:rPr>
        <w:t>o</w:t>
      </w:r>
      <w:r w:rsidRPr="00CA4805">
        <w:rPr>
          <w:rFonts w:ascii="Arial" w:hAnsi="Arial" w:cs="Arial"/>
          <w:color w:val="000000"/>
          <w:sz w:val="20"/>
        </w:rPr>
        <w:t>v</w:t>
      </w:r>
      <w:r w:rsidRPr="00CA4805">
        <w:rPr>
          <w:rFonts w:ascii="Arial" w:hAnsi="Arial" w:cs="Arial"/>
          <w:color w:val="000000"/>
          <w:spacing w:val="47"/>
          <w:sz w:val="20"/>
        </w:rPr>
        <w:t xml:space="preserve"> </w:t>
      </w:r>
      <w:r w:rsidRPr="00CA4805">
        <w:rPr>
          <w:rFonts w:ascii="Arial" w:hAnsi="Arial" w:cs="Arial"/>
          <w:color w:val="000000"/>
          <w:spacing w:val="-1"/>
          <w:sz w:val="20"/>
        </w:rPr>
        <w:t>j</w:t>
      </w:r>
      <w:r w:rsidRPr="00CA4805">
        <w:rPr>
          <w:rFonts w:ascii="Arial" w:hAnsi="Arial" w:cs="Arial"/>
          <w:color w:val="000000"/>
          <w:sz w:val="20"/>
        </w:rPr>
        <w:t>e</w:t>
      </w:r>
      <w:r w:rsidRPr="00CA4805">
        <w:rPr>
          <w:rFonts w:ascii="Arial" w:hAnsi="Arial" w:cs="Arial"/>
          <w:color w:val="000000"/>
          <w:spacing w:val="49"/>
          <w:sz w:val="20"/>
        </w:rPr>
        <w:t xml:space="preserve"> </w:t>
      </w:r>
      <w:r w:rsidR="005D5F0C">
        <w:rPr>
          <w:rFonts w:ascii="Arial" w:hAnsi="Arial" w:cs="Arial"/>
          <w:color w:val="000000"/>
          <w:sz w:val="20"/>
        </w:rPr>
        <w:t>izvajalec</w:t>
      </w:r>
      <w:r w:rsidRPr="00CA4805">
        <w:rPr>
          <w:rFonts w:ascii="Arial" w:hAnsi="Arial" w:cs="Arial"/>
          <w:color w:val="000000"/>
          <w:spacing w:val="42"/>
          <w:sz w:val="20"/>
        </w:rPr>
        <w:t xml:space="preserve"> </w:t>
      </w:r>
      <w:r w:rsidRPr="00CA4805">
        <w:rPr>
          <w:rFonts w:ascii="Arial" w:hAnsi="Arial" w:cs="Arial"/>
          <w:color w:val="000000"/>
          <w:sz w:val="20"/>
        </w:rPr>
        <w:t>dolž</w:t>
      </w:r>
      <w:r w:rsidRPr="00CA4805">
        <w:rPr>
          <w:rFonts w:ascii="Arial" w:hAnsi="Arial" w:cs="Arial"/>
          <w:color w:val="000000"/>
          <w:spacing w:val="1"/>
          <w:sz w:val="20"/>
        </w:rPr>
        <w:t>an</w:t>
      </w:r>
      <w:r w:rsidRPr="00CA4805">
        <w:rPr>
          <w:rFonts w:ascii="Arial" w:hAnsi="Arial" w:cs="Arial"/>
          <w:color w:val="000000"/>
          <w:sz w:val="20"/>
        </w:rPr>
        <w:t>,</w:t>
      </w:r>
      <w:r w:rsidRPr="00CA4805">
        <w:rPr>
          <w:rFonts w:ascii="Arial" w:hAnsi="Arial" w:cs="Arial"/>
          <w:color w:val="000000"/>
          <w:spacing w:val="43"/>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49"/>
          <w:sz w:val="20"/>
        </w:rPr>
        <w:t xml:space="preserve"> </w:t>
      </w:r>
      <w:r w:rsidRPr="00CA4805">
        <w:rPr>
          <w:rFonts w:ascii="Arial" w:hAnsi="Arial" w:cs="Arial"/>
          <w:color w:val="000000"/>
          <w:sz w:val="20"/>
        </w:rPr>
        <w:t>poziv</w:t>
      </w:r>
      <w:r w:rsidRPr="00CA4805">
        <w:rPr>
          <w:rFonts w:ascii="Arial" w:hAnsi="Arial" w:cs="Arial"/>
          <w:color w:val="000000"/>
          <w:spacing w:val="45"/>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r</w:t>
      </w:r>
      <w:r w:rsidRPr="00CA4805">
        <w:rPr>
          <w:rFonts w:ascii="Arial" w:hAnsi="Arial" w:cs="Arial"/>
          <w:color w:val="000000"/>
          <w:spacing w:val="2"/>
          <w:sz w:val="20"/>
        </w:rPr>
        <w:t>o</w:t>
      </w:r>
      <w:r w:rsidRPr="00CA4805">
        <w:rPr>
          <w:rFonts w:ascii="Arial" w:hAnsi="Arial" w:cs="Arial"/>
          <w:color w:val="000000"/>
          <w:spacing w:val="-1"/>
          <w:sz w:val="20"/>
        </w:rPr>
        <w:t>čn</w:t>
      </w:r>
      <w:r w:rsidRPr="00CA4805">
        <w:rPr>
          <w:rFonts w:ascii="Arial" w:hAnsi="Arial" w:cs="Arial"/>
          <w:color w:val="000000"/>
          <w:spacing w:val="2"/>
          <w:sz w:val="20"/>
        </w:rPr>
        <w:t>i</w:t>
      </w:r>
      <w:r w:rsidRPr="00CA4805">
        <w:rPr>
          <w:rFonts w:ascii="Arial" w:hAnsi="Arial" w:cs="Arial"/>
          <w:color w:val="000000"/>
          <w:spacing w:val="-1"/>
          <w:sz w:val="20"/>
        </w:rPr>
        <w:t>k</w:t>
      </w:r>
      <w:r w:rsidRPr="00CA4805">
        <w:rPr>
          <w:rFonts w:ascii="Arial" w:hAnsi="Arial" w:cs="Arial"/>
          <w:color w:val="000000"/>
          <w:sz w:val="20"/>
        </w:rPr>
        <w:t>a</w:t>
      </w:r>
      <w:r w:rsidRPr="00CA4805">
        <w:rPr>
          <w:rFonts w:ascii="Arial" w:hAnsi="Arial" w:cs="Arial"/>
          <w:color w:val="000000"/>
          <w:spacing w:val="43"/>
          <w:sz w:val="20"/>
        </w:rPr>
        <w:t xml:space="preserve"> </w:t>
      </w:r>
      <w:r w:rsidRPr="00CA4805">
        <w:rPr>
          <w:rFonts w:ascii="Arial" w:hAnsi="Arial" w:cs="Arial"/>
          <w:color w:val="000000"/>
          <w:sz w:val="20"/>
        </w:rPr>
        <w:t>in</w:t>
      </w:r>
      <w:r w:rsidRPr="00CA4805">
        <w:rPr>
          <w:rFonts w:ascii="Arial" w:hAnsi="Arial" w:cs="Arial"/>
          <w:color w:val="000000"/>
          <w:spacing w:val="48"/>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49"/>
          <w:sz w:val="20"/>
        </w:rPr>
        <w:t xml:space="preserve"> </w:t>
      </w:r>
      <w:r w:rsidRPr="00CA4805">
        <w:rPr>
          <w:rFonts w:ascii="Arial" w:hAnsi="Arial" w:cs="Arial"/>
          <w:color w:val="000000"/>
          <w:sz w:val="20"/>
        </w:rPr>
        <w:t>s</w:t>
      </w:r>
      <w:r w:rsidRPr="00CA4805">
        <w:rPr>
          <w:rFonts w:ascii="Arial" w:hAnsi="Arial" w:cs="Arial"/>
          <w:color w:val="000000"/>
          <w:spacing w:val="-1"/>
          <w:sz w:val="20"/>
        </w:rPr>
        <w:t>v</w:t>
      </w:r>
      <w:r w:rsidRPr="00CA4805">
        <w:rPr>
          <w:rFonts w:ascii="Arial" w:hAnsi="Arial" w:cs="Arial"/>
          <w:color w:val="000000"/>
          <w:spacing w:val="2"/>
          <w:sz w:val="20"/>
        </w:rPr>
        <w:t>o</w:t>
      </w:r>
      <w:r w:rsidRPr="00CA4805">
        <w:rPr>
          <w:rFonts w:ascii="Arial" w:hAnsi="Arial" w:cs="Arial"/>
          <w:color w:val="000000"/>
          <w:sz w:val="20"/>
        </w:rPr>
        <w:t>je</w:t>
      </w:r>
      <w:r w:rsidRPr="00CA4805">
        <w:rPr>
          <w:rFonts w:ascii="Arial" w:hAnsi="Arial" w:cs="Arial"/>
          <w:color w:val="000000"/>
          <w:spacing w:val="48"/>
          <w:sz w:val="20"/>
        </w:rPr>
        <w:t xml:space="preserve"> </w:t>
      </w:r>
      <w:r w:rsidRPr="00CA4805">
        <w:rPr>
          <w:rFonts w:ascii="Arial" w:hAnsi="Arial" w:cs="Arial"/>
          <w:color w:val="000000"/>
          <w:sz w:val="20"/>
        </w:rPr>
        <w:t>stroške</w:t>
      </w:r>
      <w:r w:rsidRPr="00CA4805">
        <w:rPr>
          <w:rFonts w:ascii="Arial" w:hAnsi="Arial" w:cs="Arial"/>
          <w:color w:val="000000"/>
          <w:spacing w:val="44"/>
          <w:sz w:val="20"/>
        </w:rPr>
        <w:t xml:space="preserve"> </w:t>
      </w:r>
      <w:r w:rsidRPr="00CA4805">
        <w:rPr>
          <w:rFonts w:ascii="Arial" w:hAnsi="Arial" w:cs="Arial"/>
          <w:color w:val="000000"/>
          <w:sz w:val="20"/>
        </w:rPr>
        <w:t>odpr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iti</w:t>
      </w:r>
      <w:r w:rsidRPr="00CA4805">
        <w:rPr>
          <w:rFonts w:ascii="Arial" w:hAnsi="Arial" w:cs="Arial"/>
          <w:color w:val="000000"/>
          <w:spacing w:val="45"/>
          <w:sz w:val="20"/>
        </w:rPr>
        <w:t xml:space="preserve"> </w:t>
      </w:r>
      <w:r w:rsidRPr="00CA4805">
        <w:rPr>
          <w:rFonts w:ascii="Arial" w:hAnsi="Arial" w:cs="Arial"/>
          <w:color w:val="000000"/>
          <w:spacing w:val="-1"/>
          <w:sz w:val="20"/>
        </w:rPr>
        <w:t>v</w:t>
      </w:r>
      <w:r w:rsidRPr="00CA4805">
        <w:rPr>
          <w:rFonts w:ascii="Arial" w:hAnsi="Arial" w:cs="Arial"/>
          <w:color w:val="000000"/>
          <w:sz w:val="20"/>
        </w:rPr>
        <w:t>se po</w:t>
      </w:r>
      <w:r w:rsidRPr="00CA4805">
        <w:rPr>
          <w:rFonts w:ascii="Arial" w:hAnsi="Arial" w:cs="Arial"/>
          <w:color w:val="000000"/>
          <w:spacing w:val="1"/>
          <w:sz w:val="20"/>
        </w:rPr>
        <w:t>ma</w:t>
      </w:r>
      <w:r w:rsidRPr="00CA4805">
        <w:rPr>
          <w:rFonts w:ascii="Arial" w:hAnsi="Arial" w:cs="Arial"/>
          <w:color w:val="000000"/>
          <w:spacing w:val="-1"/>
          <w:sz w:val="20"/>
        </w:rPr>
        <w:t>n</w:t>
      </w:r>
      <w:r w:rsidRPr="00CA4805">
        <w:rPr>
          <w:rFonts w:ascii="Arial" w:hAnsi="Arial" w:cs="Arial"/>
          <w:color w:val="000000"/>
          <w:spacing w:val="1"/>
          <w:sz w:val="20"/>
        </w:rPr>
        <w:t>j</w:t>
      </w:r>
      <w:r w:rsidRPr="00CA4805">
        <w:rPr>
          <w:rFonts w:ascii="Arial" w:hAnsi="Arial" w:cs="Arial"/>
          <w:color w:val="000000"/>
          <w:spacing w:val="-1"/>
          <w:sz w:val="20"/>
        </w:rPr>
        <w:t>k</w:t>
      </w:r>
      <w:r w:rsidRPr="00CA4805">
        <w:rPr>
          <w:rFonts w:ascii="Arial" w:hAnsi="Arial" w:cs="Arial"/>
          <w:color w:val="000000"/>
          <w:sz w:val="20"/>
        </w:rPr>
        <w:t>l</w:t>
      </w:r>
      <w:r w:rsidRPr="00CA4805">
        <w:rPr>
          <w:rFonts w:ascii="Arial" w:hAnsi="Arial" w:cs="Arial"/>
          <w:color w:val="000000"/>
          <w:spacing w:val="-1"/>
          <w:sz w:val="20"/>
        </w:rPr>
        <w:t>j</w:t>
      </w:r>
      <w:r w:rsidRPr="00CA4805">
        <w:rPr>
          <w:rFonts w:ascii="Arial" w:hAnsi="Arial" w:cs="Arial"/>
          <w:color w:val="000000"/>
          <w:spacing w:val="2"/>
          <w:sz w:val="20"/>
        </w:rPr>
        <w:t>i</w:t>
      </w:r>
      <w:r w:rsidRPr="00CA4805">
        <w:rPr>
          <w:rFonts w:ascii="Arial" w:hAnsi="Arial" w:cs="Arial"/>
          <w:color w:val="000000"/>
          <w:spacing w:val="-1"/>
          <w:sz w:val="20"/>
        </w:rPr>
        <w:t>v</w:t>
      </w:r>
      <w:r w:rsidRPr="00CA4805">
        <w:rPr>
          <w:rFonts w:ascii="Arial" w:hAnsi="Arial" w:cs="Arial"/>
          <w:color w:val="000000"/>
          <w:sz w:val="20"/>
        </w:rPr>
        <w:t>osti</w:t>
      </w:r>
      <w:r w:rsidRPr="00CA4805">
        <w:rPr>
          <w:rFonts w:ascii="Arial" w:hAnsi="Arial" w:cs="Arial"/>
          <w:color w:val="000000"/>
          <w:spacing w:val="-13"/>
          <w:sz w:val="20"/>
        </w:rPr>
        <w:t xml:space="preserve"> </w:t>
      </w:r>
      <w:r w:rsidRPr="00CA4805">
        <w:rPr>
          <w:rFonts w:ascii="Arial" w:hAnsi="Arial" w:cs="Arial"/>
          <w:color w:val="000000"/>
          <w:spacing w:val="3"/>
          <w:sz w:val="20"/>
        </w:rPr>
        <w:t>i</w:t>
      </w:r>
      <w:r w:rsidRPr="00CA4805">
        <w:rPr>
          <w:rFonts w:ascii="Arial" w:hAnsi="Arial" w:cs="Arial"/>
          <w:color w:val="000000"/>
          <w:sz w:val="20"/>
        </w:rPr>
        <w:t>n</w:t>
      </w:r>
      <w:r w:rsidRPr="00CA4805">
        <w:rPr>
          <w:rFonts w:ascii="Arial" w:hAnsi="Arial" w:cs="Arial"/>
          <w:color w:val="000000"/>
          <w:spacing w:val="-3"/>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p</w:t>
      </w:r>
      <w:r w:rsidRPr="00CA4805">
        <w:rPr>
          <w:rFonts w:ascii="Arial" w:hAnsi="Arial" w:cs="Arial"/>
          <w:color w:val="000000"/>
          <w:spacing w:val="1"/>
          <w:sz w:val="20"/>
        </w:rPr>
        <w:t>a</w:t>
      </w:r>
      <w:r w:rsidRPr="00CA4805">
        <w:rPr>
          <w:rFonts w:ascii="Arial" w:hAnsi="Arial" w:cs="Arial"/>
          <w:color w:val="000000"/>
          <w:spacing w:val="-1"/>
          <w:sz w:val="20"/>
        </w:rPr>
        <w:t>k</w:t>
      </w:r>
      <w:r w:rsidRPr="00CA4805">
        <w:rPr>
          <w:rFonts w:ascii="Arial" w:hAnsi="Arial" w:cs="Arial"/>
          <w:color w:val="000000"/>
          <w:sz w:val="20"/>
        </w:rPr>
        <w:t>e</w:t>
      </w:r>
      <w:r w:rsidRPr="00CA4805">
        <w:rPr>
          <w:rFonts w:ascii="Arial" w:hAnsi="Arial" w:cs="Arial"/>
          <w:color w:val="000000"/>
          <w:spacing w:val="-6"/>
          <w:sz w:val="20"/>
        </w:rPr>
        <w:t xml:space="preserve"> </w:t>
      </w:r>
      <w:r w:rsidRPr="00CA4805">
        <w:rPr>
          <w:rFonts w:ascii="Arial" w:hAnsi="Arial" w:cs="Arial"/>
          <w:color w:val="000000"/>
          <w:spacing w:val="2"/>
          <w:sz w:val="20"/>
        </w:rPr>
        <w:t>n</w:t>
      </w:r>
      <w:r w:rsidRPr="00CA4805">
        <w:rPr>
          <w:rFonts w:ascii="Arial" w:hAnsi="Arial" w:cs="Arial"/>
          <w:color w:val="000000"/>
          <w:sz w:val="20"/>
        </w:rPr>
        <w:t>a blagu,</w:t>
      </w:r>
      <w:r w:rsidRPr="00CA4805">
        <w:rPr>
          <w:rFonts w:ascii="Arial" w:hAnsi="Arial" w:cs="Arial"/>
          <w:color w:val="000000"/>
          <w:spacing w:val="-2"/>
          <w:sz w:val="20"/>
        </w:rPr>
        <w:t xml:space="preserve"> </w:t>
      </w:r>
      <w:r w:rsidRPr="00CA4805">
        <w:rPr>
          <w:rFonts w:ascii="Arial" w:hAnsi="Arial" w:cs="Arial"/>
          <w:color w:val="000000"/>
          <w:spacing w:val="-1"/>
          <w:sz w:val="20"/>
        </w:rPr>
        <w:t>k</w:t>
      </w:r>
      <w:r w:rsidRPr="00CA4805">
        <w:rPr>
          <w:rFonts w:ascii="Arial" w:hAnsi="Arial" w:cs="Arial"/>
          <w:color w:val="000000"/>
          <w:sz w:val="20"/>
        </w:rPr>
        <w:t>i</w:t>
      </w:r>
      <w:r w:rsidRPr="00CA4805">
        <w:rPr>
          <w:rFonts w:ascii="Arial" w:hAnsi="Arial" w:cs="Arial"/>
          <w:color w:val="000000"/>
          <w:spacing w:val="-1"/>
          <w:sz w:val="20"/>
        </w:rPr>
        <w:t xml:space="preserve"> </w:t>
      </w:r>
      <w:r w:rsidR="006718EA">
        <w:rPr>
          <w:rFonts w:ascii="Arial" w:hAnsi="Arial" w:cs="Arial"/>
          <w:color w:val="000000"/>
          <w:spacing w:val="-1"/>
          <w:sz w:val="20"/>
        </w:rPr>
        <w:t>so</w:t>
      </w:r>
      <w:r w:rsidRPr="00CA4805">
        <w:rPr>
          <w:rFonts w:ascii="Arial" w:hAnsi="Arial" w:cs="Arial"/>
          <w:color w:val="000000"/>
          <w:spacing w:val="-1"/>
          <w:sz w:val="20"/>
        </w:rPr>
        <w:t xml:space="preserve"> </w:t>
      </w:r>
      <w:r w:rsidRPr="00CA4805">
        <w:rPr>
          <w:rFonts w:ascii="Arial" w:hAnsi="Arial" w:cs="Arial"/>
          <w:color w:val="000000"/>
          <w:sz w:val="20"/>
        </w:rPr>
        <w:t>pr</w:t>
      </w:r>
      <w:r w:rsidRPr="00CA4805">
        <w:rPr>
          <w:rFonts w:ascii="Arial" w:hAnsi="Arial" w:cs="Arial"/>
          <w:color w:val="000000"/>
          <w:spacing w:val="3"/>
          <w:sz w:val="20"/>
        </w:rPr>
        <w:t>e</w:t>
      </w:r>
      <w:r w:rsidRPr="00CA4805">
        <w:rPr>
          <w:rFonts w:ascii="Arial" w:hAnsi="Arial" w:cs="Arial"/>
          <w:color w:val="000000"/>
          <w:sz w:val="20"/>
        </w:rPr>
        <w:t>d</w:t>
      </w:r>
      <w:r w:rsidRPr="00CA4805">
        <w:rPr>
          <w:rFonts w:ascii="Arial" w:hAnsi="Arial" w:cs="Arial"/>
          <w:color w:val="000000"/>
          <w:spacing w:val="1"/>
          <w:sz w:val="20"/>
        </w:rPr>
        <w:t>me</w:t>
      </w:r>
      <w:r w:rsidRPr="00CA4805">
        <w:rPr>
          <w:rFonts w:ascii="Arial" w:hAnsi="Arial" w:cs="Arial"/>
          <w:color w:val="000000"/>
          <w:sz w:val="20"/>
        </w:rPr>
        <w:t>t</w:t>
      </w:r>
      <w:r w:rsidRPr="00CA4805">
        <w:rPr>
          <w:rFonts w:ascii="Arial" w:hAnsi="Arial" w:cs="Arial"/>
          <w:color w:val="000000"/>
          <w:spacing w:val="-7"/>
          <w:sz w:val="20"/>
        </w:rPr>
        <w:t xml:space="preserve"> </w:t>
      </w:r>
      <w:r w:rsidRPr="00CA4805">
        <w:rPr>
          <w:rFonts w:ascii="Arial" w:hAnsi="Arial" w:cs="Arial"/>
          <w:color w:val="000000"/>
          <w:spacing w:val="1"/>
          <w:sz w:val="20"/>
        </w:rPr>
        <w:t>garancije</w:t>
      </w:r>
      <w:r w:rsidRPr="00CA4805">
        <w:rPr>
          <w:rFonts w:ascii="Arial" w:hAnsi="Arial" w:cs="Arial"/>
          <w:color w:val="000000"/>
          <w:sz w:val="20"/>
        </w:rPr>
        <w:t xml:space="preserve">. V nasprotnem primeru jih je </w:t>
      </w:r>
      <w:r w:rsidRPr="00CA4805">
        <w:rPr>
          <w:rFonts w:ascii="Arial" w:hAnsi="Arial" w:cs="Arial"/>
          <w:color w:val="000000"/>
          <w:spacing w:val="-1"/>
          <w:sz w:val="20"/>
        </w:rPr>
        <w:t>u</w:t>
      </w:r>
      <w:r w:rsidRPr="00CA4805">
        <w:rPr>
          <w:rFonts w:ascii="Arial" w:hAnsi="Arial" w:cs="Arial"/>
          <w:color w:val="000000"/>
          <w:sz w:val="20"/>
        </w:rPr>
        <w:t>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w:t>
      </w:r>
      <w:r w:rsidRPr="00CA4805">
        <w:rPr>
          <w:rFonts w:ascii="Arial" w:hAnsi="Arial" w:cs="Arial"/>
          <w:color w:val="000000"/>
          <w:spacing w:val="-1"/>
          <w:sz w:val="20"/>
        </w:rPr>
        <w:t>č</w:t>
      </w:r>
      <w:r w:rsidRPr="00CA4805">
        <w:rPr>
          <w:rFonts w:ascii="Arial" w:hAnsi="Arial" w:cs="Arial"/>
          <w:color w:val="000000"/>
          <w:spacing w:val="3"/>
          <w:sz w:val="20"/>
        </w:rPr>
        <w:t>e</w:t>
      </w:r>
      <w:r w:rsidRPr="00CA4805">
        <w:rPr>
          <w:rFonts w:ascii="Arial" w:hAnsi="Arial" w:cs="Arial"/>
          <w:color w:val="000000"/>
          <w:sz w:val="20"/>
        </w:rPr>
        <w:t>n o</w:t>
      </w:r>
      <w:r w:rsidRPr="00CA4805">
        <w:rPr>
          <w:rFonts w:ascii="Arial" w:hAnsi="Arial" w:cs="Arial"/>
          <w:color w:val="000000"/>
          <w:spacing w:val="2"/>
          <w:sz w:val="20"/>
        </w:rPr>
        <w:t>d</w:t>
      </w:r>
      <w:r w:rsidRPr="00CA4805">
        <w:rPr>
          <w:rFonts w:ascii="Arial" w:hAnsi="Arial" w:cs="Arial"/>
          <w:color w:val="000000"/>
          <w:sz w:val="20"/>
        </w:rPr>
        <w:t>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iti</w:t>
      </w:r>
      <w:r w:rsidRPr="00CA4805">
        <w:rPr>
          <w:rFonts w:ascii="Arial" w:hAnsi="Arial" w:cs="Arial"/>
          <w:color w:val="000000"/>
          <w:spacing w:val="5"/>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ro</w:t>
      </w:r>
      <w:r w:rsidRPr="00CA4805">
        <w:rPr>
          <w:rFonts w:ascii="Arial" w:hAnsi="Arial" w:cs="Arial"/>
          <w:color w:val="000000"/>
          <w:spacing w:val="2"/>
          <w:sz w:val="20"/>
        </w:rPr>
        <w:t>č</w:t>
      </w:r>
      <w:r w:rsidRPr="00CA4805">
        <w:rPr>
          <w:rFonts w:ascii="Arial" w:hAnsi="Arial" w:cs="Arial"/>
          <w:color w:val="000000"/>
          <w:spacing w:val="-1"/>
          <w:sz w:val="20"/>
        </w:rPr>
        <w:t>n</w:t>
      </w:r>
      <w:r w:rsidRPr="00CA4805">
        <w:rPr>
          <w:rFonts w:ascii="Arial" w:hAnsi="Arial" w:cs="Arial"/>
          <w:color w:val="000000"/>
          <w:spacing w:val="2"/>
          <w:sz w:val="20"/>
        </w:rPr>
        <w:t>i</w:t>
      </w:r>
      <w:r w:rsidRPr="00CA4805">
        <w:rPr>
          <w:rFonts w:ascii="Arial" w:hAnsi="Arial" w:cs="Arial"/>
          <w:color w:val="000000"/>
          <w:spacing w:val="-1"/>
          <w:sz w:val="20"/>
        </w:rPr>
        <w:t>k</w:t>
      </w:r>
      <w:r w:rsidRPr="00CA4805">
        <w:rPr>
          <w:rFonts w:ascii="Arial" w:hAnsi="Arial" w:cs="Arial"/>
          <w:color w:val="000000"/>
          <w:sz w:val="20"/>
        </w:rPr>
        <w:t>,</w:t>
      </w:r>
      <w:r w:rsidRPr="00CA4805">
        <w:rPr>
          <w:rFonts w:ascii="Arial" w:hAnsi="Arial" w:cs="Arial"/>
          <w:color w:val="000000"/>
          <w:spacing w:val="4"/>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8"/>
          <w:sz w:val="20"/>
        </w:rPr>
        <w:t xml:space="preserve"> </w:t>
      </w:r>
      <w:r w:rsidRPr="00CA4805">
        <w:rPr>
          <w:rFonts w:ascii="Arial" w:hAnsi="Arial" w:cs="Arial"/>
          <w:color w:val="000000"/>
          <w:sz w:val="20"/>
        </w:rPr>
        <w:t>r</w:t>
      </w:r>
      <w:r w:rsidRPr="00CA4805">
        <w:rPr>
          <w:rFonts w:ascii="Arial" w:hAnsi="Arial" w:cs="Arial"/>
          <w:color w:val="000000"/>
          <w:spacing w:val="1"/>
          <w:sz w:val="20"/>
        </w:rPr>
        <w:t>a</w:t>
      </w:r>
      <w:r w:rsidRPr="00CA4805">
        <w:rPr>
          <w:rFonts w:ascii="Arial" w:hAnsi="Arial" w:cs="Arial"/>
          <w:color w:val="000000"/>
          <w:spacing w:val="2"/>
          <w:sz w:val="20"/>
        </w:rPr>
        <w:t>č</w:t>
      </w:r>
      <w:r w:rsidRPr="00CA4805">
        <w:rPr>
          <w:rFonts w:ascii="Arial" w:hAnsi="Arial" w:cs="Arial"/>
          <w:color w:val="000000"/>
          <w:spacing w:val="-1"/>
          <w:sz w:val="20"/>
        </w:rPr>
        <w:t>u</w:t>
      </w:r>
      <w:r w:rsidRPr="00CA4805">
        <w:rPr>
          <w:rFonts w:ascii="Arial" w:hAnsi="Arial" w:cs="Arial"/>
          <w:color w:val="000000"/>
          <w:sz w:val="20"/>
        </w:rPr>
        <w:t>n</w:t>
      </w:r>
      <w:r w:rsidRPr="00CA4805">
        <w:rPr>
          <w:rFonts w:ascii="Arial" w:hAnsi="Arial" w:cs="Arial"/>
          <w:color w:val="000000"/>
          <w:spacing w:val="7"/>
          <w:sz w:val="20"/>
        </w:rPr>
        <w:t xml:space="preserve"> </w:t>
      </w:r>
      <w:r w:rsidR="005D5F0C">
        <w:rPr>
          <w:rFonts w:ascii="Arial" w:hAnsi="Arial" w:cs="Arial"/>
          <w:color w:val="000000"/>
          <w:sz w:val="20"/>
        </w:rPr>
        <w:t>izvajalc</w:t>
      </w:r>
      <w:r w:rsidRPr="00CA4805">
        <w:rPr>
          <w:rFonts w:ascii="Arial" w:hAnsi="Arial" w:cs="Arial"/>
          <w:color w:val="000000"/>
          <w:sz w:val="20"/>
        </w:rPr>
        <w:t>a</w:t>
      </w:r>
      <w:r w:rsidRPr="00BA3974">
        <w:rPr>
          <w:rFonts w:ascii="Arial" w:hAnsi="Arial" w:cs="Arial"/>
          <w:sz w:val="20"/>
        </w:rPr>
        <w:t>.</w:t>
      </w:r>
    </w:p>
    <w:p w14:paraId="5782DAFB" w14:textId="77777777" w:rsidR="00CA4805" w:rsidRPr="00CA4805" w:rsidRDefault="00CA4805" w:rsidP="00CA4805">
      <w:pPr>
        <w:widowControl w:val="0"/>
        <w:autoSpaceDE w:val="0"/>
        <w:autoSpaceDN w:val="0"/>
        <w:adjustRightInd w:val="0"/>
        <w:ind w:right="147"/>
        <w:rPr>
          <w:rFonts w:ascii="Arial" w:hAnsi="Arial" w:cs="Arial"/>
          <w:color w:val="000000"/>
          <w:sz w:val="20"/>
        </w:rPr>
      </w:pPr>
    </w:p>
    <w:p w14:paraId="5217A533" w14:textId="0FC93D90" w:rsidR="00CA4805" w:rsidRPr="00BA3974" w:rsidRDefault="00CA4805" w:rsidP="00CA4805">
      <w:pPr>
        <w:tabs>
          <w:tab w:val="left" w:pos="426"/>
        </w:tabs>
        <w:suppressAutoHyphens/>
        <w:overflowPunct w:val="0"/>
        <w:autoSpaceDE w:val="0"/>
        <w:jc w:val="both"/>
        <w:textAlignment w:val="baseline"/>
        <w:rPr>
          <w:rFonts w:ascii="Arial" w:hAnsi="Arial" w:cs="Arial"/>
          <w:sz w:val="20"/>
          <w:lang w:eastAsia="ar-SA"/>
        </w:rPr>
      </w:pPr>
      <w:r w:rsidRPr="00CA4805">
        <w:rPr>
          <w:rFonts w:ascii="Arial" w:hAnsi="Arial" w:cs="Arial"/>
          <w:color w:val="000000"/>
          <w:sz w:val="20"/>
        </w:rPr>
        <w:t xml:space="preserve">V primeru, da odprava napake ni mogoča, bo </w:t>
      </w:r>
      <w:r w:rsidR="005D5F0C">
        <w:rPr>
          <w:rFonts w:ascii="Arial" w:hAnsi="Arial" w:cs="Arial"/>
          <w:color w:val="000000"/>
          <w:sz w:val="20"/>
        </w:rPr>
        <w:t>izvajalec</w:t>
      </w:r>
      <w:r w:rsidRPr="00CA4805">
        <w:rPr>
          <w:rFonts w:ascii="Arial" w:hAnsi="Arial" w:cs="Arial"/>
          <w:color w:val="000000"/>
          <w:sz w:val="20"/>
        </w:rPr>
        <w:t xml:space="preserve"> zamenjal opremo ali del opreme z novim delom. Zamenjava opreme ali dela opreme je vedno zahtevana v primeru, da se napaka na istem delu opreme ponovi dvakrat. Garancijsko obdobje zamenjane opreme prične teči od dneva menjave opreme ali dela opreme. </w:t>
      </w:r>
      <w:r w:rsidRPr="00BA3974">
        <w:rPr>
          <w:rFonts w:ascii="Arial" w:hAnsi="Arial" w:cs="Arial"/>
          <w:sz w:val="20"/>
          <w:lang w:eastAsia="ar-SA"/>
        </w:rPr>
        <w:t xml:space="preserve">Vsi transportni in drugi stroški v zvezi z odpravo napake v času garancijskega roka bremenijo </w:t>
      </w:r>
      <w:r w:rsidR="005D5F0C">
        <w:rPr>
          <w:rFonts w:ascii="Arial" w:hAnsi="Arial" w:cs="Arial"/>
          <w:sz w:val="20"/>
          <w:lang w:eastAsia="ar-SA"/>
        </w:rPr>
        <w:t>izvajalc</w:t>
      </w:r>
      <w:r>
        <w:rPr>
          <w:rFonts w:ascii="Arial" w:hAnsi="Arial" w:cs="Arial"/>
          <w:sz w:val="20"/>
          <w:lang w:eastAsia="ar-SA"/>
        </w:rPr>
        <w:t>a</w:t>
      </w:r>
      <w:r w:rsidRPr="00BA3974">
        <w:rPr>
          <w:rFonts w:ascii="Arial" w:hAnsi="Arial" w:cs="Arial"/>
          <w:sz w:val="20"/>
          <w:lang w:eastAsia="ar-SA"/>
        </w:rPr>
        <w:t xml:space="preserve">. </w:t>
      </w:r>
    </w:p>
    <w:p w14:paraId="70298372" w14:textId="77777777" w:rsidR="00CA4805" w:rsidRPr="00CA4805" w:rsidRDefault="00CA4805" w:rsidP="00CA4805">
      <w:pPr>
        <w:widowControl w:val="0"/>
        <w:autoSpaceDE w:val="0"/>
        <w:autoSpaceDN w:val="0"/>
        <w:adjustRightInd w:val="0"/>
        <w:ind w:right="147"/>
        <w:jc w:val="both"/>
        <w:rPr>
          <w:rFonts w:ascii="Arial" w:hAnsi="Arial" w:cs="Arial"/>
          <w:color w:val="000000"/>
          <w:sz w:val="20"/>
        </w:rPr>
      </w:pPr>
    </w:p>
    <w:p w14:paraId="03A4982A" w14:textId="5DEB4C4C" w:rsidR="00CA4805" w:rsidRPr="00CA4805" w:rsidRDefault="005D5F0C" w:rsidP="00CA4805">
      <w:pPr>
        <w:widowControl w:val="0"/>
        <w:autoSpaceDE w:val="0"/>
        <w:autoSpaceDN w:val="0"/>
        <w:adjustRightInd w:val="0"/>
        <w:ind w:right="147"/>
        <w:jc w:val="both"/>
        <w:rPr>
          <w:rFonts w:ascii="Arial" w:hAnsi="Arial" w:cs="Arial"/>
          <w:color w:val="000000"/>
          <w:sz w:val="20"/>
        </w:rPr>
      </w:pPr>
      <w:r>
        <w:rPr>
          <w:rFonts w:ascii="Arial" w:hAnsi="Arial" w:cs="Arial"/>
          <w:color w:val="000000"/>
          <w:sz w:val="20"/>
        </w:rPr>
        <w:t>Izvajalec</w:t>
      </w:r>
      <w:r w:rsidR="00CA4805" w:rsidRPr="00CA4805">
        <w:rPr>
          <w:rFonts w:ascii="Arial" w:hAnsi="Arial" w:cs="Arial"/>
          <w:color w:val="000000"/>
          <w:sz w:val="20"/>
        </w:rPr>
        <w:t xml:space="preserve"> je dolžan </w:t>
      </w:r>
      <w:r w:rsidR="00CA4805" w:rsidRPr="00BA3974">
        <w:rPr>
          <w:rFonts w:ascii="Arial" w:hAnsi="Arial" w:cs="Arial"/>
          <w:sz w:val="20"/>
        </w:rPr>
        <w:t>nemudoma po prejemu obvestila o napaki, prist</w:t>
      </w:r>
      <w:r w:rsidR="00CA4805" w:rsidRPr="00CA4805">
        <w:rPr>
          <w:rFonts w:ascii="Arial" w:hAnsi="Arial" w:cs="Arial"/>
          <w:color w:val="000000"/>
          <w:sz w:val="20"/>
        </w:rPr>
        <w:t xml:space="preserve">opiti k odpravi napake. </w:t>
      </w:r>
    </w:p>
    <w:p w14:paraId="5C6E3E86" w14:textId="77777777" w:rsidR="00CA4805" w:rsidRPr="00CA4805" w:rsidRDefault="00CA4805" w:rsidP="00CA4805">
      <w:pPr>
        <w:widowControl w:val="0"/>
        <w:autoSpaceDE w:val="0"/>
        <w:autoSpaceDN w:val="0"/>
        <w:adjustRightInd w:val="0"/>
        <w:ind w:right="147"/>
        <w:jc w:val="both"/>
        <w:rPr>
          <w:rFonts w:ascii="Arial" w:hAnsi="Arial" w:cs="Arial"/>
          <w:color w:val="000000"/>
          <w:sz w:val="20"/>
        </w:rPr>
      </w:pPr>
    </w:p>
    <w:p w14:paraId="0C618E86" w14:textId="77777777" w:rsidR="00CA4805" w:rsidRPr="00CA4805" w:rsidRDefault="00CA4805" w:rsidP="00CA4805">
      <w:pPr>
        <w:widowControl w:val="0"/>
        <w:autoSpaceDE w:val="0"/>
        <w:autoSpaceDN w:val="0"/>
        <w:adjustRightInd w:val="0"/>
        <w:ind w:right="147"/>
        <w:jc w:val="both"/>
        <w:rPr>
          <w:rFonts w:ascii="Arial" w:hAnsi="Arial" w:cs="Arial"/>
          <w:color w:val="000000"/>
          <w:sz w:val="20"/>
        </w:rPr>
      </w:pPr>
      <w:r w:rsidRPr="00CA4805">
        <w:rPr>
          <w:rFonts w:ascii="Arial" w:hAnsi="Arial" w:cs="Arial"/>
          <w:color w:val="000000"/>
          <w:sz w:val="20"/>
        </w:rPr>
        <w:t xml:space="preserve">Za garancijo se uporabljajo vsa določila, ki jih v zvezi z garancijo določa ZVPot-1. </w:t>
      </w:r>
    </w:p>
    <w:p w14:paraId="15A5571D" w14:textId="77777777" w:rsidR="00CA4805" w:rsidRPr="00BA3974" w:rsidRDefault="00CA4805" w:rsidP="00CA4805">
      <w:pPr>
        <w:tabs>
          <w:tab w:val="left" w:pos="426"/>
        </w:tabs>
        <w:suppressAutoHyphens/>
        <w:overflowPunct w:val="0"/>
        <w:autoSpaceDE w:val="0"/>
        <w:jc w:val="both"/>
        <w:textAlignment w:val="baseline"/>
        <w:rPr>
          <w:rFonts w:ascii="Arial" w:hAnsi="Arial" w:cs="Arial"/>
          <w:sz w:val="20"/>
          <w:lang w:eastAsia="ar-SA"/>
        </w:rPr>
      </w:pPr>
    </w:p>
    <w:p w14:paraId="030BC25D" w14:textId="5BBCA1C6" w:rsidR="00CA4805" w:rsidRPr="00BA3974" w:rsidRDefault="005D5F0C" w:rsidP="00CA4805">
      <w:pPr>
        <w:jc w:val="both"/>
        <w:rPr>
          <w:rFonts w:ascii="Arial" w:hAnsi="Arial" w:cs="Arial"/>
          <w:sz w:val="20"/>
        </w:rPr>
      </w:pPr>
      <w:r>
        <w:rPr>
          <w:rFonts w:ascii="Arial" w:hAnsi="Arial" w:cs="Arial"/>
          <w:sz w:val="20"/>
        </w:rPr>
        <w:t>Izvajalec</w:t>
      </w:r>
      <w:r w:rsidR="00CA4805" w:rsidRPr="00BA3974">
        <w:rPr>
          <w:rFonts w:ascii="Arial" w:hAnsi="Arial" w:cs="Arial"/>
          <w:sz w:val="20"/>
        </w:rPr>
        <w:t xml:space="preserve"> se zaveže, da bo za popravila dobavljene opreme v času garancijskega roka nemoteno zagotavljal servis na lastne stroške, vključno s prevoznimi stroški na lokacijo</w:t>
      </w:r>
      <w:r w:rsidR="00CA4805">
        <w:rPr>
          <w:rFonts w:ascii="Arial" w:hAnsi="Arial" w:cs="Arial"/>
          <w:sz w:val="20"/>
        </w:rPr>
        <w:t xml:space="preserve"> naročnika</w:t>
      </w:r>
      <w:r w:rsidR="00CA4805" w:rsidRPr="00BA3974">
        <w:rPr>
          <w:rFonts w:ascii="Arial" w:hAnsi="Arial" w:cs="Arial"/>
          <w:sz w:val="20"/>
        </w:rPr>
        <w:t xml:space="preserve">. </w:t>
      </w:r>
    </w:p>
    <w:p w14:paraId="752C208E" w14:textId="77777777" w:rsidR="00CA4805" w:rsidRPr="00BA3974" w:rsidRDefault="00CA4805" w:rsidP="00CA4805">
      <w:pPr>
        <w:jc w:val="both"/>
        <w:rPr>
          <w:rFonts w:ascii="Arial" w:hAnsi="Arial" w:cs="Arial"/>
          <w:sz w:val="20"/>
        </w:rPr>
      </w:pPr>
    </w:p>
    <w:p w14:paraId="38E9DF53" w14:textId="2F72F4A9" w:rsidR="00CA4805" w:rsidRPr="00BA3974" w:rsidRDefault="00CA4805" w:rsidP="00CA4805">
      <w:pPr>
        <w:jc w:val="both"/>
        <w:rPr>
          <w:rFonts w:ascii="Arial" w:hAnsi="Arial" w:cs="Arial"/>
          <w:sz w:val="20"/>
        </w:rPr>
      </w:pPr>
      <w:r w:rsidRPr="00D71121">
        <w:rPr>
          <w:rFonts w:ascii="Arial" w:hAnsi="Arial" w:cs="Arial"/>
          <w:sz w:val="20"/>
        </w:rPr>
        <w:t>Odzivni čas</w:t>
      </w:r>
      <w:r w:rsidR="00A46AE9">
        <w:rPr>
          <w:rFonts w:ascii="Arial" w:hAnsi="Arial" w:cs="Arial"/>
          <w:sz w:val="20"/>
        </w:rPr>
        <w:t xml:space="preserve"> za prijavo napake in pričetek odprave napake</w:t>
      </w:r>
      <w:r w:rsidRPr="00D71121">
        <w:rPr>
          <w:rFonts w:ascii="Arial" w:hAnsi="Arial" w:cs="Arial"/>
          <w:sz w:val="20"/>
        </w:rPr>
        <w:t xml:space="preserve"> je</w:t>
      </w:r>
      <w:r w:rsidRPr="00D71121">
        <w:rPr>
          <w:rFonts w:ascii="Arial" w:hAnsi="Arial" w:cs="Arial"/>
          <w:color w:val="EE0000"/>
          <w:sz w:val="20"/>
        </w:rPr>
        <w:t xml:space="preserve"> </w:t>
      </w:r>
      <w:r w:rsidR="00A46AE9" w:rsidRPr="00A46AE9">
        <w:rPr>
          <w:rFonts w:ascii="Arial" w:hAnsi="Arial" w:cs="Arial"/>
          <w:sz w:val="20"/>
        </w:rPr>
        <w:t>1 (en) delovni dan</w:t>
      </w:r>
      <w:r w:rsidRPr="00D71121">
        <w:rPr>
          <w:rFonts w:ascii="Arial" w:hAnsi="Arial" w:cs="Arial"/>
          <w:sz w:val="20"/>
        </w:rPr>
        <w:t xml:space="preserve"> od trenutka, ko je bil </w:t>
      </w:r>
      <w:r w:rsidR="005D5F0C">
        <w:rPr>
          <w:rFonts w:ascii="Arial" w:hAnsi="Arial" w:cs="Arial"/>
          <w:sz w:val="20"/>
        </w:rPr>
        <w:t>izvajalec</w:t>
      </w:r>
      <w:r w:rsidRPr="00D71121">
        <w:rPr>
          <w:rFonts w:ascii="Arial" w:hAnsi="Arial" w:cs="Arial"/>
          <w:sz w:val="20"/>
        </w:rPr>
        <w:t xml:space="preserve"> o okvari obveščen.</w:t>
      </w:r>
    </w:p>
    <w:p w14:paraId="6B5A91F4" w14:textId="77777777" w:rsidR="00CA4805" w:rsidRPr="00BA3974" w:rsidRDefault="00CA4805" w:rsidP="00CA4805">
      <w:pPr>
        <w:jc w:val="both"/>
        <w:rPr>
          <w:rFonts w:ascii="Arial" w:hAnsi="Arial" w:cs="Arial"/>
          <w:sz w:val="20"/>
        </w:rPr>
      </w:pPr>
    </w:p>
    <w:p w14:paraId="0C9E3E72" w14:textId="6820B475" w:rsidR="00CA4805" w:rsidRPr="00BA3974" w:rsidRDefault="00CA4805" w:rsidP="00CA4805">
      <w:pPr>
        <w:jc w:val="both"/>
        <w:rPr>
          <w:rFonts w:ascii="Arial" w:hAnsi="Arial" w:cs="Arial"/>
          <w:sz w:val="20"/>
        </w:rPr>
      </w:pPr>
      <w:r w:rsidRPr="00BA3974">
        <w:rPr>
          <w:rFonts w:ascii="Arial" w:hAnsi="Arial" w:cs="Arial"/>
          <w:sz w:val="20"/>
        </w:rPr>
        <w:t xml:space="preserve">Za čas prijave napake se šteje čas, ko je naročnik odposlal elektronsko sporočilo na elektronski naslov </w:t>
      </w:r>
      <w:r w:rsidR="005D5F0C">
        <w:rPr>
          <w:rFonts w:ascii="Arial" w:hAnsi="Arial" w:cs="Arial"/>
          <w:sz w:val="20"/>
        </w:rPr>
        <w:t>izvajalc</w:t>
      </w:r>
      <w:r>
        <w:rPr>
          <w:rFonts w:ascii="Arial" w:hAnsi="Arial" w:cs="Arial"/>
          <w:sz w:val="20"/>
        </w:rPr>
        <w:t>a</w:t>
      </w:r>
      <w:r w:rsidRPr="00BA3974">
        <w:rPr>
          <w:rFonts w:ascii="Arial" w:hAnsi="Arial" w:cs="Arial"/>
          <w:sz w:val="20"/>
        </w:rPr>
        <w:t xml:space="preserve">, pod pogojem, da je naročnik navedel najmanj nujno potrebne podatke za identifikacijo opreme. </w:t>
      </w:r>
    </w:p>
    <w:p w14:paraId="2DCE582F" w14:textId="77777777" w:rsidR="00CA4805" w:rsidRPr="00BA3974" w:rsidRDefault="00CA4805" w:rsidP="00CA4805">
      <w:pPr>
        <w:tabs>
          <w:tab w:val="left" w:pos="426"/>
        </w:tabs>
        <w:suppressAutoHyphens/>
        <w:overflowPunct w:val="0"/>
        <w:autoSpaceDE w:val="0"/>
        <w:jc w:val="both"/>
        <w:textAlignment w:val="baseline"/>
        <w:rPr>
          <w:rFonts w:ascii="Arial" w:hAnsi="Arial" w:cs="Arial"/>
          <w:sz w:val="20"/>
          <w:lang w:eastAsia="ar-SA"/>
        </w:rPr>
      </w:pPr>
    </w:p>
    <w:p w14:paraId="6019C276" w14:textId="728229CF" w:rsidR="00CA4805" w:rsidRPr="00BA3974" w:rsidRDefault="005D5F0C" w:rsidP="00CA4805">
      <w:pPr>
        <w:jc w:val="both"/>
        <w:rPr>
          <w:rFonts w:ascii="Arial" w:hAnsi="Arial" w:cs="Arial"/>
          <w:sz w:val="20"/>
          <w:lang w:eastAsia="ar-SA"/>
        </w:rPr>
      </w:pPr>
      <w:r>
        <w:rPr>
          <w:rFonts w:ascii="Arial" w:hAnsi="Arial" w:cs="Arial"/>
          <w:sz w:val="20"/>
          <w:lang w:eastAsia="ar-SA"/>
        </w:rPr>
        <w:t>Izvajalec</w:t>
      </w:r>
      <w:r w:rsidR="00CA4805" w:rsidRPr="00BA3974">
        <w:rPr>
          <w:rFonts w:ascii="Arial" w:hAnsi="Arial" w:cs="Arial"/>
          <w:sz w:val="20"/>
          <w:lang w:eastAsia="ar-SA"/>
        </w:rPr>
        <w:t xml:space="preserve"> se zavezuje, da bo zagotavljal </w:t>
      </w:r>
      <w:r w:rsidR="00CA4805" w:rsidRPr="00BA3974">
        <w:rPr>
          <w:rFonts w:ascii="Arial" w:hAnsi="Arial" w:cs="Arial"/>
          <w:sz w:val="20"/>
        </w:rPr>
        <w:t xml:space="preserve">razpoložljivost in združljivost nadomestnih delov še najmanj dve leti po izteku garancijske dobe. </w:t>
      </w:r>
      <w:r w:rsidR="00CA4805" w:rsidRPr="00BA3974">
        <w:rPr>
          <w:rFonts w:ascii="Arial" w:hAnsi="Arial" w:cs="Arial"/>
          <w:sz w:val="20"/>
          <w:lang w:eastAsia="ar-SA"/>
        </w:rPr>
        <w:t>V primeru neizpolnitve te obveznosti je dolžan naročniku povrniti vse dodatne stroške in škodo, ki bi jih naročnik zaradi tega utrpel.</w:t>
      </w:r>
    </w:p>
    <w:p w14:paraId="57461C55" w14:textId="77777777" w:rsidR="00CA4805" w:rsidRPr="00BA3974" w:rsidRDefault="00CA4805" w:rsidP="00CA4805">
      <w:pPr>
        <w:jc w:val="both"/>
        <w:rPr>
          <w:rFonts w:ascii="Arial" w:hAnsi="Arial" w:cs="Arial"/>
          <w:sz w:val="20"/>
          <w:lang w:eastAsia="ar-SA"/>
        </w:rPr>
      </w:pPr>
    </w:p>
    <w:p w14:paraId="37B9BF32" w14:textId="15EB55A9" w:rsidR="00CA4805" w:rsidRPr="00BA3974" w:rsidRDefault="005D5F0C" w:rsidP="00CA4805">
      <w:pPr>
        <w:jc w:val="both"/>
        <w:rPr>
          <w:rFonts w:ascii="Arial" w:hAnsi="Arial" w:cs="Arial"/>
          <w:sz w:val="20"/>
          <w:lang w:eastAsia="ar-SA"/>
        </w:rPr>
      </w:pPr>
      <w:r>
        <w:rPr>
          <w:rFonts w:ascii="Arial" w:hAnsi="Arial" w:cs="Arial"/>
          <w:sz w:val="20"/>
          <w:lang w:eastAsia="ar-SA"/>
        </w:rPr>
        <w:t>Izvajalec</w:t>
      </w:r>
      <w:r w:rsidR="00CA4805" w:rsidRPr="00BA3974">
        <w:rPr>
          <w:rFonts w:ascii="Arial" w:hAnsi="Arial" w:cs="Arial"/>
          <w:sz w:val="20"/>
          <w:lang w:eastAsia="ar-SA"/>
        </w:rPr>
        <w:t xml:space="preserve"> je dolžan pri vzdrževanju naprav v garancijski dobi vgrajevati oziroma uporabljati le originalne nadomestne dele.</w:t>
      </w:r>
    </w:p>
    <w:p w14:paraId="5BCAD67B" w14:textId="77777777" w:rsidR="00CA4805" w:rsidRPr="00075AB3" w:rsidRDefault="00CA4805" w:rsidP="00CA4805">
      <w:pPr>
        <w:jc w:val="both"/>
        <w:rPr>
          <w:rFonts w:ascii="Arial" w:hAnsi="Arial" w:cs="Arial"/>
          <w:sz w:val="20"/>
        </w:rPr>
      </w:pPr>
    </w:p>
    <w:p w14:paraId="0F930FD1" w14:textId="77777777" w:rsidR="00CA4805" w:rsidRPr="00075AB3" w:rsidRDefault="00CA4805" w:rsidP="00CA4805">
      <w:pPr>
        <w:widowControl w:val="0"/>
        <w:ind w:left="357"/>
        <w:rPr>
          <w:rFonts w:ascii="Arial" w:hAnsi="Arial" w:cs="Arial"/>
          <w:b/>
          <w:color w:val="111111"/>
          <w:sz w:val="20"/>
        </w:rPr>
      </w:pPr>
    </w:p>
    <w:p w14:paraId="17D28451" w14:textId="77777777" w:rsidR="00CA4805" w:rsidRPr="008A7FAD" w:rsidRDefault="00CA4805" w:rsidP="00FA619B">
      <w:pPr>
        <w:widowControl w:val="0"/>
        <w:numPr>
          <w:ilvl w:val="0"/>
          <w:numId w:val="8"/>
        </w:numPr>
        <w:ind w:left="357" w:hanging="357"/>
        <w:jc w:val="center"/>
        <w:rPr>
          <w:rFonts w:ascii="Arial" w:hAnsi="Arial" w:cs="Arial"/>
          <w:b/>
          <w:color w:val="111111"/>
          <w:sz w:val="20"/>
        </w:rPr>
      </w:pPr>
      <w:r w:rsidRPr="008A7FAD">
        <w:rPr>
          <w:rFonts w:ascii="Arial" w:hAnsi="Arial" w:cs="Arial"/>
          <w:b/>
          <w:color w:val="111111"/>
          <w:sz w:val="20"/>
        </w:rPr>
        <w:t>PRAVICE IN OBVEZNOSTI POGODBENIH STRANK</w:t>
      </w:r>
    </w:p>
    <w:p w14:paraId="022AE488" w14:textId="77777777" w:rsidR="00CA4805" w:rsidRPr="00075AB3" w:rsidRDefault="00CA4805" w:rsidP="00CA4805">
      <w:pPr>
        <w:ind w:left="357"/>
        <w:jc w:val="both"/>
        <w:rPr>
          <w:rFonts w:ascii="Arial" w:hAnsi="Arial" w:cs="Arial"/>
          <w:bCs/>
          <w:color w:val="000000"/>
          <w:sz w:val="20"/>
        </w:rPr>
      </w:pPr>
    </w:p>
    <w:p w14:paraId="428DE55C"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w:t>
      </w:r>
      <w:r>
        <w:rPr>
          <w:rFonts w:ascii="Arial" w:hAnsi="Arial" w:cs="Arial"/>
          <w:color w:val="0F0F0F"/>
          <w:sz w:val="20"/>
        </w:rPr>
        <w:t>n</w:t>
      </w:r>
    </w:p>
    <w:p w14:paraId="58A4DDDA" w14:textId="77777777" w:rsidR="00CA4805" w:rsidRPr="00D57688" w:rsidRDefault="00CA4805" w:rsidP="00CA4805">
      <w:pPr>
        <w:spacing w:line="276" w:lineRule="auto"/>
        <w:jc w:val="center"/>
        <w:rPr>
          <w:rFonts w:ascii="Arial" w:hAnsi="Arial" w:cs="Arial"/>
          <w:sz w:val="20"/>
        </w:rPr>
      </w:pPr>
      <w:r w:rsidRPr="00D57688">
        <w:rPr>
          <w:rFonts w:ascii="Arial" w:hAnsi="Arial" w:cs="Arial"/>
          <w:sz w:val="20"/>
        </w:rPr>
        <w:t xml:space="preserve">(pravice in obveznosti </w:t>
      </w:r>
      <w:r>
        <w:rPr>
          <w:rFonts w:ascii="Arial" w:hAnsi="Arial" w:cs="Arial"/>
          <w:sz w:val="20"/>
        </w:rPr>
        <w:t>naročnika</w:t>
      </w:r>
      <w:r w:rsidRPr="00D57688">
        <w:rPr>
          <w:rFonts w:ascii="Arial" w:hAnsi="Arial" w:cs="Arial"/>
          <w:sz w:val="20"/>
        </w:rPr>
        <w:t>)</w:t>
      </w:r>
    </w:p>
    <w:p w14:paraId="47DFE676" w14:textId="77777777" w:rsidR="00CA4805" w:rsidRPr="00AE62E5" w:rsidRDefault="00CA4805" w:rsidP="00CA4805">
      <w:pPr>
        <w:spacing w:line="276" w:lineRule="auto"/>
        <w:jc w:val="both"/>
        <w:rPr>
          <w:rFonts w:ascii="Arial" w:hAnsi="Arial" w:cs="Arial"/>
          <w:sz w:val="20"/>
        </w:rPr>
      </w:pPr>
    </w:p>
    <w:p w14:paraId="739916C7" w14:textId="77777777" w:rsidR="00CA4805" w:rsidRPr="00AE62E5" w:rsidRDefault="00CA4805" w:rsidP="00CA4805">
      <w:pPr>
        <w:spacing w:line="276" w:lineRule="auto"/>
        <w:jc w:val="both"/>
        <w:rPr>
          <w:rFonts w:ascii="Arial" w:hAnsi="Arial" w:cs="Arial"/>
          <w:sz w:val="20"/>
        </w:rPr>
      </w:pPr>
      <w:r w:rsidRPr="00AE62E5">
        <w:rPr>
          <w:rFonts w:ascii="Arial" w:hAnsi="Arial" w:cs="Arial"/>
          <w:sz w:val="20"/>
        </w:rPr>
        <w:t>Naročnik se zavezuje, da bo:</w:t>
      </w:r>
    </w:p>
    <w:p w14:paraId="2F1157B6" w14:textId="77777777" w:rsidR="00E7721F" w:rsidRPr="00CE4001" w:rsidRDefault="00E7721F"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t>pred pričetkom izvajanja del z izvajalcem pregledal obstoječe stanje in mu predal vse potrebne informacije za pričetek izvajana pogodbenih obveznosti,</w:t>
      </w:r>
    </w:p>
    <w:p w14:paraId="530BCF4C" w14:textId="4DCA55C4" w:rsidR="00CA4805" w:rsidRDefault="00CA4805" w:rsidP="00FA619B">
      <w:pPr>
        <w:numPr>
          <w:ilvl w:val="0"/>
          <w:numId w:val="23"/>
        </w:numPr>
        <w:spacing w:line="276" w:lineRule="auto"/>
        <w:jc w:val="both"/>
        <w:rPr>
          <w:rFonts w:ascii="Arial" w:eastAsia="Calibri" w:hAnsi="Arial" w:cs="Arial"/>
          <w:sz w:val="20"/>
        </w:rPr>
      </w:pPr>
      <w:r w:rsidRPr="00AE62E5">
        <w:rPr>
          <w:rFonts w:ascii="Arial" w:eastAsia="Calibri" w:hAnsi="Arial" w:cs="Arial"/>
          <w:sz w:val="20"/>
        </w:rPr>
        <w:t xml:space="preserve">sodeloval z </w:t>
      </w:r>
      <w:r w:rsidR="005D5F0C">
        <w:rPr>
          <w:rFonts w:ascii="Arial" w:eastAsia="Calibri" w:hAnsi="Arial" w:cs="Arial"/>
          <w:sz w:val="20"/>
        </w:rPr>
        <w:t>izvajalc</w:t>
      </w:r>
      <w:r>
        <w:rPr>
          <w:rFonts w:ascii="Arial" w:eastAsia="Calibri" w:hAnsi="Arial" w:cs="Arial"/>
          <w:sz w:val="20"/>
        </w:rPr>
        <w:t>em</w:t>
      </w:r>
      <w:r w:rsidRPr="00AE62E5">
        <w:rPr>
          <w:rFonts w:ascii="Arial" w:eastAsia="Calibri" w:hAnsi="Arial" w:cs="Arial"/>
          <w:sz w:val="20"/>
        </w:rPr>
        <w:t xml:space="preserve"> in odgovarjal na vprašanja </w:t>
      </w:r>
      <w:r w:rsidR="005D5F0C">
        <w:rPr>
          <w:rFonts w:ascii="Arial" w:eastAsia="Calibri" w:hAnsi="Arial" w:cs="Arial"/>
          <w:sz w:val="20"/>
        </w:rPr>
        <w:t>izvajalc</w:t>
      </w:r>
      <w:r>
        <w:rPr>
          <w:rFonts w:ascii="Arial" w:eastAsia="Calibri" w:hAnsi="Arial" w:cs="Arial"/>
          <w:sz w:val="20"/>
        </w:rPr>
        <w:t>a</w:t>
      </w:r>
      <w:r w:rsidRPr="00AE62E5">
        <w:rPr>
          <w:rFonts w:ascii="Arial" w:eastAsia="Calibri" w:hAnsi="Arial" w:cs="Arial"/>
          <w:sz w:val="20"/>
        </w:rPr>
        <w:t>, ki so povezana z izvajanjem pogodbenih obveznosti,</w:t>
      </w:r>
    </w:p>
    <w:p w14:paraId="1E507FF9" w14:textId="77777777" w:rsidR="00E7721F" w:rsidRPr="00CE4001" w:rsidRDefault="00E7721F"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lastRenderedPageBreak/>
        <w:t>sodeloval z izvajalcem in mu omogočal dostop do opreme, katera je predmet vzdrževanja, da bo lahko izvajalec nemoteno opravljal svojo storitev,</w:t>
      </w:r>
    </w:p>
    <w:p w14:paraId="071C6BF5" w14:textId="645FD505" w:rsidR="00CA4805" w:rsidRDefault="00CA4805" w:rsidP="00FA619B">
      <w:pPr>
        <w:numPr>
          <w:ilvl w:val="0"/>
          <w:numId w:val="23"/>
        </w:numPr>
        <w:spacing w:line="276" w:lineRule="auto"/>
        <w:jc w:val="both"/>
        <w:rPr>
          <w:rFonts w:ascii="Arial" w:eastAsia="Calibri" w:hAnsi="Arial" w:cs="Arial"/>
          <w:sz w:val="20"/>
        </w:rPr>
      </w:pPr>
      <w:r w:rsidRPr="00AE62E5">
        <w:rPr>
          <w:rFonts w:ascii="Arial" w:eastAsia="Calibri" w:hAnsi="Arial" w:cs="Arial"/>
          <w:sz w:val="20"/>
        </w:rPr>
        <w:t>za dobavljeno blago podpisal predloženo dobavnico,</w:t>
      </w:r>
    </w:p>
    <w:p w14:paraId="4B7C175A" w14:textId="18F71402" w:rsidR="00E7721F" w:rsidRDefault="00E7721F" w:rsidP="00FA619B">
      <w:pPr>
        <w:numPr>
          <w:ilvl w:val="0"/>
          <w:numId w:val="23"/>
        </w:numPr>
        <w:spacing w:line="276" w:lineRule="auto"/>
        <w:jc w:val="both"/>
        <w:rPr>
          <w:rFonts w:ascii="Arial" w:eastAsia="Calibri" w:hAnsi="Arial" w:cs="Arial"/>
          <w:sz w:val="20"/>
        </w:rPr>
      </w:pPr>
      <w:r>
        <w:rPr>
          <w:rFonts w:ascii="Arial" w:eastAsia="Calibri" w:hAnsi="Arial" w:cs="Arial"/>
          <w:sz w:val="20"/>
        </w:rPr>
        <w:t>za opravljene storitve podpisal servisno dobavnico oziroma servisni nalog,</w:t>
      </w:r>
    </w:p>
    <w:p w14:paraId="4F702F74" w14:textId="77777777" w:rsidR="008A7FAD" w:rsidRPr="00CE4001" w:rsidRDefault="008A7FAD"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t>izvajalcu posredoval podatke, potrebne za izvedbo storitve,</w:t>
      </w:r>
    </w:p>
    <w:p w14:paraId="08466D33" w14:textId="60103475" w:rsidR="00E7721F" w:rsidRPr="00CE4001" w:rsidRDefault="00E7721F" w:rsidP="00FA619B">
      <w:pPr>
        <w:numPr>
          <w:ilvl w:val="0"/>
          <w:numId w:val="23"/>
        </w:numPr>
        <w:spacing w:line="260" w:lineRule="atLeast"/>
        <w:jc w:val="both"/>
        <w:rPr>
          <w:rFonts w:ascii="Arial" w:eastAsia="Calibri" w:hAnsi="Arial" w:cs="Arial"/>
          <w:sz w:val="20"/>
        </w:rPr>
      </w:pPr>
      <w:r w:rsidRPr="00CE4001">
        <w:rPr>
          <w:rFonts w:ascii="Arial" w:eastAsia="Calibri" w:hAnsi="Arial" w:cs="Arial"/>
          <w:sz w:val="20"/>
        </w:rPr>
        <w:t xml:space="preserve">za opravljeno </w:t>
      </w:r>
      <w:r>
        <w:rPr>
          <w:rFonts w:ascii="Arial" w:eastAsia="Calibri" w:hAnsi="Arial" w:cs="Arial"/>
          <w:sz w:val="20"/>
        </w:rPr>
        <w:t>redno vzdrževanje</w:t>
      </w:r>
      <w:r w:rsidRPr="00CE4001">
        <w:rPr>
          <w:rFonts w:ascii="Arial" w:eastAsia="Calibri" w:hAnsi="Arial" w:cs="Arial"/>
          <w:sz w:val="20"/>
        </w:rPr>
        <w:t xml:space="preserve"> podpisal predloženo izvajalčevo poročilo o opravljenem delu,</w:t>
      </w:r>
    </w:p>
    <w:p w14:paraId="68664535" w14:textId="3E0C542F" w:rsidR="00CA4805" w:rsidRPr="00AE62E5" w:rsidRDefault="00CA4805" w:rsidP="00FA619B">
      <w:pPr>
        <w:numPr>
          <w:ilvl w:val="0"/>
          <w:numId w:val="23"/>
        </w:numPr>
        <w:spacing w:line="276" w:lineRule="auto"/>
        <w:jc w:val="both"/>
        <w:rPr>
          <w:rFonts w:ascii="Arial" w:eastAsia="Calibri" w:hAnsi="Arial" w:cs="Arial"/>
          <w:sz w:val="20"/>
        </w:rPr>
      </w:pPr>
      <w:r>
        <w:rPr>
          <w:rFonts w:ascii="Arial" w:eastAsia="Calibri" w:hAnsi="Arial" w:cs="Arial"/>
          <w:sz w:val="20"/>
        </w:rPr>
        <w:t>pravočasno grajal morebitne napake na blagu</w:t>
      </w:r>
      <w:r w:rsidR="003C5978">
        <w:rPr>
          <w:rFonts w:ascii="Arial" w:eastAsia="Calibri" w:hAnsi="Arial" w:cs="Arial"/>
          <w:sz w:val="20"/>
        </w:rPr>
        <w:t xml:space="preserve"> oziroma opravljeni storitvi,</w:t>
      </w:r>
    </w:p>
    <w:p w14:paraId="3679ECBA" w14:textId="25A979C7" w:rsidR="00CA4805" w:rsidRPr="00020252" w:rsidRDefault="00CA4805" w:rsidP="00FA619B">
      <w:pPr>
        <w:numPr>
          <w:ilvl w:val="0"/>
          <w:numId w:val="23"/>
        </w:numPr>
        <w:spacing w:line="276" w:lineRule="auto"/>
        <w:jc w:val="both"/>
        <w:rPr>
          <w:rFonts w:ascii="Arial" w:eastAsia="Calibri" w:hAnsi="Arial" w:cs="Arial"/>
          <w:sz w:val="20"/>
        </w:rPr>
      </w:pPr>
      <w:r w:rsidRPr="00AE62E5">
        <w:rPr>
          <w:rFonts w:ascii="Arial" w:eastAsia="Calibri" w:hAnsi="Arial" w:cs="Arial"/>
          <w:sz w:val="20"/>
        </w:rPr>
        <w:t xml:space="preserve">pogodbeno obveznost izpolnil v rokih določenih v </w:t>
      </w:r>
      <w:r w:rsidR="00E27395">
        <w:rPr>
          <w:rFonts w:ascii="Arial" w:eastAsia="Calibri" w:hAnsi="Arial" w:cs="Arial"/>
          <w:sz w:val="20"/>
        </w:rPr>
        <w:t>tem okvirnem sporazumu</w:t>
      </w:r>
      <w:r w:rsidRPr="00AE62E5">
        <w:rPr>
          <w:rFonts w:ascii="Arial" w:eastAsia="Calibri" w:hAnsi="Arial" w:cs="Arial"/>
          <w:sz w:val="20"/>
        </w:rPr>
        <w:t>.</w:t>
      </w:r>
    </w:p>
    <w:p w14:paraId="7E7B79AD" w14:textId="77777777" w:rsidR="00CA4805" w:rsidRPr="000C07D9" w:rsidRDefault="00CA4805" w:rsidP="00CA4805">
      <w:pPr>
        <w:widowControl w:val="0"/>
        <w:tabs>
          <w:tab w:val="left" w:pos="284"/>
        </w:tabs>
        <w:rPr>
          <w:rFonts w:ascii="Arial" w:hAnsi="Arial" w:cs="Arial"/>
          <w:color w:val="0F0F0F"/>
          <w:sz w:val="20"/>
        </w:rPr>
      </w:pPr>
    </w:p>
    <w:p w14:paraId="61F7E771" w14:textId="77777777" w:rsidR="00CA4805" w:rsidRDefault="00CA4805" w:rsidP="00CA4805">
      <w:pPr>
        <w:widowControl w:val="0"/>
        <w:tabs>
          <w:tab w:val="left" w:pos="284"/>
        </w:tabs>
        <w:rPr>
          <w:rFonts w:ascii="Arial" w:hAnsi="Arial" w:cs="Arial"/>
          <w:color w:val="0F0F0F"/>
          <w:sz w:val="20"/>
        </w:rPr>
      </w:pPr>
    </w:p>
    <w:p w14:paraId="7E76D528" w14:textId="77777777" w:rsidR="00CA4805" w:rsidRPr="000C07D9"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2FDC4A15" w14:textId="77777777" w:rsidR="00CA4805" w:rsidRDefault="00CA4805" w:rsidP="00CA4805">
      <w:pPr>
        <w:widowControl w:val="0"/>
        <w:tabs>
          <w:tab w:val="left" w:pos="284"/>
        </w:tabs>
        <w:rPr>
          <w:rFonts w:ascii="Arial" w:hAnsi="Arial" w:cs="Arial"/>
          <w:color w:val="0F0F0F"/>
          <w:sz w:val="20"/>
        </w:rPr>
      </w:pPr>
    </w:p>
    <w:p w14:paraId="3112C67F" w14:textId="04097EEF" w:rsidR="00CA4805" w:rsidRDefault="005D5F0C" w:rsidP="00CA4805">
      <w:pPr>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se obvezuje, da bo:</w:t>
      </w:r>
    </w:p>
    <w:p w14:paraId="3855B8D3" w14:textId="77777777" w:rsidR="00CA4805" w:rsidRPr="00075AB3" w:rsidRDefault="00CA4805" w:rsidP="00CA4805">
      <w:pPr>
        <w:jc w:val="both"/>
        <w:rPr>
          <w:rFonts w:ascii="Arial" w:hAnsi="Arial" w:cs="Arial"/>
          <w:sz w:val="20"/>
        </w:rPr>
      </w:pPr>
    </w:p>
    <w:p w14:paraId="53F8DF2F" w14:textId="312500DB" w:rsidR="00E7721F" w:rsidRPr="00CE4001" w:rsidRDefault="00E7721F" w:rsidP="00FA619B">
      <w:pPr>
        <w:numPr>
          <w:ilvl w:val="0"/>
          <w:numId w:val="24"/>
        </w:numPr>
        <w:spacing w:line="260" w:lineRule="atLeast"/>
        <w:jc w:val="both"/>
        <w:rPr>
          <w:rFonts w:ascii="Arial" w:eastAsia="Calibri" w:hAnsi="Arial" w:cs="Arial"/>
          <w:sz w:val="20"/>
        </w:rPr>
      </w:pPr>
      <w:r w:rsidRPr="00CE4001">
        <w:rPr>
          <w:rFonts w:ascii="Arial" w:eastAsia="Calibri" w:hAnsi="Arial" w:cs="Arial"/>
          <w:sz w:val="20"/>
        </w:rPr>
        <w:t>da bo naročilo izvedel strokovno in korektno v skladu z veljavnimi predpisi in pravili stroke</w:t>
      </w:r>
      <w:r>
        <w:rPr>
          <w:rFonts w:ascii="Arial" w:eastAsia="Calibri" w:hAnsi="Arial" w:cs="Arial"/>
          <w:sz w:val="20"/>
        </w:rPr>
        <w:t>;</w:t>
      </w:r>
    </w:p>
    <w:p w14:paraId="0D96FD59" w14:textId="77777777" w:rsidR="00E7721F" w:rsidRPr="00CE4001" w:rsidRDefault="00E7721F" w:rsidP="00FA619B">
      <w:pPr>
        <w:numPr>
          <w:ilvl w:val="0"/>
          <w:numId w:val="24"/>
        </w:numPr>
        <w:spacing w:line="260" w:lineRule="atLeast"/>
        <w:jc w:val="both"/>
        <w:rPr>
          <w:rFonts w:ascii="Arial" w:eastAsia="Calibri" w:hAnsi="Arial" w:cs="Arial"/>
          <w:sz w:val="20"/>
        </w:rPr>
      </w:pPr>
      <w:r w:rsidRPr="00CE4001">
        <w:rPr>
          <w:rFonts w:ascii="Arial" w:eastAsia="Calibri" w:hAnsi="Arial" w:cs="Arial"/>
          <w:sz w:val="20"/>
        </w:rPr>
        <w:t xml:space="preserve">da bo določil kontaktno osebo ali drug kontakt pri izvajalcu, ki bo: </w:t>
      </w:r>
    </w:p>
    <w:p w14:paraId="7481E8B1" w14:textId="77777777" w:rsidR="00E7721F" w:rsidRPr="00CE4001" w:rsidRDefault="00E7721F" w:rsidP="00FA619B">
      <w:pPr>
        <w:numPr>
          <w:ilvl w:val="1"/>
          <w:numId w:val="20"/>
        </w:numPr>
        <w:spacing w:line="260" w:lineRule="atLeast"/>
        <w:jc w:val="both"/>
        <w:rPr>
          <w:rFonts w:ascii="Arial" w:eastAsia="Calibri" w:hAnsi="Arial" w:cs="Arial"/>
          <w:sz w:val="20"/>
        </w:rPr>
      </w:pPr>
      <w:r w:rsidRPr="00CE4001">
        <w:rPr>
          <w:rFonts w:ascii="Arial" w:eastAsia="Calibri" w:hAnsi="Arial" w:cs="Arial"/>
          <w:sz w:val="20"/>
        </w:rPr>
        <w:t xml:space="preserve">zagotavljal strokovno in pravočasno izvedbo naročila, </w:t>
      </w:r>
    </w:p>
    <w:p w14:paraId="36C8B255" w14:textId="77777777" w:rsidR="00E7721F" w:rsidRPr="00CE4001" w:rsidRDefault="00E7721F" w:rsidP="00FA619B">
      <w:pPr>
        <w:numPr>
          <w:ilvl w:val="1"/>
          <w:numId w:val="20"/>
        </w:numPr>
        <w:spacing w:line="260" w:lineRule="atLeast"/>
        <w:jc w:val="both"/>
        <w:rPr>
          <w:rFonts w:ascii="Arial" w:eastAsia="Calibri" w:hAnsi="Arial" w:cs="Arial"/>
          <w:sz w:val="20"/>
        </w:rPr>
      </w:pPr>
      <w:r w:rsidRPr="00CE4001">
        <w:rPr>
          <w:rFonts w:ascii="Arial" w:eastAsia="Calibri" w:hAnsi="Arial" w:cs="Arial"/>
          <w:sz w:val="20"/>
        </w:rPr>
        <w:t xml:space="preserve">reševal morebitne reklamacije s strani naročnika, </w:t>
      </w:r>
    </w:p>
    <w:p w14:paraId="4C6E2D3C" w14:textId="1D7DE00C" w:rsidR="00E7721F" w:rsidRPr="00CE4001" w:rsidRDefault="00E7721F" w:rsidP="00FA619B">
      <w:pPr>
        <w:numPr>
          <w:ilvl w:val="1"/>
          <w:numId w:val="20"/>
        </w:numPr>
        <w:spacing w:line="260" w:lineRule="atLeast"/>
        <w:jc w:val="both"/>
        <w:rPr>
          <w:rFonts w:ascii="Arial" w:eastAsia="Calibri" w:hAnsi="Arial" w:cs="Arial"/>
          <w:sz w:val="20"/>
        </w:rPr>
      </w:pPr>
      <w:r w:rsidRPr="00CE4001">
        <w:rPr>
          <w:rFonts w:ascii="Arial" w:eastAsia="Calibri" w:hAnsi="Arial" w:cs="Arial"/>
          <w:sz w:val="20"/>
        </w:rPr>
        <w:t>kontaktno številko oziroma elektronski naslov, ki bo sprejemal nujne intervencijske klice in prijavo napak</w:t>
      </w:r>
      <w:r>
        <w:rPr>
          <w:rFonts w:ascii="Arial" w:eastAsia="Calibri" w:hAnsi="Arial" w:cs="Arial"/>
          <w:sz w:val="20"/>
        </w:rPr>
        <w:t>;</w:t>
      </w:r>
    </w:p>
    <w:p w14:paraId="39CA4624" w14:textId="31C2BF56"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izvedbo pogodbenih obveznosti varoval kot poslovno skrivnost in jo brez soglasja naročnika ne bo navajal kot referenco</w:t>
      </w:r>
      <w:r>
        <w:rPr>
          <w:rFonts w:ascii="Arial" w:eastAsia="Calibri" w:hAnsi="Arial" w:cs="Arial"/>
          <w:sz w:val="20"/>
        </w:rPr>
        <w:t>;</w:t>
      </w:r>
    </w:p>
    <w:p w14:paraId="1FF1A9C6" w14:textId="24B095AF"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da bo izročil naročniku vse listine, ki spremljajo opravljeno</w:t>
      </w:r>
      <w:r>
        <w:rPr>
          <w:rFonts w:ascii="Arial" w:eastAsia="Calibri" w:hAnsi="Arial" w:cs="Arial"/>
          <w:sz w:val="20"/>
        </w:rPr>
        <w:t xml:space="preserve"> dobavo blaga in izvedbo</w:t>
      </w:r>
      <w:r w:rsidRPr="00CE4001">
        <w:rPr>
          <w:rFonts w:ascii="Arial" w:eastAsia="Calibri" w:hAnsi="Arial" w:cs="Arial"/>
          <w:sz w:val="20"/>
        </w:rPr>
        <w:t xml:space="preserve"> storitev</w:t>
      </w:r>
      <w:r>
        <w:rPr>
          <w:rFonts w:ascii="Arial" w:eastAsia="Calibri" w:hAnsi="Arial" w:cs="Arial"/>
          <w:sz w:val="20"/>
        </w:rPr>
        <w:t>;</w:t>
      </w:r>
    </w:p>
    <w:p w14:paraId="150ACA7A" w14:textId="60A11DB0"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da bo sodeloval z naročnikom tako, da bo zagotovil učinkovito in kakovostno izvajanje storitev</w:t>
      </w:r>
      <w:r>
        <w:rPr>
          <w:rFonts w:ascii="Arial" w:eastAsia="Calibri" w:hAnsi="Arial" w:cs="Arial"/>
          <w:sz w:val="20"/>
        </w:rPr>
        <w:t xml:space="preserve"> in dobavo blaga v dogovorjenih rokih;</w:t>
      </w:r>
    </w:p>
    <w:p w14:paraId="5A0670FA" w14:textId="3A4283F6" w:rsidR="00E7721F" w:rsidRPr="00CE4001"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 xml:space="preserve">odgovarjati za škodo, ki je nastala kot posledica njegovega nepravilnega posega, opustitev ali kršitev po </w:t>
      </w:r>
      <w:r w:rsidR="00E27395">
        <w:rPr>
          <w:rFonts w:ascii="Arial" w:eastAsia="Calibri" w:hAnsi="Arial" w:cs="Arial"/>
          <w:sz w:val="20"/>
        </w:rPr>
        <w:t>tem okvirnem sporazumu</w:t>
      </w:r>
      <w:r>
        <w:rPr>
          <w:rFonts w:ascii="Arial" w:eastAsia="Calibri" w:hAnsi="Arial" w:cs="Arial"/>
          <w:sz w:val="20"/>
        </w:rPr>
        <w:t>;</w:t>
      </w:r>
    </w:p>
    <w:p w14:paraId="236A18A5" w14:textId="1B6A9641" w:rsidR="00E7721F" w:rsidRDefault="00E7721F" w:rsidP="00FA619B">
      <w:pPr>
        <w:numPr>
          <w:ilvl w:val="0"/>
          <w:numId w:val="25"/>
        </w:numPr>
        <w:spacing w:line="260" w:lineRule="atLeast"/>
        <w:jc w:val="both"/>
        <w:rPr>
          <w:rFonts w:ascii="Arial" w:eastAsia="Calibri" w:hAnsi="Arial" w:cs="Arial"/>
          <w:sz w:val="20"/>
        </w:rPr>
      </w:pPr>
      <w:r w:rsidRPr="00CE4001">
        <w:rPr>
          <w:rFonts w:ascii="Arial" w:eastAsia="Calibri" w:hAnsi="Arial" w:cs="Arial"/>
          <w:sz w:val="20"/>
        </w:rPr>
        <w:t xml:space="preserve">da v celoti odgovarja za izvedbo prejetega naročila, ne glede na to s koliko podizvajalci sodeluje. V kolikor bo sodeloval </w:t>
      </w:r>
      <w:r>
        <w:rPr>
          <w:rFonts w:ascii="Arial" w:eastAsia="Calibri" w:hAnsi="Arial" w:cs="Arial"/>
          <w:sz w:val="20"/>
        </w:rPr>
        <w:t>z</w:t>
      </w:r>
      <w:r w:rsidRPr="00CE4001">
        <w:rPr>
          <w:rFonts w:ascii="Arial" w:eastAsia="Calibri" w:hAnsi="Arial" w:cs="Arial"/>
          <w:sz w:val="20"/>
        </w:rPr>
        <w:t xml:space="preserve"> drugimi izvajalci pri izvedbi tega naročila, je dolžan naročniku predložiti pravni akt o skupni izvedbi naročila</w:t>
      </w:r>
      <w:r>
        <w:rPr>
          <w:rFonts w:ascii="Arial" w:eastAsia="Calibri" w:hAnsi="Arial" w:cs="Arial"/>
          <w:sz w:val="20"/>
        </w:rPr>
        <w:t>;</w:t>
      </w:r>
    </w:p>
    <w:p w14:paraId="79529E28" w14:textId="77777777" w:rsidR="00E7721F" w:rsidRPr="00E7721F" w:rsidRDefault="00E7721F" w:rsidP="00FA619B">
      <w:pPr>
        <w:numPr>
          <w:ilvl w:val="0"/>
          <w:numId w:val="25"/>
        </w:numPr>
        <w:spacing w:line="260" w:lineRule="atLeast"/>
        <w:jc w:val="both"/>
        <w:rPr>
          <w:rFonts w:ascii="Arial" w:eastAsia="Calibri" w:hAnsi="Arial" w:cs="Arial"/>
          <w:sz w:val="20"/>
        </w:rPr>
      </w:pPr>
      <w:r w:rsidRPr="00E7721F">
        <w:rPr>
          <w:rFonts w:ascii="Arial" w:eastAsia="Calibri" w:hAnsi="Arial" w:cs="Arial"/>
          <w:sz w:val="20"/>
        </w:rPr>
        <w:t>t</w:t>
      </w:r>
      <w:r w:rsidR="00CA4805" w:rsidRPr="00E7721F">
        <w:rPr>
          <w:rFonts w:ascii="Arial" w:eastAsia="Calibri" w:hAnsi="Arial" w:cs="Arial"/>
          <w:sz w:val="20"/>
        </w:rPr>
        <w:t>akoj pisno opozoril naročnika na okoliščine, ki bi lahko otežile ali onemogočile kakovostno, pravilno in pravočasno dobavo</w:t>
      </w:r>
      <w:r w:rsidRPr="00E7721F">
        <w:rPr>
          <w:rFonts w:ascii="Arial" w:eastAsia="Calibri" w:hAnsi="Arial" w:cs="Arial"/>
          <w:sz w:val="20"/>
        </w:rPr>
        <w:t xml:space="preserve"> blaga</w:t>
      </w:r>
      <w:r w:rsidR="003C5978" w:rsidRPr="00E7721F">
        <w:rPr>
          <w:rFonts w:ascii="Arial" w:eastAsia="Calibri" w:hAnsi="Arial" w:cs="Arial"/>
          <w:sz w:val="20"/>
        </w:rPr>
        <w:t xml:space="preserve"> oziroma izvedbo storitve</w:t>
      </w:r>
      <w:r w:rsidR="00CA4805" w:rsidRPr="00E7721F">
        <w:rPr>
          <w:rFonts w:ascii="Arial" w:eastAsia="Calibri" w:hAnsi="Arial" w:cs="Arial"/>
          <w:sz w:val="20"/>
        </w:rPr>
        <w:t>;</w:t>
      </w:r>
    </w:p>
    <w:p w14:paraId="0D32EB2E" w14:textId="6CEA7335" w:rsidR="00E7721F" w:rsidRPr="00E7721F" w:rsidRDefault="00CA4805" w:rsidP="00FA619B">
      <w:pPr>
        <w:numPr>
          <w:ilvl w:val="0"/>
          <w:numId w:val="25"/>
        </w:numPr>
        <w:spacing w:line="260" w:lineRule="atLeast"/>
        <w:jc w:val="both"/>
        <w:rPr>
          <w:rFonts w:ascii="Arial" w:eastAsia="Calibri" w:hAnsi="Arial" w:cs="Arial"/>
          <w:sz w:val="20"/>
        </w:rPr>
      </w:pPr>
      <w:r w:rsidRPr="00E7721F">
        <w:rPr>
          <w:rFonts w:ascii="Arial" w:eastAsia="Calibri" w:hAnsi="Arial" w:cs="Arial"/>
          <w:sz w:val="20"/>
        </w:rPr>
        <w:t>zagotovil, da dobavljeno blago nima pravnih in stvarnih napak;</w:t>
      </w:r>
    </w:p>
    <w:p w14:paraId="3CEE9AD3" w14:textId="2F541D50" w:rsidR="00E7721F" w:rsidRPr="00E7721F" w:rsidRDefault="00CA4805" w:rsidP="00FA619B">
      <w:pPr>
        <w:numPr>
          <w:ilvl w:val="0"/>
          <w:numId w:val="25"/>
        </w:numPr>
        <w:jc w:val="both"/>
        <w:rPr>
          <w:rFonts w:ascii="Arial" w:eastAsia="Calibri" w:hAnsi="Arial" w:cs="Arial"/>
          <w:sz w:val="20"/>
        </w:rPr>
      </w:pPr>
      <w:r w:rsidRPr="00E7721F">
        <w:rPr>
          <w:rFonts w:ascii="Arial" w:eastAsia="Calibri" w:hAnsi="Arial" w:cs="Arial"/>
          <w:sz w:val="20"/>
        </w:rPr>
        <w:t xml:space="preserve">da bo dostavil kakovostno blago, ki popolnoma ustreza vsem tehničnim opisom, karakteristikam in specifikacijam, ki so bili dani v okviru razpisne in ponudbene dokumentacije ali so priloga </w:t>
      </w:r>
      <w:r w:rsidR="00E27395">
        <w:rPr>
          <w:rFonts w:ascii="Arial" w:eastAsia="Calibri" w:hAnsi="Arial" w:cs="Arial"/>
          <w:sz w:val="20"/>
        </w:rPr>
        <w:t>tega okvirnega sporazuma</w:t>
      </w:r>
      <w:r w:rsidRPr="00E7721F">
        <w:rPr>
          <w:rFonts w:ascii="Arial" w:eastAsia="Calibri" w:hAnsi="Arial" w:cs="Arial"/>
          <w:sz w:val="20"/>
        </w:rPr>
        <w:t>;</w:t>
      </w:r>
    </w:p>
    <w:p w14:paraId="7C06555B" w14:textId="332210E3" w:rsidR="00CA4805" w:rsidRPr="00E7721F" w:rsidRDefault="00CA4805" w:rsidP="00FA619B">
      <w:pPr>
        <w:numPr>
          <w:ilvl w:val="0"/>
          <w:numId w:val="25"/>
        </w:numPr>
        <w:jc w:val="both"/>
        <w:rPr>
          <w:rFonts w:ascii="Arial" w:eastAsia="Calibri" w:hAnsi="Arial" w:cs="Arial"/>
          <w:sz w:val="20"/>
        </w:rPr>
      </w:pPr>
      <w:r w:rsidRPr="00E7721F">
        <w:rPr>
          <w:rFonts w:ascii="Arial" w:eastAsia="Calibri" w:hAnsi="Arial" w:cs="Arial"/>
          <w:sz w:val="20"/>
        </w:rPr>
        <w:t xml:space="preserve">da bo nemudoma zamenjal blago z brezhibnim, v kolikor ne bo v skladu z zahtevami iz prejšnje alineje; </w:t>
      </w:r>
    </w:p>
    <w:p w14:paraId="292D8782" w14:textId="77777777" w:rsidR="00E7721F" w:rsidRDefault="00CA4805" w:rsidP="00FA619B">
      <w:pPr>
        <w:pStyle w:val="ListParagraph"/>
        <w:numPr>
          <w:ilvl w:val="0"/>
          <w:numId w:val="25"/>
        </w:numPr>
        <w:spacing w:after="0" w:line="240" w:lineRule="auto"/>
        <w:jc w:val="both"/>
        <w:rPr>
          <w:rFonts w:ascii="Arial" w:hAnsi="Arial" w:cs="Arial"/>
          <w:sz w:val="20"/>
          <w:szCs w:val="20"/>
        </w:rPr>
      </w:pPr>
      <w:r w:rsidRPr="00E7721F">
        <w:rPr>
          <w:rFonts w:ascii="Arial" w:hAnsi="Arial" w:cs="Arial"/>
          <w:sz w:val="20"/>
          <w:szCs w:val="20"/>
        </w:rPr>
        <w:t>so dobavljeni artikli popolnoma enaki ponujenim artiklom v ponudbenem predračunu;</w:t>
      </w:r>
    </w:p>
    <w:p w14:paraId="41D4BB1A" w14:textId="77777777" w:rsidR="00E7721F" w:rsidRDefault="00CA4805" w:rsidP="00FA619B">
      <w:pPr>
        <w:pStyle w:val="ListParagraph"/>
        <w:numPr>
          <w:ilvl w:val="0"/>
          <w:numId w:val="25"/>
        </w:numPr>
        <w:spacing w:after="0" w:line="240" w:lineRule="auto"/>
        <w:jc w:val="both"/>
        <w:rPr>
          <w:rFonts w:ascii="Arial" w:hAnsi="Arial" w:cs="Arial"/>
          <w:sz w:val="20"/>
          <w:szCs w:val="20"/>
        </w:rPr>
      </w:pPr>
      <w:r w:rsidRPr="00E7721F">
        <w:rPr>
          <w:rFonts w:ascii="Arial" w:hAnsi="Arial" w:cs="Arial"/>
          <w:sz w:val="20"/>
          <w:szCs w:val="20"/>
        </w:rPr>
        <w:t xml:space="preserve">da bo nosil vse stroške, ki bi nastali zaradi odpoklica blaga zaradi napake, storjene s strani </w:t>
      </w:r>
      <w:r w:rsidR="005D5F0C" w:rsidRPr="00E7721F">
        <w:rPr>
          <w:rFonts w:ascii="Arial" w:hAnsi="Arial" w:cs="Arial"/>
          <w:sz w:val="20"/>
          <w:szCs w:val="20"/>
        </w:rPr>
        <w:t>izvajalc</w:t>
      </w:r>
      <w:r w:rsidRPr="00E7721F">
        <w:rPr>
          <w:rFonts w:ascii="Arial" w:hAnsi="Arial" w:cs="Arial"/>
          <w:sz w:val="20"/>
          <w:szCs w:val="20"/>
        </w:rPr>
        <w:t>a oziroma proizvajalca;</w:t>
      </w:r>
    </w:p>
    <w:p w14:paraId="6F46211F" w14:textId="2CEE0223" w:rsidR="00CA4805" w:rsidRPr="00E7721F" w:rsidRDefault="00CA4805" w:rsidP="00FA619B">
      <w:pPr>
        <w:pStyle w:val="ListParagraph"/>
        <w:numPr>
          <w:ilvl w:val="0"/>
          <w:numId w:val="25"/>
        </w:numPr>
        <w:spacing w:after="0" w:line="240" w:lineRule="auto"/>
        <w:jc w:val="both"/>
        <w:rPr>
          <w:rFonts w:ascii="Arial" w:hAnsi="Arial" w:cs="Arial"/>
          <w:sz w:val="20"/>
          <w:szCs w:val="20"/>
        </w:rPr>
      </w:pPr>
      <w:r w:rsidRPr="00E7721F">
        <w:rPr>
          <w:rFonts w:ascii="Arial" w:hAnsi="Arial" w:cs="Arial"/>
          <w:sz w:val="20"/>
          <w:szCs w:val="20"/>
        </w:rPr>
        <w:t>da bo nosil vse stroške (razliko v ceni), ki bi nastali zaradi ne dobave dogovorjenega blaga naročniku in ki bi naročnika prisilili h kritnemu nakupu blaga pri drugem ponudniku z višjo ceno;</w:t>
      </w:r>
    </w:p>
    <w:p w14:paraId="707182D7" w14:textId="0D9A1045" w:rsidR="00CA4805" w:rsidRPr="00075AB3" w:rsidRDefault="00CA4805" w:rsidP="00FA619B">
      <w:pPr>
        <w:pStyle w:val="ListParagraph"/>
        <w:numPr>
          <w:ilvl w:val="0"/>
          <w:numId w:val="25"/>
        </w:numPr>
        <w:spacing w:after="0" w:line="240" w:lineRule="auto"/>
        <w:jc w:val="both"/>
        <w:rPr>
          <w:rFonts w:ascii="Arial" w:hAnsi="Arial" w:cs="Arial"/>
          <w:sz w:val="20"/>
          <w:szCs w:val="20"/>
        </w:rPr>
      </w:pPr>
      <w:r w:rsidRPr="00075AB3">
        <w:rPr>
          <w:rFonts w:ascii="Arial" w:hAnsi="Arial" w:cs="Arial"/>
          <w:sz w:val="20"/>
          <w:szCs w:val="20"/>
        </w:rPr>
        <w:t xml:space="preserve">blago zagotavljal in dobavljal nemoteno v celotnem času izvajanja </w:t>
      </w:r>
      <w:r w:rsidR="00E27395">
        <w:rPr>
          <w:rFonts w:ascii="Arial" w:hAnsi="Arial" w:cs="Arial"/>
          <w:sz w:val="20"/>
          <w:szCs w:val="20"/>
        </w:rPr>
        <w:t>tega okvirnega sporazuma</w:t>
      </w:r>
    </w:p>
    <w:p w14:paraId="4DB5778D" w14:textId="77777777" w:rsidR="00CA4805" w:rsidRPr="00075AB3" w:rsidRDefault="00CA4805" w:rsidP="00CA4805">
      <w:pPr>
        <w:jc w:val="both"/>
        <w:rPr>
          <w:rFonts w:ascii="Arial" w:hAnsi="Arial" w:cs="Arial"/>
          <w:sz w:val="20"/>
        </w:rPr>
      </w:pPr>
    </w:p>
    <w:p w14:paraId="45B84965" w14:textId="1BEEDA01" w:rsidR="00CA4805" w:rsidRPr="00393E71" w:rsidRDefault="00CA4805" w:rsidP="00CA4805">
      <w:pPr>
        <w:contextualSpacing/>
        <w:jc w:val="both"/>
        <w:rPr>
          <w:rFonts w:ascii="Arial" w:hAnsi="Arial" w:cs="Arial"/>
          <w:sz w:val="20"/>
        </w:rPr>
      </w:pPr>
      <w:r w:rsidRPr="00393E71">
        <w:rPr>
          <w:rFonts w:ascii="Arial" w:hAnsi="Arial" w:cs="Arial"/>
          <w:sz w:val="20"/>
        </w:rPr>
        <w:t xml:space="preserve">Jamstvo </w:t>
      </w:r>
      <w:r w:rsidR="005D5F0C">
        <w:rPr>
          <w:rFonts w:ascii="Arial" w:hAnsi="Arial" w:cs="Arial"/>
          <w:sz w:val="20"/>
        </w:rPr>
        <w:t>izvajalc</w:t>
      </w:r>
      <w:r w:rsidRPr="00393E71">
        <w:rPr>
          <w:rFonts w:ascii="Arial" w:hAnsi="Arial" w:cs="Arial"/>
          <w:sz w:val="20"/>
        </w:rPr>
        <w:t xml:space="preserve">a za skrite napake blaga velja šest mesecev po dobavi. Če se v tem roku pri katerikoli vrsti artikla pokažejo zgoraj našteta odstopanja ali napake, lahko naročnik odpove posamezno naročilo delno ali v celoti ter ima vse pravice kot jih določa Obligacijski zakonik. </w:t>
      </w:r>
    </w:p>
    <w:p w14:paraId="49E4741E" w14:textId="77777777" w:rsidR="00CA4805" w:rsidRPr="00393E71" w:rsidRDefault="00CA4805" w:rsidP="00CA4805">
      <w:pPr>
        <w:contextualSpacing/>
        <w:jc w:val="both"/>
        <w:rPr>
          <w:rFonts w:ascii="Arial" w:hAnsi="Arial" w:cs="Arial"/>
          <w:sz w:val="20"/>
        </w:rPr>
      </w:pPr>
    </w:p>
    <w:p w14:paraId="5C47873A" w14:textId="5A6BC661" w:rsidR="00CA4805" w:rsidRDefault="00CA4805" w:rsidP="00CA4805">
      <w:pPr>
        <w:contextualSpacing/>
        <w:jc w:val="both"/>
        <w:rPr>
          <w:rFonts w:ascii="Arial" w:hAnsi="Arial" w:cs="Arial"/>
          <w:sz w:val="20"/>
        </w:rPr>
      </w:pPr>
      <w:r w:rsidRPr="00393E71">
        <w:rPr>
          <w:rFonts w:ascii="Arial" w:hAnsi="Arial" w:cs="Arial"/>
          <w:sz w:val="20"/>
        </w:rPr>
        <w:t xml:space="preserve">Prav tako lahko naročnik odpove posamezno naročilo v celoti, če </w:t>
      </w:r>
      <w:r w:rsidR="005D5F0C">
        <w:rPr>
          <w:rFonts w:ascii="Arial" w:hAnsi="Arial" w:cs="Arial"/>
          <w:sz w:val="20"/>
        </w:rPr>
        <w:t>izvajalec</w:t>
      </w:r>
      <w:r w:rsidRPr="00393E71">
        <w:rPr>
          <w:rFonts w:ascii="Arial" w:hAnsi="Arial" w:cs="Arial"/>
          <w:sz w:val="20"/>
        </w:rPr>
        <w:t xml:space="preserve"> z dobavo (delno ali v celoti) zamuja za več kot 10 dni.</w:t>
      </w:r>
    </w:p>
    <w:p w14:paraId="0FB6B467" w14:textId="77777777" w:rsidR="001E1754" w:rsidRPr="00075AB3" w:rsidRDefault="001E1754" w:rsidP="00CA4805">
      <w:pPr>
        <w:contextualSpacing/>
        <w:jc w:val="both"/>
        <w:rPr>
          <w:rFonts w:ascii="Arial" w:hAnsi="Arial" w:cs="Arial"/>
          <w:sz w:val="20"/>
        </w:rPr>
      </w:pPr>
    </w:p>
    <w:p w14:paraId="3F1B9E3A" w14:textId="77777777" w:rsidR="00CA4805" w:rsidRDefault="00CA4805" w:rsidP="00CA4805">
      <w:pPr>
        <w:widowControl w:val="0"/>
        <w:rPr>
          <w:rFonts w:ascii="Arial" w:eastAsia="Calibri" w:hAnsi="Arial" w:cs="Arial"/>
          <w:b/>
          <w:color w:val="111111"/>
          <w:sz w:val="20"/>
        </w:rPr>
      </w:pPr>
    </w:p>
    <w:p w14:paraId="2191EEF7" w14:textId="77777777" w:rsidR="00CA4805" w:rsidRPr="002B635A" w:rsidRDefault="00CA4805" w:rsidP="00CA4805">
      <w:pPr>
        <w:widowControl w:val="0"/>
        <w:rPr>
          <w:rFonts w:ascii="Arial" w:eastAsia="Calibri" w:hAnsi="Arial" w:cs="Arial"/>
          <w:b/>
          <w:sz w:val="20"/>
        </w:rPr>
      </w:pPr>
    </w:p>
    <w:p w14:paraId="76892FAD" w14:textId="3301BDFD" w:rsidR="00CA4805" w:rsidRPr="008A7FAD" w:rsidRDefault="00CA4805" w:rsidP="00FA619B">
      <w:pPr>
        <w:widowControl w:val="0"/>
        <w:numPr>
          <w:ilvl w:val="0"/>
          <w:numId w:val="8"/>
        </w:numPr>
        <w:jc w:val="center"/>
        <w:rPr>
          <w:rFonts w:ascii="Arial" w:eastAsia="Calibri" w:hAnsi="Arial" w:cs="Arial"/>
          <w:b/>
          <w:sz w:val="20"/>
        </w:rPr>
      </w:pPr>
      <w:r w:rsidRPr="008A7FAD">
        <w:rPr>
          <w:rFonts w:ascii="Arial" w:eastAsia="Calibri" w:hAnsi="Arial" w:cs="Arial"/>
          <w:b/>
          <w:sz w:val="20"/>
        </w:rPr>
        <w:lastRenderedPageBreak/>
        <w:t>FINANČNA ZAVAROVANJA</w:t>
      </w:r>
    </w:p>
    <w:p w14:paraId="07F6F7A9" w14:textId="77777777" w:rsidR="00CA4805" w:rsidRPr="00075AB3" w:rsidRDefault="00CA4805" w:rsidP="00CA4805">
      <w:pPr>
        <w:ind w:left="357"/>
        <w:jc w:val="both"/>
        <w:rPr>
          <w:rFonts w:ascii="Arial" w:hAnsi="Arial" w:cs="Arial"/>
          <w:bCs/>
          <w:color w:val="000000"/>
          <w:sz w:val="20"/>
        </w:rPr>
      </w:pPr>
    </w:p>
    <w:p w14:paraId="2887D2F5"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len</w:t>
      </w:r>
    </w:p>
    <w:p w14:paraId="7DB4BC32" w14:textId="77777777" w:rsidR="00CA4805" w:rsidRDefault="00CA4805" w:rsidP="00CA4805">
      <w:pPr>
        <w:widowControl w:val="0"/>
        <w:tabs>
          <w:tab w:val="left" w:pos="284"/>
        </w:tabs>
        <w:jc w:val="center"/>
        <w:rPr>
          <w:rFonts w:ascii="Arial" w:hAnsi="Arial" w:cs="Arial"/>
          <w:sz w:val="20"/>
        </w:rPr>
      </w:pPr>
      <w:r w:rsidRPr="00075AB3">
        <w:rPr>
          <w:rFonts w:ascii="Arial" w:hAnsi="Arial" w:cs="Arial"/>
          <w:sz w:val="20"/>
        </w:rPr>
        <w:t>(finančno zavarovanje za dobro izvedbo pogodbenih obveznosti</w:t>
      </w:r>
      <w:r>
        <w:rPr>
          <w:rFonts w:ascii="Arial" w:hAnsi="Arial" w:cs="Arial"/>
          <w:sz w:val="20"/>
        </w:rPr>
        <w:t>)</w:t>
      </w:r>
    </w:p>
    <w:p w14:paraId="19A4B70A" w14:textId="77777777" w:rsidR="00CA4805" w:rsidRDefault="00CA4805" w:rsidP="00CA4805">
      <w:pPr>
        <w:widowControl w:val="0"/>
        <w:tabs>
          <w:tab w:val="left" w:pos="284"/>
        </w:tabs>
        <w:jc w:val="center"/>
        <w:rPr>
          <w:rFonts w:ascii="Arial" w:hAnsi="Arial" w:cs="Arial"/>
          <w:sz w:val="20"/>
        </w:rPr>
      </w:pPr>
    </w:p>
    <w:p w14:paraId="01D1D885" w14:textId="66A9B902" w:rsidR="00CA4805" w:rsidRPr="00075AB3" w:rsidRDefault="005D5F0C" w:rsidP="00CA4805">
      <w:pPr>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mora najkasneje v roku 1</w:t>
      </w:r>
      <w:r w:rsidR="008A7FAD">
        <w:rPr>
          <w:rFonts w:ascii="Arial" w:hAnsi="Arial" w:cs="Arial"/>
          <w:sz w:val="20"/>
        </w:rPr>
        <w:t>0</w:t>
      </w:r>
      <w:r w:rsidR="00CA4805" w:rsidRPr="00075AB3">
        <w:rPr>
          <w:rFonts w:ascii="Arial" w:hAnsi="Arial" w:cs="Arial"/>
          <w:sz w:val="20"/>
        </w:rPr>
        <w:t xml:space="preserve"> (</w:t>
      </w:r>
      <w:r w:rsidR="008A7FAD">
        <w:rPr>
          <w:rFonts w:ascii="Arial" w:hAnsi="Arial" w:cs="Arial"/>
          <w:sz w:val="20"/>
        </w:rPr>
        <w:t>deset</w:t>
      </w:r>
      <w:r w:rsidR="00CA4805" w:rsidRPr="00075AB3">
        <w:rPr>
          <w:rFonts w:ascii="Arial" w:hAnsi="Arial" w:cs="Arial"/>
          <w:sz w:val="20"/>
        </w:rPr>
        <w:t xml:space="preserve">) dni od podpisa </w:t>
      </w:r>
      <w:r w:rsidR="00BA5ED6">
        <w:rPr>
          <w:rFonts w:ascii="Arial" w:hAnsi="Arial" w:cs="Arial"/>
          <w:sz w:val="20"/>
        </w:rPr>
        <w:t>okvirnega spora</w:t>
      </w:r>
      <w:r w:rsidR="00CA4805" w:rsidRPr="00075AB3">
        <w:rPr>
          <w:rFonts w:ascii="Arial" w:hAnsi="Arial" w:cs="Arial"/>
          <w:sz w:val="20"/>
        </w:rPr>
        <w:t>z</w:t>
      </w:r>
      <w:r w:rsidR="00BA5ED6">
        <w:rPr>
          <w:rFonts w:ascii="Arial" w:hAnsi="Arial" w:cs="Arial"/>
          <w:sz w:val="20"/>
        </w:rPr>
        <w:t>uma z</w:t>
      </w:r>
      <w:r w:rsidR="00CA4805" w:rsidRPr="00075AB3">
        <w:rPr>
          <w:rFonts w:ascii="Arial" w:hAnsi="Arial" w:cs="Arial"/>
          <w:sz w:val="20"/>
        </w:rPr>
        <w:t xml:space="preserve"> naročnikom, naročniku za zavarovanje za dobro izvedbo pogodbenih obveznosti predložiti finančno zavarovanje, in sicer</w:t>
      </w:r>
      <w:r w:rsidR="00BA5ED6">
        <w:rPr>
          <w:rFonts w:ascii="Arial" w:hAnsi="Arial" w:cs="Arial"/>
          <w:sz w:val="20"/>
        </w:rPr>
        <w:t xml:space="preserve"> </w:t>
      </w:r>
      <w:r w:rsidR="00CA4805" w:rsidRPr="00075AB3">
        <w:rPr>
          <w:rFonts w:ascii="Arial" w:hAnsi="Arial" w:cs="Arial"/>
          <w:sz w:val="20"/>
        </w:rPr>
        <w:t xml:space="preserve">bianco menico ter menično izjavo s pooblastilom za izpolnitev in unovčenje menice v znesku </w:t>
      </w:r>
      <w:r w:rsidR="008A7FAD">
        <w:rPr>
          <w:rFonts w:ascii="Arial" w:hAnsi="Arial" w:cs="Arial"/>
          <w:sz w:val="20"/>
        </w:rPr>
        <w:t>5</w:t>
      </w:r>
      <w:r w:rsidR="00CA4805" w:rsidRPr="00075AB3">
        <w:rPr>
          <w:rFonts w:ascii="Arial" w:hAnsi="Arial" w:cs="Arial"/>
          <w:sz w:val="20"/>
        </w:rPr>
        <w:t xml:space="preserve"> % pogodbene vrednosti z DDV z dobo veljavnost </w:t>
      </w:r>
      <w:r w:rsidR="008A7FAD">
        <w:rPr>
          <w:rFonts w:ascii="Arial" w:hAnsi="Arial" w:cs="Arial"/>
          <w:sz w:val="20"/>
        </w:rPr>
        <w:t>6</w:t>
      </w:r>
      <w:r w:rsidR="00CA4805" w:rsidRPr="00075AB3">
        <w:rPr>
          <w:rFonts w:ascii="Arial" w:hAnsi="Arial" w:cs="Arial"/>
          <w:sz w:val="20"/>
        </w:rPr>
        <w:t xml:space="preserve">0 dni dlje od prenehanja veljavnosti </w:t>
      </w:r>
      <w:r w:rsidR="00CA4805">
        <w:rPr>
          <w:rFonts w:ascii="Arial" w:hAnsi="Arial" w:cs="Arial"/>
          <w:sz w:val="20"/>
        </w:rPr>
        <w:t>okvirnega sporazuma</w:t>
      </w:r>
      <w:r w:rsidR="00CA4805" w:rsidRPr="00075AB3">
        <w:rPr>
          <w:rFonts w:ascii="Arial" w:hAnsi="Arial" w:cs="Arial"/>
          <w:sz w:val="20"/>
        </w:rPr>
        <w:t>.</w:t>
      </w:r>
    </w:p>
    <w:p w14:paraId="6A6C17EB" w14:textId="71D82814" w:rsidR="00CA4805" w:rsidRDefault="00CA4805" w:rsidP="00CA4805">
      <w:pPr>
        <w:jc w:val="both"/>
        <w:rPr>
          <w:rFonts w:ascii="Arial" w:hAnsi="Arial" w:cs="Arial"/>
          <w:sz w:val="20"/>
        </w:rPr>
      </w:pPr>
    </w:p>
    <w:p w14:paraId="7CAF421A" w14:textId="68B8119F" w:rsidR="00A97D28" w:rsidRPr="006C633D" w:rsidRDefault="00A97D28" w:rsidP="00A97D28">
      <w:pPr>
        <w:spacing w:line="260" w:lineRule="atLeast"/>
        <w:jc w:val="both"/>
        <w:rPr>
          <w:rFonts w:ascii="Arial" w:hAnsi="Arial" w:cs="Arial"/>
          <w:sz w:val="20"/>
        </w:rPr>
      </w:pPr>
      <w:r w:rsidRPr="006C633D">
        <w:rPr>
          <w:rFonts w:ascii="Arial" w:hAnsi="Arial" w:cs="Arial"/>
          <w:sz w:val="20"/>
        </w:rPr>
        <w:t xml:space="preserve">Naročnik bo unovčil zavarovanje za dobro izvedbo pogodbenih obveznosti, v primeru če </w:t>
      </w:r>
      <w:r>
        <w:rPr>
          <w:rFonts w:ascii="Arial" w:hAnsi="Arial" w:cs="Arial"/>
          <w:sz w:val="20"/>
        </w:rPr>
        <w:t>izvajalec</w:t>
      </w:r>
      <w:r w:rsidRPr="006C633D">
        <w:rPr>
          <w:rFonts w:ascii="Arial" w:hAnsi="Arial" w:cs="Arial"/>
          <w:sz w:val="20"/>
        </w:rPr>
        <w:t>:</w:t>
      </w:r>
    </w:p>
    <w:p w14:paraId="6A87D96D"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ne bo pričel izvajati svojih pogodbenih obveznosti v skladu z določili </w:t>
      </w:r>
      <w:r>
        <w:rPr>
          <w:rFonts w:ascii="Arial" w:hAnsi="Arial" w:cs="Arial"/>
          <w:sz w:val="20"/>
          <w:szCs w:val="20"/>
        </w:rPr>
        <w:t>tega okvirnega sporazuma</w:t>
      </w:r>
      <w:r w:rsidRPr="006C633D">
        <w:rPr>
          <w:rFonts w:ascii="Arial" w:hAnsi="Arial" w:cs="Arial"/>
          <w:sz w:val="20"/>
          <w:szCs w:val="20"/>
        </w:rPr>
        <w:t xml:space="preserve"> ali</w:t>
      </w:r>
    </w:p>
    <w:p w14:paraId="78AD1FB5"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w:t>
      </w:r>
      <w:r>
        <w:rPr>
          <w:rFonts w:ascii="Arial" w:hAnsi="Arial" w:cs="Arial"/>
          <w:sz w:val="20"/>
          <w:szCs w:val="20"/>
        </w:rPr>
        <w:t xml:space="preserve"> tega okvirnega sporazuma </w:t>
      </w:r>
      <w:r w:rsidRPr="006C633D">
        <w:rPr>
          <w:rFonts w:ascii="Arial" w:hAnsi="Arial" w:cs="Arial"/>
          <w:sz w:val="20"/>
          <w:szCs w:val="20"/>
        </w:rPr>
        <w:t>ali</w:t>
      </w:r>
    </w:p>
    <w:p w14:paraId="24A65F49"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ne bo pravočasno izpolnil svojih pogodbenih obveznosti v skladu z določili </w:t>
      </w:r>
      <w:r>
        <w:rPr>
          <w:rFonts w:ascii="Arial" w:hAnsi="Arial" w:cs="Arial"/>
          <w:sz w:val="20"/>
          <w:szCs w:val="20"/>
        </w:rPr>
        <w:t>tega okvirnega sporazuma</w:t>
      </w:r>
      <w:r w:rsidRPr="006C633D">
        <w:rPr>
          <w:rFonts w:ascii="Arial" w:hAnsi="Arial" w:cs="Arial"/>
          <w:sz w:val="20"/>
          <w:szCs w:val="20"/>
        </w:rPr>
        <w:t xml:space="preserve"> ali</w:t>
      </w:r>
    </w:p>
    <w:p w14:paraId="1DA2492A"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ne bo pravilno izpolnil svojih pogodbenih obveznosti v skladu z določili </w:t>
      </w:r>
      <w:r>
        <w:rPr>
          <w:rFonts w:ascii="Arial" w:hAnsi="Arial" w:cs="Arial"/>
          <w:sz w:val="20"/>
          <w:szCs w:val="20"/>
        </w:rPr>
        <w:t>tega okvirnega sporazuma</w:t>
      </w:r>
      <w:r w:rsidRPr="006C633D">
        <w:rPr>
          <w:rFonts w:ascii="Arial" w:hAnsi="Arial" w:cs="Arial"/>
          <w:sz w:val="20"/>
          <w:szCs w:val="20"/>
        </w:rPr>
        <w:t xml:space="preserve"> ali</w:t>
      </w:r>
    </w:p>
    <w:p w14:paraId="75DD9B55" w14:textId="77777777" w:rsidR="00A97D28" w:rsidRPr="006C633D" w:rsidRDefault="00A97D28" w:rsidP="00FA619B">
      <w:pPr>
        <w:pStyle w:val="ListParagraph"/>
        <w:numPr>
          <w:ilvl w:val="0"/>
          <w:numId w:val="11"/>
        </w:numPr>
        <w:spacing w:after="0" w:line="260" w:lineRule="atLeast"/>
        <w:jc w:val="both"/>
        <w:rPr>
          <w:rFonts w:ascii="Arial" w:hAnsi="Arial" w:cs="Arial"/>
          <w:sz w:val="20"/>
          <w:szCs w:val="20"/>
        </w:rPr>
      </w:pPr>
      <w:r w:rsidRPr="006C633D">
        <w:rPr>
          <w:rFonts w:ascii="Arial" w:hAnsi="Arial" w:cs="Arial"/>
          <w:sz w:val="20"/>
          <w:szCs w:val="20"/>
        </w:rPr>
        <w:t xml:space="preserve">bo prenehal izpolnjevati svoje pogodbene obveznosti določene v </w:t>
      </w:r>
      <w:r>
        <w:rPr>
          <w:rFonts w:ascii="Arial" w:hAnsi="Arial" w:cs="Arial"/>
          <w:sz w:val="20"/>
          <w:szCs w:val="20"/>
        </w:rPr>
        <w:t>tem okvirnem sporazumu</w:t>
      </w:r>
      <w:r w:rsidRPr="006C633D">
        <w:rPr>
          <w:rFonts w:ascii="Arial" w:hAnsi="Arial" w:cs="Arial"/>
          <w:sz w:val="20"/>
          <w:szCs w:val="20"/>
        </w:rPr>
        <w:t>.</w:t>
      </w:r>
    </w:p>
    <w:p w14:paraId="7E8B9C0B" w14:textId="77777777" w:rsidR="00CA4805" w:rsidRPr="00075AB3" w:rsidRDefault="00CA4805" w:rsidP="00A97D28">
      <w:pPr>
        <w:pStyle w:val="ListParagraph"/>
        <w:spacing w:after="0" w:line="240" w:lineRule="auto"/>
        <w:ind w:left="0"/>
        <w:jc w:val="both"/>
        <w:rPr>
          <w:rFonts w:ascii="Arial" w:hAnsi="Arial" w:cs="Arial"/>
          <w:sz w:val="20"/>
          <w:szCs w:val="20"/>
          <w:lang w:eastAsia="zh-CN"/>
        </w:rPr>
      </w:pPr>
    </w:p>
    <w:p w14:paraId="4CEE46A9" w14:textId="58D6DA8F" w:rsidR="00CA4805" w:rsidRPr="00075AB3" w:rsidRDefault="00CA4805" w:rsidP="00CA4805">
      <w:pPr>
        <w:jc w:val="both"/>
        <w:rPr>
          <w:rFonts w:ascii="Arial" w:hAnsi="Arial" w:cs="Arial"/>
          <w:sz w:val="20"/>
        </w:rPr>
      </w:pPr>
      <w:r w:rsidRPr="00075AB3">
        <w:rPr>
          <w:rFonts w:ascii="Arial" w:hAnsi="Arial" w:cs="Arial"/>
          <w:sz w:val="20"/>
        </w:rPr>
        <w:t>Če se bodo med trajanjem te</w:t>
      </w:r>
      <w:r w:rsidR="00A97D28">
        <w:rPr>
          <w:rFonts w:ascii="Arial" w:hAnsi="Arial" w:cs="Arial"/>
          <w:sz w:val="20"/>
        </w:rPr>
        <w:t xml:space="preserve">ga okvirnega sporazuma </w:t>
      </w:r>
      <w:r w:rsidRPr="00075AB3">
        <w:rPr>
          <w:rFonts w:ascii="Arial" w:hAnsi="Arial" w:cs="Arial"/>
          <w:sz w:val="20"/>
        </w:rPr>
        <w:t>spremenili roki za izvedbo posla, vrst</w:t>
      </w:r>
      <w:r w:rsidR="00A97D28">
        <w:rPr>
          <w:rFonts w:ascii="Arial" w:hAnsi="Arial" w:cs="Arial"/>
          <w:sz w:val="20"/>
        </w:rPr>
        <w:t>a</w:t>
      </w:r>
      <w:r w:rsidRPr="00075AB3">
        <w:rPr>
          <w:rFonts w:ascii="Arial" w:hAnsi="Arial" w:cs="Arial"/>
          <w:sz w:val="20"/>
        </w:rPr>
        <w:t xml:space="preserve"> blaga, kakovost in količina, bo moral </w:t>
      </w:r>
      <w:r w:rsidR="005D5F0C">
        <w:rPr>
          <w:rFonts w:ascii="Arial" w:hAnsi="Arial" w:cs="Arial"/>
          <w:sz w:val="20"/>
        </w:rPr>
        <w:t>izvajalec</w:t>
      </w:r>
      <w:r>
        <w:rPr>
          <w:rFonts w:ascii="Arial" w:hAnsi="Arial" w:cs="Arial"/>
          <w:sz w:val="20"/>
        </w:rPr>
        <w:t xml:space="preserve"> </w:t>
      </w:r>
      <w:r w:rsidRPr="00075AB3">
        <w:rPr>
          <w:rFonts w:ascii="Arial" w:hAnsi="Arial" w:cs="Arial"/>
          <w:sz w:val="20"/>
        </w:rPr>
        <w:t xml:space="preserve">temu ustrezno spremeniti tudi zavarovanje oziroma podaljšati </w:t>
      </w:r>
      <w:r w:rsidR="00720EC6">
        <w:rPr>
          <w:rFonts w:ascii="Arial" w:hAnsi="Arial" w:cs="Arial"/>
          <w:sz w:val="20"/>
        </w:rPr>
        <w:t>njegovo</w:t>
      </w:r>
      <w:r w:rsidRPr="00075AB3">
        <w:rPr>
          <w:rFonts w:ascii="Arial" w:hAnsi="Arial" w:cs="Arial"/>
          <w:sz w:val="20"/>
        </w:rPr>
        <w:t xml:space="preserve"> veljavnost. V kolikor finančno zavarovanje ni podaljšano do roka, ki ga določi naročnik, ima naročnik pravico unovčiti obstoječe finančno zavarovanje za dobro izvedbo pogodbenih obveznosti.</w:t>
      </w:r>
    </w:p>
    <w:p w14:paraId="6C199430" w14:textId="77777777" w:rsidR="00CA4805" w:rsidRPr="00075AB3" w:rsidRDefault="00CA4805" w:rsidP="00CA4805">
      <w:pPr>
        <w:jc w:val="both"/>
        <w:rPr>
          <w:rFonts w:ascii="Arial" w:hAnsi="Arial" w:cs="Arial"/>
          <w:sz w:val="20"/>
        </w:rPr>
      </w:pPr>
    </w:p>
    <w:p w14:paraId="2C56EAA0" w14:textId="050BEE54" w:rsidR="00CA4805" w:rsidRDefault="00CA4805" w:rsidP="00CA4805">
      <w:pPr>
        <w:jc w:val="both"/>
        <w:rPr>
          <w:rFonts w:ascii="Arial" w:hAnsi="Arial" w:cs="Arial"/>
          <w:sz w:val="20"/>
        </w:rPr>
      </w:pPr>
      <w:r w:rsidRPr="00075AB3">
        <w:rPr>
          <w:rFonts w:ascii="Arial" w:hAnsi="Arial" w:cs="Arial"/>
          <w:sz w:val="20"/>
        </w:rPr>
        <w:t xml:space="preserve">Predložitev finančnega zavarovanja za dobro izvedbo pogodbenih obveznosti je odložni pogoj za veljavnost </w:t>
      </w:r>
      <w:r w:rsidR="00720EC6">
        <w:rPr>
          <w:rFonts w:ascii="Arial" w:hAnsi="Arial" w:cs="Arial"/>
          <w:sz w:val="20"/>
        </w:rPr>
        <w:t>okvirnega sporazuma</w:t>
      </w:r>
      <w:r w:rsidRPr="00075AB3">
        <w:rPr>
          <w:rFonts w:ascii="Arial" w:hAnsi="Arial" w:cs="Arial"/>
          <w:sz w:val="20"/>
        </w:rPr>
        <w:t xml:space="preserve"> o izvedbi javnega naročila. </w:t>
      </w:r>
    </w:p>
    <w:p w14:paraId="4A2303B5" w14:textId="77777777" w:rsidR="00CA4805" w:rsidRPr="00075AB3" w:rsidRDefault="00CA4805" w:rsidP="00CA4805">
      <w:pPr>
        <w:jc w:val="both"/>
        <w:rPr>
          <w:rFonts w:ascii="Arial" w:hAnsi="Arial" w:cs="Arial"/>
          <w:sz w:val="20"/>
        </w:rPr>
      </w:pPr>
    </w:p>
    <w:p w14:paraId="3C520F05" w14:textId="77777777" w:rsidR="00CA4805" w:rsidRPr="00075AB3" w:rsidRDefault="00CA4805" w:rsidP="00CA4805">
      <w:pPr>
        <w:jc w:val="both"/>
        <w:rPr>
          <w:rFonts w:ascii="Arial" w:hAnsi="Arial" w:cs="Arial"/>
          <w:sz w:val="20"/>
        </w:rPr>
      </w:pPr>
    </w:p>
    <w:p w14:paraId="33170B9C"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POGODBENA KAZEN</w:t>
      </w:r>
      <w:r>
        <w:rPr>
          <w:rFonts w:ascii="Arial" w:hAnsi="Arial" w:cs="Arial"/>
          <w:b/>
          <w:color w:val="111111"/>
          <w:sz w:val="20"/>
        </w:rPr>
        <w:t xml:space="preserve"> IN KRITNI KUP</w:t>
      </w:r>
    </w:p>
    <w:p w14:paraId="16251C84" w14:textId="77777777" w:rsidR="00CA4805" w:rsidRPr="00075AB3" w:rsidRDefault="00CA4805" w:rsidP="00CA4805">
      <w:pPr>
        <w:jc w:val="both"/>
        <w:rPr>
          <w:rFonts w:ascii="Arial" w:hAnsi="Arial" w:cs="Arial"/>
          <w:bCs/>
          <w:color w:val="000000"/>
          <w:sz w:val="20"/>
        </w:rPr>
      </w:pPr>
    </w:p>
    <w:p w14:paraId="28C3BA50"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len</w:t>
      </w:r>
    </w:p>
    <w:p w14:paraId="77CF580A" w14:textId="77777777" w:rsidR="00CA4805" w:rsidRDefault="00CA4805" w:rsidP="00CA4805">
      <w:pPr>
        <w:widowControl w:val="0"/>
        <w:tabs>
          <w:tab w:val="left" w:pos="284"/>
        </w:tabs>
        <w:rPr>
          <w:rFonts w:ascii="Arial" w:hAnsi="Arial" w:cs="Arial"/>
          <w:color w:val="0F0F0F"/>
          <w:sz w:val="20"/>
        </w:rPr>
      </w:pPr>
    </w:p>
    <w:p w14:paraId="1B84225D" w14:textId="1F3F94A7" w:rsidR="00CA4805" w:rsidRPr="00075AB3" w:rsidRDefault="00C46ACB" w:rsidP="00CA4805">
      <w:pPr>
        <w:jc w:val="both"/>
        <w:rPr>
          <w:rFonts w:ascii="Arial" w:hAnsi="Arial" w:cs="Arial"/>
          <w:sz w:val="20"/>
        </w:rPr>
      </w:pPr>
      <w:r>
        <w:rPr>
          <w:rFonts w:ascii="Arial" w:hAnsi="Arial" w:cs="Arial"/>
          <w:sz w:val="20"/>
        </w:rPr>
        <w:t xml:space="preserve">Naročnik lahko izvajalcu </w:t>
      </w:r>
      <w:r w:rsidR="00A97D28">
        <w:rPr>
          <w:rFonts w:ascii="Arial" w:hAnsi="Arial" w:cs="Arial"/>
          <w:sz w:val="20"/>
        </w:rPr>
        <w:t xml:space="preserve">zaračuna pogodbeno kazen za vso nastalo škodo v primeru nestrokovno izvedene storitve dogovorjene s tem okvirnim sporazumom. Pogodbena kazen se zaračuna v višini nastale škode, ki je posledica nestrokovno opravljene storitve, s strani izvajalca, dogovorjene v tem okvirnem sporazumu. </w:t>
      </w:r>
      <w:r w:rsidR="005454E6">
        <w:rPr>
          <w:rFonts w:ascii="Arial" w:hAnsi="Arial" w:cs="Arial"/>
          <w:sz w:val="20"/>
        </w:rPr>
        <w:t xml:space="preserve">Stranki </w:t>
      </w:r>
      <w:r w:rsidR="00A97D28">
        <w:rPr>
          <w:rFonts w:ascii="Arial" w:hAnsi="Arial" w:cs="Arial"/>
          <w:sz w:val="20"/>
        </w:rPr>
        <w:t xml:space="preserve">okvirnega sporazuma </w:t>
      </w:r>
      <w:r w:rsidR="005454E6">
        <w:rPr>
          <w:rFonts w:ascii="Arial" w:hAnsi="Arial" w:cs="Arial"/>
          <w:sz w:val="20"/>
        </w:rPr>
        <w:t xml:space="preserve">sta </w:t>
      </w:r>
      <w:r w:rsidR="00A97D28">
        <w:rPr>
          <w:rFonts w:ascii="Arial" w:hAnsi="Arial" w:cs="Arial"/>
          <w:sz w:val="20"/>
        </w:rPr>
        <w:t>soglasni, da škoda zajema vse morebitne stroške, globe in druge sankcije, ki bi jih naročnik utrpel zaradi nestrokovno izvedene storitve.</w:t>
      </w:r>
    </w:p>
    <w:p w14:paraId="37270428" w14:textId="77777777" w:rsidR="00CA4805" w:rsidRPr="00075AB3" w:rsidRDefault="00CA4805" w:rsidP="00CA4805">
      <w:pPr>
        <w:jc w:val="both"/>
        <w:rPr>
          <w:rFonts w:ascii="Arial" w:hAnsi="Arial" w:cs="Arial"/>
          <w:sz w:val="20"/>
        </w:rPr>
      </w:pPr>
    </w:p>
    <w:p w14:paraId="4ABF4D37" w14:textId="64382082" w:rsidR="00CA4805" w:rsidRDefault="00A97D28" w:rsidP="00CA4805">
      <w:pPr>
        <w:jc w:val="both"/>
        <w:rPr>
          <w:rFonts w:ascii="Arial" w:hAnsi="Arial" w:cs="Arial"/>
          <w:sz w:val="20"/>
        </w:rPr>
      </w:pPr>
      <w:r w:rsidRPr="002911D6">
        <w:rPr>
          <w:rFonts w:ascii="Arial" w:hAnsi="Arial" w:cs="Arial"/>
          <w:sz w:val="20"/>
        </w:rPr>
        <w:t>Za pogodbeno kazen se izvajalcu izstavi poseben račun, ki ga je izvajalec dolžan plačati v osmih dneh od uradnega prejema.</w:t>
      </w:r>
    </w:p>
    <w:p w14:paraId="28021551" w14:textId="77777777" w:rsidR="00CA4805" w:rsidRPr="006F6576" w:rsidRDefault="00CA4805" w:rsidP="00CA4805">
      <w:pPr>
        <w:widowControl w:val="0"/>
        <w:tabs>
          <w:tab w:val="left" w:pos="284"/>
        </w:tabs>
        <w:rPr>
          <w:rFonts w:ascii="Arial" w:hAnsi="Arial" w:cs="Arial"/>
          <w:color w:val="0F0F0F"/>
          <w:sz w:val="20"/>
        </w:rPr>
      </w:pPr>
    </w:p>
    <w:p w14:paraId="72F89233" w14:textId="77777777" w:rsidR="00CA4805" w:rsidRPr="006F6576"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 xml:space="preserve">člen </w:t>
      </w:r>
    </w:p>
    <w:p w14:paraId="450D9D32" w14:textId="77777777" w:rsidR="00CA4805" w:rsidRDefault="00CA4805" w:rsidP="00CA4805">
      <w:pPr>
        <w:jc w:val="both"/>
        <w:rPr>
          <w:rFonts w:ascii="Arial" w:hAnsi="Arial" w:cs="Arial"/>
          <w:sz w:val="20"/>
        </w:rPr>
      </w:pPr>
    </w:p>
    <w:p w14:paraId="36546BF2" w14:textId="188D82A8"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xml:space="preserve">Če </w:t>
      </w:r>
      <w:r w:rsidR="005D5F0C">
        <w:rPr>
          <w:rFonts w:ascii="Arial" w:hAnsi="Arial" w:cs="Arial"/>
          <w:color w:val="212121"/>
          <w:sz w:val="20"/>
          <w:lang w:eastAsia="en-GB"/>
        </w:rPr>
        <w:t>izvajalec</w:t>
      </w:r>
      <w:r w:rsidRPr="00622EFC">
        <w:rPr>
          <w:rFonts w:ascii="Arial" w:hAnsi="Arial" w:cs="Arial"/>
          <w:color w:val="212121"/>
          <w:sz w:val="20"/>
          <w:lang w:eastAsia="en-GB"/>
        </w:rPr>
        <w:t xml:space="preserve"> ne dobavi naročenega blaga v dogovorjenem roku, zamuda pri dobavi pa ni posledica višje sile ali razlogov na strani naročnika, ima naročnik pravico kupiti blago, ki je predmet posamične dobave, pri drugem ponudniku, </w:t>
      </w:r>
      <w:r w:rsidR="005D5F0C">
        <w:rPr>
          <w:rFonts w:ascii="Arial" w:hAnsi="Arial" w:cs="Arial"/>
          <w:color w:val="212121"/>
          <w:sz w:val="20"/>
          <w:lang w:eastAsia="en-GB"/>
        </w:rPr>
        <w:t>izvajalec</w:t>
      </w:r>
      <w:r w:rsidRPr="00622EFC">
        <w:rPr>
          <w:rFonts w:ascii="Arial" w:hAnsi="Arial" w:cs="Arial"/>
          <w:color w:val="212121"/>
          <w:sz w:val="20"/>
          <w:lang w:eastAsia="en-GB"/>
        </w:rPr>
        <w:t xml:space="preserve"> pa je dolžan naročniku nadomestiti razliko v ceni med ceno iz te pogodbe in ceno po kateri je naročnik kupil nadomestno blago. </w:t>
      </w:r>
    </w:p>
    <w:p w14:paraId="5FBDE227" w14:textId="7777777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w:t>
      </w:r>
    </w:p>
    <w:p w14:paraId="1299D7B3" w14:textId="5C1CA6DD"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xml:space="preserve">Naročnik je dolžan </w:t>
      </w:r>
      <w:r w:rsidR="005D5F0C">
        <w:rPr>
          <w:rFonts w:ascii="Arial" w:hAnsi="Arial" w:cs="Arial"/>
          <w:color w:val="212121"/>
          <w:sz w:val="20"/>
          <w:lang w:eastAsia="en-GB"/>
        </w:rPr>
        <w:t>izvajalc</w:t>
      </w:r>
      <w:r w:rsidRPr="00622EFC">
        <w:rPr>
          <w:rFonts w:ascii="Arial" w:hAnsi="Arial" w:cs="Arial"/>
          <w:color w:val="212121"/>
          <w:sz w:val="20"/>
          <w:lang w:eastAsia="en-GB"/>
        </w:rPr>
        <w:t xml:space="preserve">u poslati obvestilo o nameravanem kritnem kupu, z izjavo, da bo naročeno blago kupil pri drugem ponudniku, mu sporočiti pri katerem ponudniku, koliko blaga in za kakšno ceno, skladno s tem členom, nato pa lahko izvrši kritni kup, </w:t>
      </w:r>
      <w:r w:rsidR="00043248">
        <w:rPr>
          <w:rFonts w:ascii="Arial" w:hAnsi="Arial" w:cs="Arial"/>
          <w:color w:val="212121"/>
          <w:sz w:val="20"/>
          <w:lang w:eastAsia="en-GB"/>
        </w:rPr>
        <w:t xml:space="preserve">okvirni sporazum </w:t>
      </w:r>
      <w:r w:rsidRPr="00622EFC">
        <w:rPr>
          <w:rFonts w:ascii="Arial" w:hAnsi="Arial" w:cs="Arial"/>
          <w:color w:val="212121"/>
          <w:sz w:val="20"/>
          <w:lang w:eastAsia="en-GB"/>
        </w:rPr>
        <w:t xml:space="preserve">pa je za to dobavo razdrt. </w:t>
      </w:r>
    </w:p>
    <w:p w14:paraId="32F4A63A" w14:textId="7777777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w:t>
      </w:r>
    </w:p>
    <w:p w14:paraId="6E99BB63" w14:textId="09C5C273"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xml:space="preserve">Šteje se, da je bil </w:t>
      </w:r>
      <w:r w:rsidR="005D5F0C">
        <w:rPr>
          <w:rFonts w:ascii="Arial" w:hAnsi="Arial" w:cs="Arial"/>
          <w:color w:val="212121"/>
          <w:sz w:val="20"/>
          <w:lang w:eastAsia="en-GB"/>
        </w:rPr>
        <w:t>izvajalec</w:t>
      </w:r>
      <w:r w:rsidRPr="00622EFC">
        <w:rPr>
          <w:rFonts w:ascii="Arial" w:hAnsi="Arial" w:cs="Arial"/>
          <w:color w:val="212121"/>
          <w:sz w:val="20"/>
          <w:lang w:eastAsia="en-GB"/>
        </w:rPr>
        <w:t xml:space="preserve"> o nameravanem kritnem kupu obveščen, če naročnik razpolaga z dokazilom o poslanem obvestilu.</w:t>
      </w:r>
    </w:p>
    <w:p w14:paraId="1AB6A746" w14:textId="77777777" w:rsidR="00CA4805" w:rsidRPr="00622EFC" w:rsidRDefault="00CA4805" w:rsidP="00CA4805">
      <w:pPr>
        <w:jc w:val="both"/>
        <w:rPr>
          <w:rFonts w:ascii="Arial" w:hAnsi="Arial" w:cs="Arial"/>
          <w:color w:val="212121"/>
          <w:sz w:val="20"/>
          <w:lang w:eastAsia="en-GB"/>
        </w:rPr>
      </w:pPr>
      <w:r w:rsidRPr="00622EFC">
        <w:rPr>
          <w:rFonts w:ascii="Arial" w:hAnsi="Arial" w:cs="Arial"/>
          <w:color w:val="212121"/>
          <w:sz w:val="20"/>
          <w:lang w:eastAsia="en-GB"/>
        </w:rPr>
        <w:t> </w:t>
      </w:r>
    </w:p>
    <w:p w14:paraId="0848ACB1" w14:textId="4061C87A" w:rsidR="00CA4805" w:rsidRDefault="00CA4805" w:rsidP="00CA4805">
      <w:pPr>
        <w:jc w:val="both"/>
        <w:rPr>
          <w:rFonts w:ascii="Arial" w:hAnsi="Arial" w:cs="Arial"/>
          <w:sz w:val="20"/>
        </w:rPr>
      </w:pPr>
      <w:r w:rsidRPr="00622EFC">
        <w:rPr>
          <w:rFonts w:ascii="Arial" w:hAnsi="Arial" w:cs="Arial"/>
          <w:color w:val="212121"/>
          <w:sz w:val="20"/>
          <w:lang w:eastAsia="en-GB"/>
        </w:rPr>
        <w:lastRenderedPageBreak/>
        <w:t>Razliko med ceno po kateri je naročnik izvršil kritni kup in ceno iz te</w:t>
      </w:r>
      <w:r w:rsidR="005C2B54">
        <w:rPr>
          <w:rFonts w:ascii="Arial" w:hAnsi="Arial" w:cs="Arial"/>
          <w:color w:val="212121"/>
          <w:sz w:val="20"/>
          <w:lang w:eastAsia="en-GB"/>
        </w:rPr>
        <w:t>ga okvirnega sporazuma</w:t>
      </w:r>
      <w:r w:rsidRPr="00622EFC">
        <w:rPr>
          <w:rFonts w:ascii="Arial" w:hAnsi="Arial" w:cs="Arial"/>
          <w:color w:val="212121"/>
          <w:sz w:val="20"/>
          <w:lang w:eastAsia="en-GB"/>
        </w:rPr>
        <w:t xml:space="preserve"> (cena blaga na dan naročila + DDV + popust),  je dolžan naročnik dokazati s kopijo računa, po katerem je kritni kup plačal</w:t>
      </w:r>
      <w:r w:rsidRPr="00BD452B">
        <w:rPr>
          <w:rFonts w:ascii="Arial" w:hAnsi="Arial" w:cs="Arial"/>
          <w:color w:val="212121"/>
          <w:sz w:val="20"/>
          <w:lang w:eastAsia="en-GB"/>
        </w:rPr>
        <w:t>.</w:t>
      </w:r>
      <w:r w:rsidR="005D5F0C">
        <w:rPr>
          <w:rFonts w:ascii="Arial" w:hAnsi="Arial" w:cs="Arial"/>
          <w:color w:val="212121"/>
          <w:sz w:val="20"/>
          <w:lang w:eastAsia="en-GB"/>
        </w:rPr>
        <w:t xml:space="preserve"> </w:t>
      </w:r>
      <w:r w:rsidR="005D5F0C">
        <w:rPr>
          <w:rFonts w:ascii="Arial" w:hAnsi="Arial" w:cs="Arial"/>
          <w:sz w:val="20"/>
        </w:rPr>
        <w:t>Izvajalec</w:t>
      </w:r>
      <w:r w:rsidRPr="00BD452B">
        <w:rPr>
          <w:rFonts w:ascii="Arial" w:hAnsi="Arial" w:cs="Arial"/>
          <w:sz w:val="20"/>
        </w:rPr>
        <w:t xml:space="preserve"> mora v tem primeru povrniti naročniku razlike v ceni med nakupljenih blagom in svojo ponudbeno ceno, hkrati pa ima naročnik tudi pravico do zaračunavanja manipulativnih stroškov v višini 5% vrednosti dobave z DDV.</w:t>
      </w:r>
    </w:p>
    <w:p w14:paraId="0E3BB76D" w14:textId="23F8989B" w:rsidR="007A4AAF" w:rsidRDefault="007A4AAF" w:rsidP="00CA4805">
      <w:pPr>
        <w:jc w:val="both"/>
        <w:rPr>
          <w:rFonts w:ascii="Arial" w:hAnsi="Arial" w:cs="Arial"/>
          <w:sz w:val="20"/>
        </w:rPr>
      </w:pPr>
    </w:p>
    <w:p w14:paraId="44C09DED" w14:textId="62B31342" w:rsidR="00CA4805" w:rsidRPr="00075AB3" w:rsidRDefault="00CA4805" w:rsidP="00FA619B">
      <w:pPr>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contextualSpacing/>
        <w:jc w:val="center"/>
        <w:rPr>
          <w:rFonts w:ascii="Arial" w:eastAsia="Lucida Sans Unicode" w:hAnsi="Arial" w:cs="Arial"/>
          <w:b/>
          <w:kern w:val="1"/>
          <w:sz w:val="20"/>
        </w:rPr>
      </w:pPr>
      <w:r w:rsidRPr="00075AB3">
        <w:rPr>
          <w:rFonts w:ascii="Arial" w:eastAsia="Lucida Sans Unicode" w:hAnsi="Arial" w:cs="Arial"/>
          <w:b/>
          <w:kern w:val="1"/>
          <w:sz w:val="20"/>
        </w:rPr>
        <w:t>PODIZVAJALCI</w:t>
      </w:r>
      <w:r w:rsidRPr="00075AB3">
        <w:rPr>
          <w:rFonts w:ascii="Arial" w:eastAsia="Lucida Sans Unicode" w:hAnsi="Arial" w:cs="Arial"/>
          <w:kern w:val="1"/>
          <w:sz w:val="20"/>
        </w:rPr>
        <w:t xml:space="preserve"> </w:t>
      </w:r>
    </w:p>
    <w:p w14:paraId="2C775C39" w14:textId="77777777" w:rsidR="00CA4805" w:rsidRPr="00075AB3" w:rsidRDefault="00CA4805" w:rsidP="00CA48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eastAsia="Lucida Sans Unicode" w:hAnsi="Arial" w:cs="Arial"/>
          <w:bCs/>
          <w:kern w:val="1"/>
          <w:sz w:val="20"/>
        </w:rPr>
      </w:pPr>
    </w:p>
    <w:p w14:paraId="7A19C95A"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 xml:space="preserve">člen </w:t>
      </w:r>
    </w:p>
    <w:p w14:paraId="4A4E68F2" w14:textId="77777777" w:rsidR="00CA4805" w:rsidRPr="00075AB3" w:rsidRDefault="00CA4805" w:rsidP="00CA4805">
      <w:pPr>
        <w:suppressAutoHyphens/>
        <w:jc w:val="both"/>
        <w:rPr>
          <w:rFonts w:ascii="Arial" w:hAnsi="Arial" w:cs="Arial"/>
          <w:sz w:val="20"/>
          <w:lang w:eastAsia="zh-CN"/>
        </w:rPr>
      </w:pPr>
    </w:p>
    <w:p w14:paraId="3D1CF171" w14:textId="06A3A20D" w:rsidR="00CA4805" w:rsidRPr="00075AB3" w:rsidRDefault="00CA4805" w:rsidP="00CA4805">
      <w:pPr>
        <w:suppressAutoHyphens/>
        <w:jc w:val="both"/>
        <w:rPr>
          <w:rFonts w:ascii="Arial" w:hAnsi="Arial" w:cs="Arial"/>
          <w:sz w:val="20"/>
          <w:lang w:eastAsia="zh-CN"/>
        </w:rPr>
      </w:pPr>
      <w:r w:rsidRPr="00075AB3">
        <w:rPr>
          <w:rFonts w:ascii="Arial" w:hAnsi="Arial" w:cs="Arial"/>
          <w:sz w:val="20"/>
          <w:lang w:eastAsia="zh-CN"/>
        </w:rPr>
        <w:t xml:space="preserve">Pogodbeni stranki sta sporazumni, da </w:t>
      </w:r>
      <w:r w:rsidR="005D5F0C">
        <w:rPr>
          <w:rFonts w:ascii="Arial" w:hAnsi="Arial" w:cs="Arial"/>
          <w:sz w:val="20"/>
          <w:lang w:eastAsia="zh-CN"/>
        </w:rPr>
        <w:t>izvajalec</w:t>
      </w:r>
      <w:r w:rsidRPr="00075AB3">
        <w:rPr>
          <w:rFonts w:ascii="Arial" w:hAnsi="Arial" w:cs="Arial"/>
          <w:sz w:val="20"/>
          <w:lang w:eastAsia="zh-CN"/>
        </w:rPr>
        <w:t xml:space="preserve"> lahko odda del prevzetih del v podizvajanje. </w:t>
      </w:r>
      <w:r w:rsidR="005D5F0C">
        <w:rPr>
          <w:rFonts w:ascii="Arial" w:hAnsi="Arial" w:cs="Arial"/>
          <w:sz w:val="20"/>
          <w:lang w:eastAsia="zh-CN"/>
        </w:rPr>
        <w:t>Izvajalec</w:t>
      </w:r>
      <w:r w:rsidRPr="00075AB3">
        <w:rPr>
          <w:rFonts w:ascii="Arial" w:hAnsi="Arial" w:cs="Arial"/>
          <w:sz w:val="20"/>
          <w:lang w:eastAsia="zh-CN"/>
        </w:rPr>
        <w:t xml:space="preserve"> odgovarja za izvedbo del, ki jih je oddal v podizvajanje kot da bi jih opravil sam. </w:t>
      </w:r>
    </w:p>
    <w:p w14:paraId="1A675A9D" w14:textId="77777777" w:rsidR="00CA4805" w:rsidRPr="00075AB3" w:rsidRDefault="00CA4805" w:rsidP="00CA4805">
      <w:pPr>
        <w:rPr>
          <w:rFonts w:ascii="Arial" w:hAnsi="Arial" w:cs="Arial"/>
          <w:bCs/>
          <w:i/>
          <w:iCs/>
          <w:sz w:val="20"/>
          <w:lang w:eastAsia="zh-CN"/>
        </w:rPr>
      </w:pPr>
    </w:p>
    <w:p w14:paraId="0A0BF55B" w14:textId="730B9155"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Pri izvedbi te</w:t>
      </w:r>
      <w:r w:rsidR="00D70088">
        <w:rPr>
          <w:rFonts w:ascii="Arial" w:hAnsi="Arial" w:cs="Arial"/>
          <w:bCs/>
          <w:i/>
          <w:iCs/>
          <w:sz w:val="20"/>
          <w:lang w:eastAsia="zh-CN"/>
        </w:rPr>
        <w:t>ga okvirnega sporazuma</w:t>
      </w:r>
      <w:r w:rsidRPr="00075AB3">
        <w:rPr>
          <w:rFonts w:ascii="Arial" w:hAnsi="Arial" w:cs="Arial"/>
          <w:bCs/>
          <w:i/>
          <w:iCs/>
          <w:sz w:val="20"/>
          <w:lang w:eastAsia="zh-CN"/>
        </w:rPr>
        <w:t xml:space="preserve"> bodo sodelovali sledeči podizvajalci:</w:t>
      </w:r>
    </w:p>
    <w:p w14:paraId="07D06001" w14:textId="77777777" w:rsidR="00CA4805" w:rsidRPr="00075AB3" w:rsidRDefault="00CA4805" w:rsidP="00CA4805">
      <w:pPr>
        <w:rPr>
          <w:rFonts w:ascii="Arial" w:hAnsi="Arial" w:cs="Arial"/>
          <w:bCs/>
          <w:i/>
          <w:iCs/>
          <w:sz w:val="20"/>
          <w:lang w:eastAsia="zh-CN"/>
        </w:rPr>
      </w:pPr>
    </w:p>
    <w:p w14:paraId="5FFFC5D3"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Podatki o podizvajalcu:</w:t>
      </w:r>
    </w:p>
    <w:p w14:paraId="72552A15"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naziv:      </w:t>
      </w:r>
    </w:p>
    <w:p w14:paraId="483C6030"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polni naslov:       </w:t>
      </w:r>
    </w:p>
    <w:p w14:paraId="4F42F551"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matična številka:       </w:t>
      </w:r>
    </w:p>
    <w:p w14:paraId="56CA0322"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ID za DDV:     </w:t>
      </w:r>
    </w:p>
    <w:p w14:paraId="1EE71FF9"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transakcijski račun št., banka:      </w:t>
      </w:r>
    </w:p>
    <w:p w14:paraId="23C24729"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Predmet oz. vrsta del, ki jih bo za predmetno javno naročilo opravljal podizvajalec: </w:t>
      </w:r>
    </w:p>
    <w:p w14:paraId="6F30B01B"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Vrednost del:       brez DDV</w:t>
      </w:r>
    </w:p>
    <w:p w14:paraId="39E0EF33"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 xml:space="preserve">Kraj izvedbe del:      </w:t>
      </w:r>
    </w:p>
    <w:p w14:paraId="054546E1" w14:textId="77777777" w:rsidR="00CA4805" w:rsidRPr="00075AB3" w:rsidRDefault="00CA4805" w:rsidP="00CA4805">
      <w:pPr>
        <w:rPr>
          <w:rFonts w:ascii="Arial" w:hAnsi="Arial" w:cs="Arial"/>
          <w:bCs/>
          <w:i/>
          <w:iCs/>
          <w:sz w:val="20"/>
          <w:lang w:eastAsia="zh-CN"/>
        </w:rPr>
      </w:pPr>
      <w:r w:rsidRPr="00075AB3">
        <w:rPr>
          <w:rFonts w:ascii="Arial" w:hAnsi="Arial" w:cs="Arial"/>
          <w:bCs/>
          <w:i/>
          <w:iCs/>
          <w:sz w:val="20"/>
          <w:lang w:eastAsia="zh-CN"/>
        </w:rPr>
        <w:t>Rok izvedbe del: po terminskem planu</w:t>
      </w:r>
    </w:p>
    <w:p w14:paraId="4DBCE6ED" w14:textId="77777777" w:rsidR="00CA4805" w:rsidRPr="00075AB3" w:rsidRDefault="00CA4805" w:rsidP="00CA4805">
      <w:pPr>
        <w:rPr>
          <w:rFonts w:ascii="Arial" w:hAnsi="Arial" w:cs="Arial"/>
          <w:bCs/>
          <w:i/>
          <w:iCs/>
          <w:sz w:val="20"/>
          <w:lang w:eastAsia="zh-CN"/>
        </w:rPr>
      </w:pPr>
    </w:p>
    <w:p w14:paraId="62F3ECFC" w14:textId="0C4EBDCD" w:rsidR="00CA4805" w:rsidRPr="00075AB3" w:rsidRDefault="005D5F0C" w:rsidP="00CA4805">
      <w:pPr>
        <w:jc w:val="both"/>
        <w:rPr>
          <w:rFonts w:ascii="Arial" w:hAnsi="Arial" w:cs="Arial"/>
          <w:bCs/>
          <w:i/>
          <w:iCs/>
          <w:sz w:val="20"/>
          <w:lang w:eastAsia="zh-CN"/>
        </w:rPr>
      </w:pPr>
      <w:r>
        <w:rPr>
          <w:rFonts w:ascii="Arial" w:hAnsi="Arial" w:cs="Arial"/>
          <w:bCs/>
          <w:i/>
          <w:iCs/>
          <w:sz w:val="20"/>
          <w:lang w:eastAsia="zh-CN"/>
        </w:rPr>
        <w:t>Izvajalec</w:t>
      </w:r>
      <w:r w:rsidR="00CA4805" w:rsidRPr="00075AB3">
        <w:rPr>
          <w:rFonts w:ascii="Arial" w:hAnsi="Arial" w:cs="Arial"/>
          <w:bCs/>
          <w:i/>
          <w:iCs/>
          <w:sz w:val="20"/>
          <w:lang w:eastAsia="zh-CN"/>
        </w:rPr>
        <w:t xml:space="preserve"> mora med izvajanjem te</w:t>
      </w:r>
      <w:r w:rsidR="00D70088">
        <w:rPr>
          <w:rFonts w:ascii="Arial" w:hAnsi="Arial" w:cs="Arial"/>
          <w:bCs/>
          <w:i/>
          <w:iCs/>
          <w:sz w:val="20"/>
          <w:lang w:eastAsia="zh-CN"/>
        </w:rPr>
        <w:t>ga okvirnega sporazuma</w:t>
      </w:r>
      <w:r w:rsidR="00CA4805" w:rsidRPr="00075AB3">
        <w:rPr>
          <w:rFonts w:ascii="Arial" w:hAnsi="Arial" w:cs="Arial"/>
          <w:bCs/>
          <w:i/>
          <w:iCs/>
          <w:sz w:val="20"/>
          <w:lang w:eastAsia="zh-CN"/>
        </w:rPr>
        <w:t xml:space="preserve"> naročnika obvestiti o spremembah informacij o podizvajalcu in poslati informacije o novih podizvajalcih najkasneje v 5 (petih) dneh po spremembi. </w:t>
      </w:r>
    </w:p>
    <w:p w14:paraId="42D7660D" w14:textId="77777777" w:rsidR="00CA4805" w:rsidRPr="00075AB3" w:rsidRDefault="00CA4805" w:rsidP="00CA4805">
      <w:pPr>
        <w:jc w:val="both"/>
        <w:rPr>
          <w:rFonts w:ascii="Arial" w:hAnsi="Arial" w:cs="Arial"/>
          <w:bCs/>
          <w:i/>
          <w:iCs/>
          <w:sz w:val="20"/>
          <w:lang w:eastAsia="zh-CN"/>
        </w:rPr>
      </w:pPr>
    </w:p>
    <w:p w14:paraId="5C72C6C7" w14:textId="6E09F711"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Soglasje bo naročnik podal, če bo </w:t>
      </w:r>
      <w:r w:rsidR="005D5F0C">
        <w:rPr>
          <w:rFonts w:ascii="Arial" w:hAnsi="Arial" w:cs="Arial"/>
          <w:bCs/>
          <w:i/>
          <w:iCs/>
          <w:sz w:val="20"/>
          <w:lang w:eastAsia="zh-CN"/>
        </w:rPr>
        <w:t>izvajalec</w:t>
      </w:r>
      <w:r w:rsidRPr="00075AB3">
        <w:rPr>
          <w:rFonts w:ascii="Arial" w:hAnsi="Arial" w:cs="Arial"/>
          <w:bCs/>
          <w:i/>
          <w:iCs/>
          <w:sz w:val="20"/>
          <w:lang w:eastAsia="zh-CN"/>
        </w:rPr>
        <w:t xml:space="preserve"> izkazal, da podizvajalec izpolnjuje vse pogoje in zahteve, določene v dokumentaciji v zvezi z oddajo javnega naročila, in je strokovno usposobljen vsaj toliko, kot kader, priglašen v ponudbi. </w:t>
      </w:r>
      <w:r w:rsidR="005D5F0C">
        <w:rPr>
          <w:rFonts w:ascii="Arial" w:hAnsi="Arial" w:cs="Arial"/>
          <w:bCs/>
          <w:i/>
          <w:iCs/>
          <w:sz w:val="20"/>
          <w:lang w:eastAsia="zh-CN"/>
        </w:rPr>
        <w:t>Izvajalec</w:t>
      </w:r>
      <w:r w:rsidRPr="00075AB3">
        <w:rPr>
          <w:rFonts w:ascii="Arial" w:hAnsi="Arial" w:cs="Arial"/>
          <w:bCs/>
          <w:i/>
          <w:iCs/>
          <w:sz w:val="20"/>
          <w:lang w:eastAsia="zh-CN"/>
        </w:rPr>
        <w:t xml:space="preserve"> bo moral za pridobitev soglasja podati dokazila, na podlagi katerih se bo naročnik prepričal o ustrezni usposobljenosti in sposobnosti podizvajalca.</w:t>
      </w:r>
    </w:p>
    <w:p w14:paraId="3A40BA21" w14:textId="77777777" w:rsidR="00CA4805" w:rsidRPr="00075AB3" w:rsidRDefault="00CA4805" w:rsidP="00CA4805">
      <w:pPr>
        <w:jc w:val="both"/>
        <w:rPr>
          <w:rFonts w:ascii="Arial" w:hAnsi="Arial" w:cs="Arial"/>
          <w:bCs/>
          <w:i/>
          <w:iCs/>
          <w:sz w:val="20"/>
          <w:lang w:eastAsia="zh-CN"/>
        </w:rPr>
      </w:pPr>
    </w:p>
    <w:p w14:paraId="603144CD" w14:textId="3B620A23"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Ko </w:t>
      </w:r>
      <w:r w:rsidR="005D5F0C">
        <w:rPr>
          <w:rFonts w:ascii="Arial" w:hAnsi="Arial" w:cs="Arial"/>
          <w:bCs/>
          <w:i/>
          <w:iCs/>
          <w:sz w:val="20"/>
          <w:lang w:eastAsia="zh-CN"/>
        </w:rPr>
        <w:t>izvajalec</w:t>
      </w:r>
      <w:r w:rsidRPr="00075AB3">
        <w:rPr>
          <w:rFonts w:ascii="Arial" w:hAnsi="Arial" w:cs="Arial"/>
          <w:bCs/>
          <w:i/>
          <w:iCs/>
          <w:sz w:val="20"/>
          <w:lang w:eastAsia="zh-CN"/>
        </w:rPr>
        <w:t xml:space="preserve"> naročniku predloži ustrezno izjavo, da je poravnal vse obveznosti prvotnemu podizvajalcu ali ko naročnik prvotnemu podizvajalcu neposredno poravna vse obveznosti za njegovo delo, se šteje, da je naročnik izpolnil vse svoje obveznosti do prvotnega podizvajalca v skladu s </w:t>
      </w:r>
      <w:r w:rsidR="00D70088">
        <w:rPr>
          <w:rFonts w:ascii="Arial" w:hAnsi="Arial" w:cs="Arial"/>
          <w:bCs/>
          <w:i/>
          <w:iCs/>
          <w:sz w:val="20"/>
          <w:lang w:eastAsia="zh-CN"/>
        </w:rPr>
        <w:t>tem okvirnim sporazumom</w:t>
      </w:r>
      <w:r w:rsidRPr="00075AB3">
        <w:rPr>
          <w:rFonts w:ascii="Arial" w:hAnsi="Arial" w:cs="Arial"/>
          <w:bCs/>
          <w:i/>
          <w:iCs/>
          <w:sz w:val="20"/>
          <w:lang w:eastAsia="zh-CN"/>
        </w:rPr>
        <w:t>.</w:t>
      </w:r>
    </w:p>
    <w:p w14:paraId="5D294AE1" w14:textId="77777777" w:rsidR="00CA4805" w:rsidRPr="00075AB3" w:rsidRDefault="00CA4805" w:rsidP="00CA4805">
      <w:pPr>
        <w:jc w:val="both"/>
        <w:rPr>
          <w:rFonts w:ascii="Arial" w:hAnsi="Arial" w:cs="Arial"/>
          <w:bCs/>
          <w:i/>
          <w:iCs/>
          <w:sz w:val="20"/>
          <w:lang w:eastAsia="zh-CN"/>
        </w:rPr>
      </w:pPr>
    </w:p>
    <w:p w14:paraId="142A94D9" w14:textId="406CF29F"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V razmerju do naročnika </w:t>
      </w:r>
      <w:r w:rsidR="005D5F0C">
        <w:rPr>
          <w:rFonts w:ascii="Arial" w:hAnsi="Arial" w:cs="Arial"/>
          <w:bCs/>
          <w:i/>
          <w:iCs/>
          <w:sz w:val="20"/>
          <w:lang w:eastAsia="zh-CN"/>
        </w:rPr>
        <w:t>izvajalec</w:t>
      </w:r>
      <w:r w:rsidRPr="00075AB3">
        <w:rPr>
          <w:rFonts w:ascii="Arial" w:hAnsi="Arial" w:cs="Arial"/>
          <w:bCs/>
          <w:i/>
          <w:iCs/>
          <w:sz w:val="20"/>
          <w:lang w:eastAsia="zh-CN"/>
        </w:rPr>
        <w:t xml:space="preserve"> v celoti odgovarja za izvedbo storitev, ki so predmet te</w:t>
      </w:r>
      <w:r w:rsidR="00D70088">
        <w:rPr>
          <w:rFonts w:ascii="Arial" w:hAnsi="Arial" w:cs="Arial"/>
          <w:bCs/>
          <w:i/>
          <w:iCs/>
          <w:sz w:val="20"/>
          <w:lang w:eastAsia="zh-CN"/>
        </w:rPr>
        <w:t>ga okvirnega sporazuma</w:t>
      </w:r>
      <w:r w:rsidRPr="00075AB3">
        <w:rPr>
          <w:rFonts w:ascii="Arial" w:hAnsi="Arial" w:cs="Arial"/>
          <w:bCs/>
          <w:i/>
          <w:iCs/>
          <w:sz w:val="20"/>
          <w:lang w:eastAsia="zh-CN"/>
        </w:rPr>
        <w:t>, kakor bi jih opravil sam.</w:t>
      </w:r>
    </w:p>
    <w:p w14:paraId="409D0D04" w14:textId="77777777" w:rsidR="00CA4805" w:rsidRPr="00075AB3" w:rsidRDefault="00CA4805" w:rsidP="00CA4805">
      <w:pPr>
        <w:jc w:val="both"/>
        <w:rPr>
          <w:rFonts w:ascii="Arial" w:hAnsi="Arial" w:cs="Arial"/>
          <w:bCs/>
          <w:i/>
          <w:iCs/>
          <w:sz w:val="20"/>
          <w:lang w:eastAsia="zh-CN"/>
        </w:rPr>
      </w:pPr>
    </w:p>
    <w:p w14:paraId="64093788" w14:textId="373DBA5E" w:rsidR="00CA4805" w:rsidRPr="00075AB3" w:rsidRDefault="00CA4805" w:rsidP="00CA4805">
      <w:pPr>
        <w:jc w:val="both"/>
        <w:rPr>
          <w:rFonts w:ascii="Arial" w:hAnsi="Arial" w:cs="Arial"/>
          <w:bCs/>
          <w:i/>
          <w:iCs/>
          <w:sz w:val="20"/>
          <w:lang w:eastAsia="zh-CN"/>
        </w:rPr>
      </w:pPr>
      <w:r w:rsidRPr="00075AB3">
        <w:rPr>
          <w:rFonts w:ascii="Arial" w:hAnsi="Arial" w:cs="Arial"/>
          <w:bCs/>
          <w:i/>
          <w:iCs/>
          <w:sz w:val="20"/>
          <w:lang w:eastAsia="zh-CN"/>
        </w:rPr>
        <w:t xml:space="preserve">Če naročnik ugotovi, da storitve izvaja podizvajalec, ki ga </w:t>
      </w:r>
      <w:r w:rsidR="005D5F0C">
        <w:rPr>
          <w:rFonts w:ascii="Arial" w:hAnsi="Arial" w:cs="Arial"/>
          <w:bCs/>
          <w:i/>
          <w:iCs/>
          <w:sz w:val="20"/>
          <w:lang w:eastAsia="zh-CN"/>
        </w:rPr>
        <w:t>izvajalec</w:t>
      </w:r>
      <w:r>
        <w:rPr>
          <w:rFonts w:ascii="Arial" w:hAnsi="Arial" w:cs="Arial"/>
          <w:bCs/>
          <w:i/>
          <w:iCs/>
          <w:sz w:val="20"/>
          <w:lang w:eastAsia="zh-CN"/>
        </w:rPr>
        <w:t xml:space="preserve"> </w:t>
      </w:r>
      <w:r w:rsidRPr="00075AB3">
        <w:rPr>
          <w:rFonts w:ascii="Arial" w:hAnsi="Arial" w:cs="Arial"/>
          <w:bCs/>
          <w:i/>
          <w:iCs/>
          <w:sz w:val="20"/>
          <w:lang w:eastAsia="zh-CN"/>
        </w:rPr>
        <w:t xml:space="preserve"> ni navedel v svoji ponudbi oziroma ni dogovorjen s </w:t>
      </w:r>
      <w:r w:rsidR="009971DB">
        <w:rPr>
          <w:rFonts w:ascii="Arial" w:hAnsi="Arial" w:cs="Arial"/>
          <w:bCs/>
          <w:i/>
          <w:iCs/>
          <w:sz w:val="20"/>
          <w:lang w:eastAsia="zh-CN"/>
        </w:rPr>
        <w:t>tem okvirnim sporazumom</w:t>
      </w:r>
      <w:r w:rsidRPr="00075AB3">
        <w:rPr>
          <w:rFonts w:ascii="Arial" w:hAnsi="Arial" w:cs="Arial"/>
          <w:bCs/>
          <w:i/>
          <w:iCs/>
          <w:sz w:val="20"/>
          <w:lang w:eastAsia="zh-CN"/>
        </w:rPr>
        <w:t xml:space="preserve"> oziroma </w:t>
      </w:r>
      <w:r w:rsidR="005D5F0C">
        <w:rPr>
          <w:rFonts w:ascii="Arial" w:hAnsi="Arial" w:cs="Arial"/>
          <w:bCs/>
          <w:i/>
          <w:iCs/>
          <w:sz w:val="20"/>
          <w:lang w:eastAsia="zh-CN"/>
        </w:rPr>
        <w:t>izvajalec</w:t>
      </w:r>
      <w:r w:rsidRPr="00075AB3">
        <w:rPr>
          <w:rFonts w:ascii="Arial" w:hAnsi="Arial" w:cs="Arial"/>
          <w:bCs/>
          <w:i/>
          <w:iCs/>
          <w:sz w:val="20"/>
          <w:lang w:eastAsia="zh-CN"/>
        </w:rPr>
        <w:t xml:space="preserve"> ni prijavil podizvajalca na način določen v tem členu, ima pravico odstopiti od te</w:t>
      </w:r>
      <w:r w:rsidR="009971DB">
        <w:rPr>
          <w:rFonts w:ascii="Arial" w:hAnsi="Arial" w:cs="Arial"/>
          <w:bCs/>
          <w:i/>
          <w:iCs/>
          <w:sz w:val="20"/>
          <w:lang w:eastAsia="zh-CN"/>
        </w:rPr>
        <w:t>ga okvirnega sporazuma</w:t>
      </w:r>
      <w:r w:rsidRPr="00075AB3">
        <w:rPr>
          <w:rFonts w:ascii="Arial" w:hAnsi="Arial" w:cs="Arial"/>
          <w:bCs/>
          <w:i/>
          <w:iCs/>
          <w:sz w:val="20"/>
          <w:lang w:eastAsia="zh-CN"/>
        </w:rPr>
        <w:t>. Naročnik si pridržuje pravico, da lahko na kraju, kjer se storitve izvajajo, kadarkoli preveri delavce kateregakoli od podizvajalcev, ki opravljajo dela. Vsi delavci so naročniku dolžni dati verodostojne podatke.</w:t>
      </w:r>
    </w:p>
    <w:p w14:paraId="50A43785" w14:textId="77777777" w:rsidR="00CA4805" w:rsidRPr="00075AB3" w:rsidRDefault="00CA4805" w:rsidP="00CA48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46F2BE5C" w14:textId="77777777" w:rsidR="00CA4805" w:rsidRPr="00075AB3" w:rsidRDefault="00CA4805" w:rsidP="00CA480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Arial" w:hAnsi="Arial" w:cs="Arial"/>
          <w:sz w:val="20"/>
        </w:rPr>
      </w:pPr>
    </w:p>
    <w:p w14:paraId="697DAF7A"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VIŠJA SILA</w:t>
      </w:r>
    </w:p>
    <w:p w14:paraId="15C1D648" w14:textId="77777777" w:rsidR="00CA4805" w:rsidRPr="00075AB3" w:rsidRDefault="00CA4805" w:rsidP="00CA4805">
      <w:pPr>
        <w:ind w:left="357"/>
        <w:jc w:val="both"/>
        <w:rPr>
          <w:rFonts w:ascii="Arial" w:hAnsi="Arial" w:cs="Arial"/>
          <w:bCs/>
          <w:color w:val="000000"/>
          <w:sz w:val="20"/>
        </w:rPr>
      </w:pPr>
    </w:p>
    <w:p w14:paraId="48463E67"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49D4E2BD" w14:textId="77777777" w:rsidR="00CA4805" w:rsidRDefault="00CA4805" w:rsidP="00CA4805">
      <w:pPr>
        <w:jc w:val="both"/>
        <w:rPr>
          <w:rFonts w:ascii="Arial" w:hAnsi="Arial" w:cs="Arial"/>
          <w:bCs/>
          <w:color w:val="000000"/>
          <w:sz w:val="20"/>
        </w:rPr>
      </w:pPr>
    </w:p>
    <w:p w14:paraId="070B4707" w14:textId="77777777" w:rsidR="00CA4805" w:rsidRPr="00075AB3" w:rsidRDefault="00CA4805" w:rsidP="00CA4805">
      <w:pPr>
        <w:jc w:val="both"/>
        <w:rPr>
          <w:rFonts w:ascii="Arial" w:hAnsi="Arial" w:cs="Arial"/>
          <w:bCs/>
          <w:color w:val="000000"/>
          <w:sz w:val="20"/>
        </w:rPr>
      </w:pPr>
      <w:r w:rsidRPr="00075AB3">
        <w:rPr>
          <w:rFonts w:ascii="Arial" w:hAnsi="Arial" w:cs="Arial"/>
          <w:bCs/>
          <w:color w:val="000000"/>
          <w:sz w:val="20"/>
        </w:rPr>
        <w:t xml:space="preserve">Pod višjo silo se razumejo vsi nepredvideni in nepričakovani dogodki, ki nastopijo neodvisno od volje pogodbenih strank in ki jih pogodbeni stranki nista mogli predvideti ob sklepanju okvirnega sporazuma ter kakorkoli vplivajo na izvedbo obveznosti po tem okvirnem sporazumu. </w:t>
      </w:r>
    </w:p>
    <w:p w14:paraId="56B08D44" w14:textId="77777777" w:rsidR="00CA4805" w:rsidRPr="00075AB3" w:rsidRDefault="00CA4805" w:rsidP="00CA4805">
      <w:pPr>
        <w:jc w:val="both"/>
        <w:rPr>
          <w:rFonts w:ascii="Arial" w:hAnsi="Arial" w:cs="Arial"/>
          <w:bCs/>
          <w:color w:val="000000"/>
          <w:sz w:val="20"/>
        </w:rPr>
      </w:pPr>
    </w:p>
    <w:p w14:paraId="4E284C9C" w14:textId="77777777" w:rsidR="00CA4805" w:rsidRPr="00075AB3" w:rsidRDefault="00CA4805" w:rsidP="00CA4805">
      <w:pPr>
        <w:jc w:val="both"/>
        <w:rPr>
          <w:rFonts w:ascii="Arial" w:hAnsi="Arial" w:cs="Arial"/>
          <w:sz w:val="20"/>
          <w:lang w:eastAsia="zh-CN"/>
        </w:rPr>
      </w:pPr>
      <w:r w:rsidRPr="00075AB3">
        <w:rPr>
          <w:rFonts w:ascii="Arial" w:hAnsi="Arial" w:cs="Arial"/>
          <w:sz w:val="20"/>
          <w:lang w:eastAsia="zh-CN"/>
        </w:rPr>
        <w:lastRenderedPageBreak/>
        <w:t xml:space="preserve">Nobena od strank ni odgovorna za neizpolnitev katerekoli izmed svojih obveznosti iz razlogov, ki so izven njenega nadzora. V vsakem primeru pa mora stranka na strani katere je višja sila nastopila, te okoliščine nemudoma sporočiti drugi pogodbeni stranki in izvesti vse aktivnosti in ukrepe, da se zmanjša zamuda oziroma nastanek kakršne koli škode za nasprotno stranko. Pogodbena stranka, ki se sklicuje na višjo silo, mora le to na ustrezen način tudi izkazati. Takoj po prenehanju okoliščin, ki so povzročile višjo silo, je pogodbena stranka, ki se na višjo silo sklicuje dolžna nemudoma nadaljevati z izvajanjem pogodbenih obveznosti. </w:t>
      </w:r>
    </w:p>
    <w:p w14:paraId="7B0FCD84" w14:textId="77777777" w:rsidR="00CA4805" w:rsidRPr="00075AB3" w:rsidRDefault="00CA4805" w:rsidP="00CA4805">
      <w:pPr>
        <w:jc w:val="both"/>
        <w:rPr>
          <w:rFonts w:ascii="Arial" w:hAnsi="Arial" w:cs="Arial"/>
          <w:bCs/>
          <w:color w:val="000000"/>
          <w:sz w:val="20"/>
        </w:rPr>
      </w:pPr>
    </w:p>
    <w:p w14:paraId="284C40C8" w14:textId="77777777" w:rsidR="00CA4805" w:rsidRPr="00075AB3" w:rsidRDefault="00CA4805" w:rsidP="00CA4805">
      <w:pPr>
        <w:rPr>
          <w:rFonts w:ascii="Arial" w:hAnsi="Arial" w:cs="Arial"/>
          <w:sz w:val="20"/>
        </w:rPr>
      </w:pPr>
    </w:p>
    <w:p w14:paraId="105E0E01" w14:textId="77777777" w:rsidR="00CA4805" w:rsidRPr="00075AB3" w:rsidRDefault="00CA4805" w:rsidP="00FA619B">
      <w:pPr>
        <w:widowControl w:val="0"/>
        <w:numPr>
          <w:ilvl w:val="0"/>
          <w:numId w:val="8"/>
        </w:numPr>
        <w:ind w:left="357" w:hanging="357"/>
        <w:jc w:val="center"/>
        <w:rPr>
          <w:rFonts w:ascii="Arial" w:hAnsi="Arial" w:cs="Arial"/>
          <w:b/>
          <w:color w:val="111111"/>
          <w:sz w:val="20"/>
        </w:rPr>
      </w:pPr>
      <w:r w:rsidRPr="00075AB3">
        <w:rPr>
          <w:rFonts w:ascii="Arial" w:hAnsi="Arial" w:cs="Arial"/>
          <w:b/>
          <w:color w:val="111111"/>
          <w:sz w:val="20"/>
        </w:rPr>
        <w:t>POSLOVNA SKRIVNOST IN POGODBENA OBDELAVA OSEBNIH PODATKOV</w:t>
      </w:r>
    </w:p>
    <w:p w14:paraId="034BEB92" w14:textId="77777777" w:rsidR="00CA4805" w:rsidRPr="00075AB3" w:rsidRDefault="00CA4805" w:rsidP="00CA4805">
      <w:pPr>
        <w:jc w:val="both"/>
        <w:rPr>
          <w:rFonts w:ascii="Arial" w:hAnsi="Arial" w:cs="Arial"/>
          <w:bCs/>
          <w:color w:val="000000"/>
          <w:sz w:val="20"/>
        </w:rPr>
      </w:pPr>
    </w:p>
    <w:p w14:paraId="12990427"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w:t>
      </w:r>
      <w:r w:rsidRPr="00075AB3">
        <w:rPr>
          <w:rFonts w:ascii="Arial" w:hAnsi="Arial" w:cs="Arial"/>
          <w:color w:val="0F0F0F"/>
          <w:sz w:val="20"/>
        </w:rPr>
        <w:t>le</w:t>
      </w:r>
      <w:r>
        <w:rPr>
          <w:rFonts w:ascii="Arial" w:hAnsi="Arial" w:cs="Arial"/>
          <w:color w:val="0F0F0F"/>
          <w:sz w:val="20"/>
        </w:rPr>
        <w:t>n</w:t>
      </w:r>
    </w:p>
    <w:p w14:paraId="134103EC" w14:textId="77777777" w:rsidR="00CA4805" w:rsidRDefault="00CA4805" w:rsidP="00CA4805">
      <w:pPr>
        <w:widowControl w:val="0"/>
        <w:tabs>
          <w:tab w:val="left" w:pos="284"/>
        </w:tabs>
        <w:rPr>
          <w:rFonts w:ascii="Arial" w:hAnsi="Arial" w:cs="Arial"/>
          <w:color w:val="0F0F0F"/>
          <w:sz w:val="20"/>
        </w:rPr>
      </w:pPr>
    </w:p>
    <w:p w14:paraId="40401E3F" w14:textId="1C204182" w:rsidR="00CA4805" w:rsidRPr="00075AB3" w:rsidRDefault="00CA4805" w:rsidP="00CA4805">
      <w:pPr>
        <w:jc w:val="both"/>
        <w:rPr>
          <w:rFonts w:ascii="Arial" w:hAnsi="Arial" w:cs="Arial"/>
          <w:bCs/>
          <w:color w:val="000000"/>
          <w:sz w:val="20"/>
        </w:rPr>
      </w:pPr>
      <w:r w:rsidRPr="00075AB3">
        <w:rPr>
          <w:rFonts w:ascii="Arial" w:hAnsi="Arial" w:cs="Arial"/>
          <w:bCs/>
          <w:color w:val="000000"/>
          <w:sz w:val="20"/>
        </w:rPr>
        <w:t xml:space="preserve">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 krajevno in časovno neomejeno. </w:t>
      </w:r>
      <w:r w:rsidRPr="00075AB3">
        <w:rPr>
          <w:rFonts w:ascii="Arial" w:hAnsi="Arial" w:cs="Arial"/>
          <w:sz w:val="20"/>
          <w:lang w:eastAsia="zh-CN"/>
        </w:rPr>
        <w:t xml:space="preserve">V primeru nastopa okoliščin kršitve določb o varovanju poslovne skrivnosti ne glede na vzrok, </w:t>
      </w:r>
      <w:r>
        <w:rPr>
          <w:rFonts w:ascii="Arial" w:hAnsi="Arial" w:cs="Arial"/>
          <w:sz w:val="20"/>
          <w:lang w:eastAsia="zh-CN"/>
        </w:rPr>
        <w:t xml:space="preserve">je </w:t>
      </w:r>
      <w:r w:rsidR="005D5F0C">
        <w:rPr>
          <w:rFonts w:ascii="Arial" w:hAnsi="Arial" w:cs="Arial"/>
          <w:sz w:val="20"/>
          <w:lang w:eastAsia="zh-CN"/>
        </w:rPr>
        <w:t>izvajalec</w:t>
      </w:r>
      <w:r w:rsidRPr="00075AB3">
        <w:rPr>
          <w:rFonts w:ascii="Arial" w:hAnsi="Arial" w:cs="Arial"/>
          <w:sz w:val="20"/>
          <w:lang w:eastAsia="zh-CN"/>
        </w:rPr>
        <w:t xml:space="preserve"> dolžan o tem nemudoma obvestiti naročnika, da bo lahko nemudoma zavaroval svoje interese.</w:t>
      </w:r>
    </w:p>
    <w:p w14:paraId="76D5227D" w14:textId="77777777" w:rsidR="00CA4805" w:rsidRPr="00075AB3" w:rsidRDefault="00CA4805" w:rsidP="00CA4805">
      <w:pPr>
        <w:jc w:val="both"/>
        <w:rPr>
          <w:rFonts w:ascii="Arial" w:hAnsi="Arial" w:cs="Arial"/>
          <w:sz w:val="20"/>
          <w:lang w:eastAsia="zh-CN"/>
        </w:rPr>
      </w:pPr>
    </w:p>
    <w:p w14:paraId="6998F9D0" w14:textId="450CFCF8" w:rsidR="00CA4805" w:rsidRPr="00075AB3" w:rsidRDefault="00CA4805" w:rsidP="00CA4805">
      <w:pPr>
        <w:jc w:val="both"/>
        <w:rPr>
          <w:rFonts w:ascii="Arial" w:hAnsi="Arial" w:cs="Arial"/>
          <w:sz w:val="20"/>
          <w:lang w:eastAsia="zh-CN"/>
        </w:rPr>
      </w:pPr>
      <w:r w:rsidRPr="00075AB3">
        <w:rPr>
          <w:rFonts w:ascii="Arial" w:hAnsi="Arial" w:cs="Arial"/>
          <w:sz w:val="20"/>
          <w:lang w:eastAsia="zh-CN"/>
        </w:rPr>
        <w:t xml:space="preserve">Obveznost varovanja poslovne skrivnosti velja za delavce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 xml:space="preserve"> kakor tudi za vse druge podizvajalce oziroma pogodbenike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 xml:space="preserve">, ki bi na kakršen koli način prišli v stik z informacijami in podatki, ki predstavljajo poslovno skrivnost. </w:t>
      </w:r>
      <w:r w:rsidR="005D5F0C">
        <w:rPr>
          <w:rFonts w:ascii="Arial" w:hAnsi="Arial" w:cs="Arial"/>
          <w:sz w:val="20"/>
          <w:lang w:eastAsia="zh-CN"/>
        </w:rPr>
        <w:t>Izvajalec</w:t>
      </w:r>
      <w:r w:rsidRPr="00075AB3">
        <w:rPr>
          <w:rFonts w:ascii="Arial" w:hAnsi="Arial" w:cs="Arial"/>
          <w:sz w:val="20"/>
          <w:lang w:eastAsia="zh-CN"/>
        </w:rPr>
        <w:t xml:space="preserve"> je odgovoren tudi za svoje podizvajalce kot da bi storitve opravil sam in jih je dolžan z ustreznimi pogodbami zavezati tudi k spoštovanju poslovne skrivnosti po tem členu.</w:t>
      </w:r>
    </w:p>
    <w:p w14:paraId="2CB489B0" w14:textId="77777777" w:rsidR="00CA4805" w:rsidRPr="00075AB3" w:rsidRDefault="00CA4805" w:rsidP="00CA4805">
      <w:pPr>
        <w:jc w:val="both"/>
        <w:rPr>
          <w:rFonts w:ascii="Arial" w:hAnsi="Arial" w:cs="Arial"/>
          <w:bCs/>
          <w:color w:val="000000"/>
          <w:sz w:val="20"/>
        </w:rPr>
      </w:pPr>
    </w:p>
    <w:p w14:paraId="2512F8B6" w14:textId="77777777" w:rsidR="00CA4805" w:rsidRPr="00075AB3" w:rsidRDefault="00CA4805" w:rsidP="00CA4805">
      <w:pPr>
        <w:jc w:val="both"/>
        <w:rPr>
          <w:rFonts w:ascii="Arial" w:hAnsi="Arial" w:cs="Arial"/>
          <w:bCs/>
          <w:color w:val="000000"/>
          <w:sz w:val="20"/>
        </w:rPr>
      </w:pPr>
      <w:r w:rsidRPr="00075AB3">
        <w:rPr>
          <w:rFonts w:ascii="Arial" w:hAnsi="Arial" w:cs="Arial"/>
          <w:bCs/>
          <w:color w:val="000000"/>
          <w:sz w:val="20"/>
        </w:rPr>
        <w:t>V primeru kršitve določb o varovanju poslovne skrivnosti, je gospodarski subjekt naročniku odškodninsko odgovoren za vso posredno in neposredno škodo. Morebitna zloraba podatkov pa pomeni tudi kazensko odgovornost kršiteljev.</w:t>
      </w:r>
    </w:p>
    <w:p w14:paraId="63DC1470" w14:textId="77777777" w:rsidR="00CA4805" w:rsidRDefault="00CA4805" w:rsidP="00CA4805">
      <w:pPr>
        <w:widowControl w:val="0"/>
        <w:tabs>
          <w:tab w:val="left" w:pos="284"/>
        </w:tabs>
        <w:rPr>
          <w:rFonts w:ascii="Arial" w:hAnsi="Arial" w:cs="Arial"/>
          <w:color w:val="0F0F0F"/>
          <w:sz w:val="20"/>
        </w:rPr>
      </w:pPr>
    </w:p>
    <w:p w14:paraId="0D0900FB" w14:textId="77777777" w:rsidR="00CA4805" w:rsidRDefault="00CA4805" w:rsidP="00CA4805">
      <w:pPr>
        <w:widowControl w:val="0"/>
        <w:tabs>
          <w:tab w:val="left" w:pos="284"/>
        </w:tabs>
        <w:rPr>
          <w:rFonts w:ascii="Arial" w:hAnsi="Arial" w:cs="Arial"/>
          <w:color w:val="0F0F0F"/>
          <w:sz w:val="20"/>
        </w:rPr>
      </w:pPr>
    </w:p>
    <w:p w14:paraId="2D774D10" w14:textId="77777777" w:rsidR="00CA4805" w:rsidRPr="00D14E30"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 xml:space="preserve">člen </w:t>
      </w:r>
    </w:p>
    <w:p w14:paraId="54D43B46" w14:textId="77777777" w:rsidR="00CA4805" w:rsidRDefault="00CA4805" w:rsidP="00CA4805">
      <w:pPr>
        <w:widowControl w:val="0"/>
        <w:tabs>
          <w:tab w:val="left" w:pos="1560"/>
        </w:tabs>
        <w:ind w:right="-144"/>
        <w:jc w:val="center"/>
        <w:rPr>
          <w:rFonts w:ascii="Arial" w:hAnsi="Arial" w:cs="Arial"/>
          <w:color w:val="0F0F0F"/>
          <w:sz w:val="20"/>
        </w:rPr>
      </w:pPr>
      <w:r w:rsidRPr="00075AB3">
        <w:rPr>
          <w:rFonts w:ascii="Arial" w:hAnsi="Arial" w:cs="Arial"/>
          <w:color w:val="0F0F0F"/>
          <w:sz w:val="20"/>
        </w:rPr>
        <w:t>(obdelava osebnih podatkov)</w:t>
      </w:r>
    </w:p>
    <w:p w14:paraId="431B2094" w14:textId="77777777" w:rsidR="00F8546F" w:rsidRDefault="00F8546F" w:rsidP="00CA4805">
      <w:pPr>
        <w:widowControl w:val="0"/>
        <w:tabs>
          <w:tab w:val="left" w:pos="1560"/>
        </w:tabs>
        <w:ind w:right="-144"/>
        <w:jc w:val="center"/>
        <w:rPr>
          <w:rFonts w:ascii="Arial" w:hAnsi="Arial" w:cs="Arial"/>
          <w:color w:val="0F0F0F"/>
          <w:sz w:val="20"/>
        </w:rPr>
      </w:pPr>
    </w:p>
    <w:p w14:paraId="6CF2CBD0" w14:textId="0C3ED84F" w:rsidR="00CA4805" w:rsidRDefault="00CA4805" w:rsidP="00CA4805">
      <w:pPr>
        <w:jc w:val="both"/>
        <w:rPr>
          <w:rFonts w:ascii="Arial" w:hAnsi="Arial" w:cs="Arial"/>
          <w:sz w:val="20"/>
        </w:rPr>
      </w:pPr>
      <w:bookmarkStart w:id="10" w:name="_Hlk203139402"/>
      <w:r>
        <w:rPr>
          <w:rFonts w:ascii="Arial" w:hAnsi="Arial" w:cs="Arial"/>
          <w:sz w:val="20"/>
        </w:rPr>
        <w:t xml:space="preserve">Vse osebne podatke pridobljene pri izvrševanju </w:t>
      </w:r>
      <w:r w:rsidR="00F8546F">
        <w:rPr>
          <w:rFonts w:ascii="Arial" w:hAnsi="Arial" w:cs="Arial"/>
          <w:sz w:val="20"/>
        </w:rPr>
        <w:t>tega okvirnega sporazuma</w:t>
      </w:r>
      <w:r>
        <w:rPr>
          <w:rFonts w:ascii="Arial" w:hAnsi="Arial" w:cs="Arial"/>
          <w:sz w:val="20"/>
        </w:rPr>
        <w:t xml:space="preserve">, bosta pogodbeni stranki varovali skladno z veljavnimi predpisi v Republiki Sloveniji. </w:t>
      </w:r>
    </w:p>
    <w:bookmarkEnd w:id="10"/>
    <w:p w14:paraId="3981CD2B" w14:textId="77777777" w:rsidR="00CA4805" w:rsidRDefault="00CA4805" w:rsidP="00CA4805">
      <w:pPr>
        <w:rPr>
          <w:rFonts w:ascii="Arial" w:hAnsi="Arial" w:cs="Arial"/>
          <w:color w:val="EE0000"/>
          <w:sz w:val="20"/>
        </w:rPr>
      </w:pPr>
    </w:p>
    <w:p w14:paraId="37674FEA" w14:textId="77777777" w:rsidR="00B727BD" w:rsidRDefault="00B727BD" w:rsidP="00CA4805">
      <w:pPr>
        <w:rPr>
          <w:rFonts w:ascii="Arial" w:hAnsi="Arial" w:cs="Arial"/>
          <w:color w:val="EE0000"/>
          <w:sz w:val="20"/>
        </w:rPr>
      </w:pPr>
    </w:p>
    <w:p w14:paraId="392D85F6" w14:textId="0AF6ABB6" w:rsidR="00CA4805" w:rsidRPr="00D14E30" w:rsidRDefault="00CA4805" w:rsidP="00FA619B">
      <w:pPr>
        <w:pStyle w:val="ListParagraph"/>
        <w:widowControl w:val="0"/>
        <w:numPr>
          <w:ilvl w:val="0"/>
          <w:numId w:val="8"/>
        </w:numPr>
        <w:jc w:val="center"/>
        <w:rPr>
          <w:rFonts w:ascii="Arial" w:hAnsi="Arial" w:cs="Arial"/>
          <w:b/>
          <w:color w:val="111111"/>
          <w:sz w:val="20"/>
        </w:rPr>
      </w:pPr>
      <w:r w:rsidRPr="00D14E30">
        <w:rPr>
          <w:rFonts w:ascii="Arial" w:hAnsi="Arial" w:cs="Arial"/>
          <w:b/>
          <w:color w:val="111111"/>
          <w:sz w:val="20"/>
        </w:rPr>
        <w:t>KONTAKTNE OSEBE IN SKRBNIKI</w:t>
      </w:r>
      <w:r>
        <w:rPr>
          <w:rFonts w:ascii="Arial" w:hAnsi="Arial" w:cs="Arial"/>
          <w:b/>
          <w:color w:val="111111"/>
          <w:sz w:val="20"/>
        </w:rPr>
        <w:t xml:space="preserve"> TER KOMUNIKACIJA</w:t>
      </w:r>
    </w:p>
    <w:p w14:paraId="2279006A" w14:textId="77777777" w:rsidR="00CA4805" w:rsidRPr="00075AB3" w:rsidRDefault="00CA4805" w:rsidP="00CA4805">
      <w:pPr>
        <w:ind w:left="357"/>
        <w:jc w:val="both"/>
        <w:rPr>
          <w:rFonts w:ascii="Arial" w:hAnsi="Arial" w:cs="Arial"/>
          <w:bCs/>
          <w:color w:val="000000"/>
          <w:sz w:val="20"/>
        </w:rPr>
      </w:pPr>
    </w:p>
    <w:p w14:paraId="1711B861" w14:textId="77777777" w:rsidR="00CA4805"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w:t>
      </w:r>
      <w:r>
        <w:rPr>
          <w:rFonts w:ascii="Arial" w:hAnsi="Arial" w:cs="Arial"/>
          <w:color w:val="0F0F0F"/>
          <w:sz w:val="20"/>
        </w:rPr>
        <w:t>n</w:t>
      </w:r>
    </w:p>
    <w:p w14:paraId="1DDB1ADC" w14:textId="77777777" w:rsidR="00CA4805" w:rsidRDefault="00CA4805" w:rsidP="00CA4805">
      <w:pPr>
        <w:jc w:val="both"/>
        <w:rPr>
          <w:rFonts w:ascii="Arial" w:hAnsi="Arial" w:cs="Arial"/>
          <w:sz w:val="20"/>
        </w:rPr>
      </w:pPr>
    </w:p>
    <w:p w14:paraId="79A2378B" w14:textId="77777777" w:rsidR="00CA4805" w:rsidRPr="00D14E30" w:rsidRDefault="00CA4805" w:rsidP="00CA4805">
      <w:pPr>
        <w:jc w:val="both"/>
        <w:rPr>
          <w:rFonts w:ascii="Arial" w:hAnsi="Arial" w:cs="Arial"/>
          <w:sz w:val="20"/>
        </w:rPr>
      </w:pPr>
      <w:r w:rsidRPr="00D14E30">
        <w:rPr>
          <w:rFonts w:ascii="Arial" w:hAnsi="Arial" w:cs="Arial"/>
          <w:sz w:val="20"/>
        </w:rPr>
        <w:t>Kontaktne osebe in skrbnik na strani naročnika:</w:t>
      </w:r>
    </w:p>
    <w:p w14:paraId="5F39D697" w14:textId="77777777" w:rsidR="00CA4805" w:rsidRPr="00D14E30" w:rsidRDefault="00CA4805" w:rsidP="00CA4805">
      <w:pPr>
        <w:jc w:val="both"/>
        <w:rPr>
          <w:rFonts w:ascii="Arial" w:hAnsi="Arial" w:cs="Arial"/>
          <w:sz w:val="2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93"/>
        <w:gridCol w:w="1984"/>
        <w:gridCol w:w="2835"/>
        <w:gridCol w:w="2156"/>
      </w:tblGrid>
      <w:tr w:rsidR="00CA4805" w:rsidRPr="00075AB3" w14:paraId="2473947C" w14:textId="77777777" w:rsidTr="004E6464">
        <w:trPr>
          <w:trHeight w:val="397"/>
        </w:trPr>
        <w:tc>
          <w:tcPr>
            <w:tcW w:w="2093" w:type="dxa"/>
            <w:vAlign w:val="center"/>
          </w:tcPr>
          <w:p w14:paraId="48EA4BE0" w14:textId="77777777" w:rsidR="00CA4805" w:rsidRPr="00075AB3" w:rsidRDefault="00CA4805" w:rsidP="004E6464">
            <w:pPr>
              <w:jc w:val="both"/>
              <w:rPr>
                <w:rFonts w:ascii="Arial" w:hAnsi="Arial" w:cs="Arial"/>
                <w:sz w:val="20"/>
              </w:rPr>
            </w:pPr>
          </w:p>
        </w:tc>
        <w:tc>
          <w:tcPr>
            <w:tcW w:w="1984" w:type="dxa"/>
            <w:shd w:val="clear" w:color="auto" w:fill="83CAEB"/>
            <w:vAlign w:val="center"/>
          </w:tcPr>
          <w:p w14:paraId="5F6DB53A" w14:textId="77777777" w:rsidR="00CA4805" w:rsidRPr="00075AB3" w:rsidRDefault="00CA4805" w:rsidP="004E6464">
            <w:pPr>
              <w:jc w:val="center"/>
              <w:rPr>
                <w:rFonts w:ascii="Arial" w:hAnsi="Arial" w:cs="Arial"/>
                <w:b/>
                <w:bCs/>
                <w:sz w:val="20"/>
              </w:rPr>
            </w:pPr>
            <w:r w:rsidRPr="00075AB3">
              <w:rPr>
                <w:rFonts w:ascii="Arial" w:hAnsi="Arial" w:cs="Arial"/>
                <w:b/>
                <w:bCs/>
                <w:sz w:val="20"/>
              </w:rPr>
              <w:t>Ime in priimek</w:t>
            </w:r>
          </w:p>
        </w:tc>
        <w:tc>
          <w:tcPr>
            <w:tcW w:w="2835" w:type="dxa"/>
            <w:shd w:val="clear" w:color="auto" w:fill="83CAEB"/>
            <w:vAlign w:val="center"/>
          </w:tcPr>
          <w:p w14:paraId="0ECE5EA5" w14:textId="77777777" w:rsidR="00CA4805" w:rsidRPr="00075AB3" w:rsidRDefault="00CA4805" w:rsidP="004E6464">
            <w:pPr>
              <w:jc w:val="center"/>
              <w:rPr>
                <w:rFonts w:ascii="Arial" w:hAnsi="Arial" w:cs="Arial"/>
                <w:b/>
                <w:bCs/>
                <w:sz w:val="20"/>
              </w:rPr>
            </w:pPr>
            <w:r w:rsidRPr="00075AB3">
              <w:rPr>
                <w:rFonts w:ascii="Arial" w:eastAsia="Calibri" w:hAnsi="Arial" w:cs="Arial"/>
                <w:b/>
                <w:bCs/>
                <w:sz w:val="20"/>
                <w:lang w:eastAsia="en-US"/>
              </w:rPr>
              <w:t>E-mail (elektronska pošta)</w:t>
            </w:r>
          </w:p>
        </w:tc>
        <w:tc>
          <w:tcPr>
            <w:tcW w:w="2156" w:type="dxa"/>
            <w:shd w:val="clear" w:color="auto" w:fill="83CAEB"/>
            <w:vAlign w:val="center"/>
          </w:tcPr>
          <w:p w14:paraId="1E119AFD" w14:textId="77777777" w:rsidR="00CA4805" w:rsidRPr="00075AB3" w:rsidRDefault="00CA4805" w:rsidP="004E6464">
            <w:pPr>
              <w:jc w:val="center"/>
              <w:rPr>
                <w:rFonts w:ascii="Arial" w:hAnsi="Arial" w:cs="Arial"/>
                <w:b/>
                <w:bCs/>
                <w:sz w:val="20"/>
              </w:rPr>
            </w:pPr>
            <w:r w:rsidRPr="00075AB3">
              <w:rPr>
                <w:rFonts w:ascii="Arial" w:hAnsi="Arial" w:cs="Arial"/>
                <w:b/>
                <w:bCs/>
                <w:sz w:val="20"/>
              </w:rPr>
              <w:t>Telefonska številka</w:t>
            </w:r>
          </w:p>
        </w:tc>
      </w:tr>
      <w:tr w:rsidR="00CA4805" w:rsidRPr="00075AB3" w14:paraId="4ED2D961" w14:textId="77777777" w:rsidTr="004E6464">
        <w:trPr>
          <w:trHeight w:val="397"/>
        </w:trPr>
        <w:tc>
          <w:tcPr>
            <w:tcW w:w="2093" w:type="dxa"/>
            <w:shd w:val="clear" w:color="auto" w:fill="83CAEB"/>
            <w:vAlign w:val="center"/>
          </w:tcPr>
          <w:p w14:paraId="011411D9" w14:textId="77777777" w:rsidR="00CA4805" w:rsidRPr="00075AB3" w:rsidRDefault="00CA4805" w:rsidP="004E6464">
            <w:pPr>
              <w:jc w:val="both"/>
              <w:rPr>
                <w:rFonts w:ascii="Arial" w:hAnsi="Arial" w:cs="Arial"/>
                <w:b/>
                <w:bCs/>
                <w:sz w:val="20"/>
              </w:rPr>
            </w:pPr>
            <w:r w:rsidRPr="00075AB3">
              <w:rPr>
                <w:rFonts w:ascii="Arial" w:hAnsi="Arial" w:cs="Arial"/>
                <w:b/>
                <w:bCs/>
                <w:sz w:val="20"/>
              </w:rPr>
              <w:t>Skrbnik</w:t>
            </w:r>
          </w:p>
        </w:tc>
        <w:tc>
          <w:tcPr>
            <w:tcW w:w="1984" w:type="dxa"/>
            <w:vAlign w:val="center"/>
          </w:tcPr>
          <w:p w14:paraId="79FD592B" w14:textId="77777777" w:rsidR="00CA4805" w:rsidRPr="00075AB3" w:rsidRDefault="00CA4805" w:rsidP="004E6464">
            <w:pPr>
              <w:jc w:val="both"/>
              <w:rPr>
                <w:rFonts w:ascii="Arial" w:hAnsi="Arial" w:cs="Arial"/>
                <w:sz w:val="20"/>
              </w:rPr>
            </w:pPr>
          </w:p>
        </w:tc>
        <w:tc>
          <w:tcPr>
            <w:tcW w:w="2835" w:type="dxa"/>
            <w:vAlign w:val="center"/>
          </w:tcPr>
          <w:p w14:paraId="0752AE54" w14:textId="77777777" w:rsidR="00CA4805" w:rsidRPr="00075AB3" w:rsidRDefault="00CA4805" w:rsidP="004E6464">
            <w:pPr>
              <w:jc w:val="both"/>
              <w:rPr>
                <w:rFonts w:ascii="Arial" w:hAnsi="Arial" w:cs="Arial"/>
                <w:sz w:val="20"/>
              </w:rPr>
            </w:pPr>
          </w:p>
        </w:tc>
        <w:tc>
          <w:tcPr>
            <w:tcW w:w="2156" w:type="dxa"/>
            <w:vAlign w:val="center"/>
          </w:tcPr>
          <w:p w14:paraId="09F67428" w14:textId="77777777" w:rsidR="00CA4805" w:rsidRPr="00075AB3" w:rsidRDefault="00CA4805" w:rsidP="004E6464">
            <w:pPr>
              <w:jc w:val="right"/>
              <w:rPr>
                <w:rFonts w:ascii="Arial" w:hAnsi="Arial" w:cs="Arial"/>
                <w:sz w:val="20"/>
              </w:rPr>
            </w:pPr>
          </w:p>
        </w:tc>
      </w:tr>
      <w:tr w:rsidR="00CA4805" w:rsidRPr="00075AB3" w14:paraId="5D0E2F84" w14:textId="77777777" w:rsidTr="004E6464">
        <w:trPr>
          <w:trHeight w:val="397"/>
        </w:trPr>
        <w:tc>
          <w:tcPr>
            <w:tcW w:w="2093" w:type="dxa"/>
            <w:shd w:val="clear" w:color="auto" w:fill="83CAEB"/>
            <w:vAlign w:val="center"/>
          </w:tcPr>
          <w:p w14:paraId="09EA3695" w14:textId="77777777" w:rsidR="00CA4805" w:rsidRPr="00075AB3" w:rsidRDefault="00CA4805" w:rsidP="004E6464">
            <w:pPr>
              <w:jc w:val="both"/>
              <w:rPr>
                <w:rFonts w:ascii="Arial" w:hAnsi="Arial" w:cs="Arial"/>
                <w:b/>
                <w:bCs/>
                <w:sz w:val="20"/>
              </w:rPr>
            </w:pPr>
            <w:r w:rsidRPr="00075AB3">
              <w:rPr>
                <w:rFonts w:ascii="Arial" w:hAnsi="Arial" w:cs="Arial"/>
                <w:b/>
                <w:bCs/>
                <w:sz w:val="20"/>
              </w:rPr>
              <w:t>Kontaktna oseba 1</w:t>
            </w:r>
          </w:p>
        </w:tc>
        <w:tc>
          <w:tcPr>
            <w:tcW w:w="1984" w:type="dxa"/>
            <w:vAlign w:val="center"/>
          </w:tcPr>
          <w:p w14:paraId="793CAB85" w14:textId="77777777" w:rsidR="00CA4805" w:rsidRPr="00075AB3" w:rsidRDefault="00CA4805" w:rsidP="004E6464">
            <w:pPr>
              <w:jc w:val="both"/>
              <w:rPr>
                <w:rFonts w:ascii="Arial" w:hAnsi="Arial" w:cs="Arial"/>
                <w:sz w:val="20"/>
              </w:rPr>
            </w:pPr>
          </w:p>
        </w:tc>
        <w:tc>
          <w:tcPr>
            <w:tcW w:w="2835" w:type="dxa"/>
            <w:vAlign w:val="center"/>
          </w:tcPr>
          <w:p w14:paraId="278D12C4" w14:textId="77777777" w:rsidR="00CA4805" w:rsidRPr="00075AB3" w:rsidRDefault="00CA4805" w:rsidP="004E6464">
            <w:pPr>
              <w:jc w:val="both"/>
              <w:rPr>
                <w:rFonts w:ascii="Arial" w:hAnsi="Arial" w:cs="Arial"/>
                <w:sz w:val="20"/>
              </w:rPr>
            </w:pPr>
          </w:p>
        </w:tc>
        <w:tc>
          <w:tcPr>
            <w:tcW w:w="2156" w:type="dxa"/>
            <w:vAlign w:val="center"/>
          </w:tcPr>
          <w:p w14:paraId="6A15B002" w14:textId="77777777" w:rsidR="00CA4805" w:rsidRPr="00075AB3" w:rsidRDefault="00CA4805" w:rsidP="004E6464">
            <w:pPr>
              <w:jc w:val="right"/>
              <w:rPr>
                <w:rFonts w:ascii="Arial" w:hAnsi="Arial" w:cs="Arial"/>
                <w:sz w:val="20"/>
              </w:rPr>
            </w:pPr>
          </w:p>
        </w:tc>
      </w:tr>
      <w:tr w:rsidR="00CA4805" w:rsidRPr="00075AB3" w14:paraId="308C5D17" w14:textId="77777777" w:rsidTr="004E6464">
        <w:trPr>
          <w:trHeight w:val="397"/>
        </w:trPr>
        <w:tc>
          <w:tcPr>
            <w:tcW w:w="2093" w:type="dxa"/>
            <w:shd w:val="clear" w:color="auto" w:fill="83CAEB"/>
            <w:vAlign w:val="center"/>
          </w:tcPr>
          <w:p w14:paraId="0441BF49" w14:textId="77777777" w:rsidR="00CA4805" w:rsidRPr="00075AB3" w:rsidRDefault="00CA4805" w:rsidP="004E6464">
            <w:pPr>
              <w:jc w:val="both"/>
              <w:rPr>
                <w:rFonts w:ascii="Arial" w:hAnsi="Arial" w:cs="Arial"/>
                <w:b/>
                <w:bCs/>
                <w:sz w:val="20"/>
              </w:rPr>
            </w:pPr>
            <w:r w:rsidRPr="00075AB3">
              <w:rPr>
                <w:rFonts w:ascii="Arial" w:hAnsi="Arial" w:cs="Arial"/>
                <w:b/>
                <w:bCs/>
                <w:sz w:val="20"/>
              </w:rPr>
              <w:t>Kontaktna oseba 2</w:t>
            </w:r>
          </w:p>
        </w:tc>
        <w:tc>
          <w:tcPr>
            <w:tcW w:w="1984" w:type="dxa"/>
            <w:vAlign w:val="center"/>
          </w:tcPr>
          <w:p w14:paraId="69540F4F" w14:textId="77777777" w:rsidR="00CA4805" w:rsidRPr="00075AB3" w:rsidRDefault="00CA4805" w:rsidP="004E6464">
            <w:pPr>
              <w:jc w:val="both"/>
              <w:rPr>
                <w:rFonts w:ascii="Arial" w:hAnsi="Arial" w:cs="Arial"/>
                <w:sz w:val="20"/>
              </w:rPr>
            </w:pPr>
          </w:p>
        </w:tc>
        <w:tc>
          <w:tcPr>
            <w:tcW w:w="2835" w:type="dxa"/>
            <w:vAlign w:val="center"/>
          </w:tcPr>
          <w:p w14:paraId="58DC47F4" w14:textId="77777777" w:rsidR="00CA4805" w:rsidRPr="00075AB3" w:rsidRDefault="00CA4805" w:rsidP="004E6464">
            <w:pPr>
              <w:jc w:val="both"/>
              <w:rPr>
                <w:rFonts w:ascii="Arial" w:hAnsi="Arial" w:cs="Arial"/>
                <w:sz w:val="20"/>
              </w:rPr>
            </w:pPr>
          </w:p>
        </w:tc>
        <w:tc>
          <w:tcPr>
            <w:tcW w:w="2156" w:type="dxa"/>
            <w:vAlign w:val="center"/>
          </w:tcPr>
          <w:p w14:paraId="15C137F5" w14:textId="77777777" w:rsidR="00CA4805" w:rsidRPr="00075AB3" w:rsidRDefault="00CA4805" w:rsidP="004E6464">
            <w:pPr>
              <w:jc w:val="right"/>
              <w:rPr>
                <w:rFonts w:ascii="Arial" w:hAnsi="Arial" w:cs="Arial"/>
                <w:sz w:val="20"/>
              </w:rPr>
            </w:pPr>
          </w:p>
        </w:tc>
      </w:tr>
    </w:tbl>
    <w:p w14:paraId="13DBFFD8" w14:textId="77777777" w:rsidR="00CA4805" w:rsidRPr="00D14E30" w:rsidRDefault="00CA4805" w:rsidP="00CA4805">
      <w:pPr>
        <w:jc w:val="both"/>
        <w:rPr>
          <w:rFonts w:ascii="Arial" w:hAnsi="Arial" w:cs="Arial"/>
          <w:sz w:val="20"/>
        </w:rPr>
      </w:pPr>
    </w:p>
    <w:p w14:paraId="79F2B5B1" w14:textId="1E519854" w:rsidR="00CA4805" w:rsidRPr="00D14E30" w:rsidRDefault="00CA4805" w:rsidP="00CA4805">
      <w:pPr>
        <w:jc w:val="both"/>
        <w:rPr>
          <w:rFonts w:ascii="Arial" w:hAnsi="Arial" w:cs="Arial"/>
          <w:sz w:val="20"/>
        </w:rPr>
      </w:pPr>
      <w:r w:rsidRPr="00D14E30">
        <w:rPr>
          <w:rFonts w:ascii="Arial" w:hAnsi="Arial" w:cs="Arial"/>
          <w:sz w:val="20"/>
        </w:rPr>
        <w:t xml:space="preserve">Kontaktne osebe in skrbnik na strani </w:t>
      </w:r>
      <w:r w:rsidR="005D5F0C">
        <w:rPr>
          <w:rFonts w:ascii="Arial" w:hAnsi="Arial" w:cs="Arial"/>
          <w:sz w:val="20"/>
        </w:rPr>
        <w:t>izvajalc</w:t>
      </w:r>
      <w:r w:rsidRPr="00D14E30">
        <w:rPr>
          <w:rFonts w:ascii="Arial" w:hAnsi="Arial" w:cs="Arial"/>
          <w:sz w:val="20"/>
        </w:rPr>
        <w:t>a:</w:t>
      </w:r>
    </w:p>
    <w:p w14:paraId="6F31384A" w14:textId="77777777" w:rsidR="00CA4805" w:rsidRPr="00D14E30" w:rsidRDefault="00CA4805" w:rsidP="00CA4805">
      <w:pPr>
        <w:jc w:val="both"/>
        <w:rPr>
          <w:rFonts w:ascii="Arial" w:hAnsi="Arial" w:cs="Arial"/>
          <w:sz w:val="2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93"/>
        <w:gridCol w:w="1984"/>
        <w:gridCol w:w="2835"/>
        <w:gridCol w:w="2156"/>
      </w:tblGrid>
      <w:tr w:rsidR="00CA4805" w:rsidRPr="00075AB3" w14:paraId="7366E55D" w14:textId="77777777" w:rsidTr="004E6464">
        <w:trPr>
          <w:trHeight w:val="397"/>
        </w:trPr>
        <w:tc>
          <w:tcPr>
            <w:tcW w:w="2093" w:type="dxa"/>
            <w:vAlign w:val="center"/>
          </w:tcPr>
          <w:p w14:paraId="4E496BCA" w14:textId="77777777" w:rsidR="00CA4805" w:rsidRPr="00075AB3" w:rsidRDefault="00CA4805" w:rsidP="004E6464">
            <w:pPr>
              <w:jc w:val="both"/>
              <w:rPr>
                <w:rFonts w:ascii="Arial" w:hAnsi="Arial" w:cs="Arial"/>
                <w:sz w:val="20"/>
              </w:rPr>
            </w:pPr>
          </w:p>
        </w:tc>
        <w:tc>
          <w:tcPr>
            <w:tcW w:w="1984" w:type="dxa"/>
            <w:shd w:val="clear" w:color="auto" w:fill="83CAEB"/>
            <w:vAlign w:val="center"/>
          </w:tcPr>
          <w:p w14:paraId="71B8F66D" w14:textId="77777777" w:rsidR="00CA4805" w:rsidRPr="00075AB3" w:rsidRDefault="00CA4805" w:rsidP="004E6464">
            <w:pPr>
              <w:jc w:val="center"/>
              <w:rPr>
                <w:rFonts w:ascii="Arial" w:hAnsi="Arial" w:cs="Arial"/>
                <w:b/>
                <w:bCs/>
                <w:sz w:val="20"/>
              </w:rPr>
            </w:pPr>
            <w:r w:rsidRPr="00075AB3">
              <w:rPr>
                <w:rFonts w:ascii="Arial" w:hAnsi="Arial" w:cs="Arial"/>
                <w:b/>
                <w:bCs/>
                <w:sz w:val="20"/>
              </w:rPr>
              <w:t>Ime in priimek</w:t>
            </w:r>
          </w:p>
        </w:tc>
        <w:tc>
          <w:tcPr>
            <w:tcW w:w="2835" w:type="dxa"/>
            <w:shd w:val="clear" w:color="auto" w:fill="83CAEB"/>
            <w:vAlign w:val="center"/>
          </w:tcPr>
          <w:p w14:paraId="5FD2AFD4" w14:textId="77777777" w:rsidR="00CA4805" w:rsidRPr="00075AB3" w:rsidRDefault="00CA4805" w:rsidP="004E6464">
            <w:pPr>
              <w:jc w:val="center"/>
              <w:rPr>
                <w:rFonts w:ascii="Arial" w:hAnsi="Arial" w:cs="Arial"/>
                <w:b/>
                <w:bCs/>
                <w:sz w:val="20"/>
              </w:rPr>
            </w:pPr>
            <w:r w:rsidRPr="00075AB3">
              <w:rPr>
                <w:rFonts w:ascii="Arial" w:eastAsia="Calibri" w:hAnsi="Arial" w:cs="Arial"/>
                <w:b/>
                <w:bCs/>
                <w:sz w:val="20"/>
                <w:lang w:eastAsia="en-US"/>
              </w:rPr>
              <w:t>E-mail (elektronska pošta)</w:t>
            </w:r>
          </w:p>
        </w:tc>
        <w:tc>
          <w:tcPr>
            <w:tcW w:w="2156" w:type="dxa"/>
            <w:shd w:val="clear" w:color="auto" w:fill="83CAEB"/>
            <w:vAlign w:val="center"/>
          </w:tcPr>
          <w:p w14:paraId="30B03826" w14:textId="77777777" w:rsidR="00CA4805" w:rsidRPr="00075AB3" w:rsidRDefault="00CA4805" w:rsidP="004E6464">
            <w:pPr>
              <w:jc w:val="center"/>
              <w:rPr>
                <w:rFonts w:ascii="Arial" w:hAnsi="Arial" w:cs="Arial"/>
                <w:b/>
                <w:bCs/>
                <w:sz w:val="20"/>
              </w:rPr>
            </w:pPr>
            <w:r w:rsidRPr="00075AB3">
              <w:rPr>
                <w:rFonts w:ascii="Arial" w:hAnsi="Arial" w:cs="Arial"/>
                <w:b/>
                <w:bCs/>
                <w:sz w:val="20"/>
              </w:rPr>
              <w:t>Telefonska številka</w:t>
            </w:r>
          </w:p>
        </w:tc>
      </w:tr>
      <w:tr w:rsidR="00CA4805" w:rsidRPr="00075AB3" w14:paraId="666C33CF" w14:textId="77777777" w:rsidTr="004E6464">
        <w:trPr>
          <w:trHeight w:val="397"/>
        </w:trPr>
        <w:tc>
          <w:tcPr>
            <w:tcW w:w="2093" w:type="dxa"/>
            <w:shd w:val="clear" w:color="auto" w:fill="83CAEB"/>
            <w:vAlign w:val="center"/>
          </w:tcPr>
          <w:p w14:paraId="4D7A1FA3" w14:textId="77777777" w:rsidR="00CA4805" w:rsidRPr="00075AB3" w:rsidRDefault="00CA4805" w:rsidP="004E6464">
            <w:pPr>
              <w:jc w:val="both"/>
              <w:rPr>
                <w:rFonts w:ascii="Arial" w:hAnsi="Arial" w:cs="Arial"/>
                <w:b/>
                <w:bCs/>
                <w:sz w:val="20"/>
              </w:rPr>
            </w:pPr>
            <w:r w:rsidRPr="00075AB3">
              <w:rPr>
                <w:rFonts w:ascii="Arial" w:hAnsi="Arial" w:cs="Arial"/>
                <w:b/>
                <w:bCs/>
                <w:sz w:val="20"/>
              </w:rPr>
              <w:lastRenderedPageBreak/>
              <w:t>Skrbnik</w:t>
            </w:r>
          </w:p>
        </w:tc>
        <w:tc>
          <w:tcPr>
            <w:tcW w:w="1984" w:type="dxa"/>
            <w:vAlign w:val="center"/>
          </w:tcPr>
          <w:p w14:paraId="611C9DFC" w14:textId="77777777" w:rsidR="00CA4805" w:rsidRPr="00075AB3" w:rsidRDefault="00CA4805" w:rsidP="004E6464">
            <w:pPr>
              <w:jc w:val="both"/>
              <w:rPr>
                <w:rFonts w:ascii="Arial" w:hAnsi="Arial" w:cs="Arial"/>
                <w:sz w:val="20"/>
              </w:rPr>
            </w:pPr>
          </w:p>
        </w:tc>
        <w:tc>
          <w:tcPr>
            <w:tcW w:w="2835" w:type="dxa"/>
            <w:vAlign w:val="center"/>
          </w:tcPr>
          <w:p w14:paraId="21E5AA5C" w14:textId="77777777" w:rsidR="00CA4805" w:rsidRPr="00075AB3" w:rsidRDefault="00CA4805" w:rsidP="004E6464">
            <w:pPr>
              <w:jc w:val="both"/>
              <w:rPr>
                <w:rFonts w:ascii="Arial" w:hAnsi="Arial" w:cs="Arial"/>
                <w:sz w:val="20"/>
              </w:rPr>
            </w:pPr>
          </w:p>
        </w:tc>
        <w:tc>
          <w:tcPr>
            <w:tcW w:w="2156" w:type="dxa"/>
            <w:vAlign w:val="center"/>
          </w:tcPr>
          <w:p w14:paraId="02C54EC9" w14:textId="77777777" w:rsidR="00CA4805" w:rsidRPr="00075AB3" w:rsidRDefault="00CA4805" w:rsidP="004E6464">
            <w:pPr>
              <w:jc w:val="right"/>
              <w:rPr>
                <w:rFonts w:ascii="Arial" w:hAnsi="Arial" w:cs="Arial"/>
                <w:sz w:val="20"/>
              </w:rPr>
            </w:pPr>
          </w:p>
        </w:tc>
      </w:tr>
      <w:tr w:rsidR="00CA4805" w:rsidRPr="00075AB3" w14:paraId="0B625BB4" w14:textId="77777777" w:rsidTr="004E6464">
        <w:trPr>
          <w:trHeight w:val="397"/>
        </w:trPr>
        <w:tc>
          <w:tcPr>
            <w:tcW w:w="2093" w:type="dxa"/>
            <w:shd w:val="clear" w:color="auto" w:fill="83CAEB"/>
            <w:vAlign w:val="center"/>
          </w:tcPr>
          <w:p w14:paraId="600C6E48" w14:textId="4D43FF66" w:rsidR="00CA4805" w:rsidRPr="00075AB3" w:rsidRDefault="00CA4805" w:rsidP="004E6464">
            <w:pPr>
              <w:jc w:val="both"/>
              <w:rPr>
                <w:rFonts w:ascii="Arial" w:hAnsi="Arial" w:cs="Arial"/>
                <w:b/>
                <w:bCs/>
                <w:sz w:val="20"/>
              </w:rPr>
            </w:pPr>
            <w:r w:rsidRPr="00075AB3">
              <w:rPr>
                <w:rFonts w:ascii="Arial" w:hAnsi="Arial" w:cs="Arial"/>
                <w:b/>
                <w:bCs/>
                <w:sz w:val="20"/>
              </w:rPr>
              <w:t>Kontaktna oseba</w:t>
            </w:r>
          </w:p>
        </w:tc>
        <w:tc>
          <w:tcPr>
            <w:tcW w:w="1984" w:type="dxa"/>
            <w:vAlign w:val="center"/>
          </w:tcPr>
          <w:p w14:paraId="57EFA815" w14:textId="77777777" w:rsidR="00CA4805" w:rsidRPr="00075AB3" w:rsidRDefault="00CA4805" w:rsidP="004E6464">
            <w:pPr>
              <w:jc w:val="both"/>
              <w:rPr>
                <w:rFonts w:ascii="Arial" w:hAnsi="Arial" w:cs="Arial"/>
                <w:sz w:val="20"/>
              </w:rPr>
            </w:pPr>
          </w:p>
        </w:tc>
        <w:tc>
          <w:tcPr>
            <w:tcW w:w="2835" w:type="dxa"/>
            <w:vAlign w:val="center"/>
          </w:tcPr>
          <w:p w14:paraId="201004FF" w14:textId="77777777" w:rsidR="00CA4805" w:rsidRPr="00075AB3" w:rsidRDefault="00CA4805" w:rsidP="004E6464">
            <w:pPr>
              <w:jc w:val="both"/>
              <w:rPr>
                <w:rFonts w:ascii="Arial" w:hAnsi="Arial" w:cs="Arial"/>
                <w:sz w:val="20"/>
              </w:rPr>
            </w:pPr>
          </w:p>
        </w:tc>
        <w:tc>
          <w:tcPr>
            <w:tcW w:w="2156" w:type="dxa"/>
            <w:vAlign w:val="center"/>
          </w:tcPr>
          <w:p w14:paraId="219C7C89" w14:textId="77777777" w:rsidR="00CA4805" w:rsidRPr="00075AB3" w:rsidRDefault="00CA4805" w:rsidP="004E6464">
            <w:pPr>
              <w:jc w:val="right"/>
              <w:rPr>
                <w:rFonts w:ascii="Arial" w:hAnsi="Arial" w:cs="Arial"/>
                <w:sz w:val="20"/>
              </w:rPr>
            </w:pPr>
          </w:p>
        </w:tc>
      </w:tr>
    </w:tbl>
    <w:p w14:paraId="5764CA40" w14:textId="77777777" w:rsidR="00CA4805" w:rsidRDefault="00CA4805" w:rsidP="00CA4805">
      <w:pPr>
        <w:jc w:val="both"/>
        <w:rPr>
          <w:rFonts w:ascii="Arial" w:hAnsi="Arial" w:cs="Arial"/>
          <w:sz w:val="20"/>
        </w:rPr>
      </w:pPr>
    </w:p>
    <w:p w14:paraId="50AFEC7D" w14:textId="77777777" w:rsidR="00CA4805" w:rsidRPr="00D14E30" w:rsidRDefault="00CA4805" w:rsidP="00CA4805">
      <w:pPr>
        <w:jc w:val="both"/>
        <w:rPr>
          <w:rFonts w:ascii="Arial" w:hAnsi="Arial" w:cs="Arial"/>
          <w:sz w:val="20"/>
        </w:rPr>
      </w:pPr>
      <w:r w:rsidRPr="00D14E30">
        <w:rPr>
          <w:rFonts w:ascii="Arial" w:hAnsi="Arial" w:cs="Arial"/>
          <w:sz w:val="20"/>
        </w:rPr>
        <w:t>Za spremembo kontaktnih podatkov in skrbništva zadošča pisno obvestilo ene pogodbene stranke drugi.</w:t>
      </w:r>
    </w:p>
    <w:p w14:paraId="5E3AFF30" w14:textId="77777777" w:rsidR="007A4AAF" w:rsidRDefault="007A4AAF" w:rsidP="00CA4805">
      <w:pPr>
        <w:widowControl w:val="0"/>
        <w:tabs>
          <w:tab w:val="left" w:pos="284"/>
        </w:tabs>
        <w:rPr>
          <w:rFonts w:ascii="Arial" w:hAnsi="Arial" w:cs="Arial"/>
          <w:color w:val="0F0F0F"/>
          <w:sz w:val="20"/>
        </w:rPr>
      </w:pPr>
    </w:p>
    <w:p w14:paraId="348987CA" w14:textId="77777777" w:rsidR="00CA4805" w:rsidRPr="00D14E30"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1B2B17A4" w14:textId="77777777" w:rsidR="00CA4805" w:rsidRPr="00075AB3" w:rsidRDefault="00CA4805" w:rsidP="00CA4805">
      <w:pPr>
        <w:jc w:val="center"/>
        <w:rPr>
          <w:rFonts w:ascii="Arial" w:hAnsi="Arial" w:cs="Arial"/>
          <w:bCs/>
          <w:color w:val="000000"/>
          <w:sz w:val="20"/>
        </w:rPr>
      </w:pPr>
      <w:r w:rsidRPr="00075AB3">
        <w:rPr>
          <w:rFonts w:ascii="Arial" w:hAnsi="Arial" w:cs="Arial"/>
          <w:bCs/>
          <w:color w:val="000000"/>
          <w:sz w:val="20"/>
        </w:rPr>
        <w:t>(Komunikacija)</w:t>
      </w:r>
    </w:p>
    <w:p w14:paraId="5F36BE73" w14:textId="77777777" w:rsidR="00CA4805" w:rsidRPr="00075AB3" w:rsidRDefault="00CA4805" w:rsidP="00CA4805">
      <w:pPr>
        <w:rPr>
          <w:rFonts w:ascii="Arial" w:hAnsi="Arial" w:cs="Arial"/>
          <w:sz w:val="20"/>
        </w:rPr>
      </w:pPr>
    </w:p>
    <w:p w14:paraId="523533BE" w14:textId="53B37104" w:rsidR="00CA4805" w:rsidRDefault="00CA4805" w:rsidP="00CA4805">
      <w:pPr>
        <w:jc w:val="both"/>
        <w:rPr>
          <w:rFonts w:ascii="Arial" w:hAnsi="Arial" w:cs="Arial"/>
          <w:sz w:val="20"/>
          <w:lang w:eastAsia="zh-CN"/>
        </w:rPr>
      </w:pPr>
      <w:r w:rsidRPr="00075AB3">
        <w:rPr>
          <w:rFonts w:ascii="Arial" w:hAnsi="Arial" w:cs="Arial"/>
          <w:sz w:val="20"/>
          <w:lang w:eastAsia="zh-CN"/>
        </w:rPr>
        <w:t>Vsa obvestila strank in ostale pomembne komunikacije morajo biti poslane nasprotni stranki po e-pošti. Pomembne komunikacije so tiste, ki zadevajo določbe te</w:t>
      </w:r>
      <w:r w:rsidR="0073472D">
        <w:rPr>
          <w:rFonts w:ascii="Arial" w:hAnsi="Arial" w:cs="Arial"/>
          <w:sz w:val="20"/>
          <w:lang w:eastAsia="zh-CN"/>
        </w:rPr>
        <w:t>ga okvirnega sporazuma</w:t>
      </w:r>
      <w:r w:rsidRPr="00075AB3">
        <w:rPr>
          <w:rFonts w:ascii="Arial" w:hAnsi="Arial" w:cs="Arial"/>
          <w:sz w:val="20"/>
          <w:lang w:eastAsia="zh-CN"/>
        </w:rPr>
        <w:t xml:space="preserve">, potek pogodbenih storitev in potrjevanja, plačila, naročila, odredbe, opomine in pritožbe. </w:t>
      </w:r>
    </w:p>
    <w:p w14:paraId="5E0EE46D" w14:textId="77777777" w:rsidR="00CA4805" w:rsidRPr="00075AB3" w:rsidRDefault="00CA4805" w:rsidP="00CA4805">
      <w:pPr>
        <w:jc w:val="both"/>
        <w:rPr>
          <w:rFonts w:ascii="Arial" w:hAnsi="Arial" w:cs="Arial"/>
          <w:sz w:val="20"/>
          <w:lang w:eastAsia="zh-CN"/>
        </w:rPr>
      </w:pPr>
    </w:p>
    <w:p w14:paraId="7C5E12B8" w14:textId="2081F9C7" w:rsidR="00CA4805" w:rsidRDefault="00CA4805" w:rsidP="00CA4805">
      <w:pPr>
        <w:jc w:val="both"/>
        <w:rPr>
          <w:rFonts w:ascii="Arial" w:hAnsi="Arial" w:cs="Arial"/>
          <w:sz w:val="20"/>
          <w:lang w:eastAsia="zh-CN"/>
        </w:rPr>
      </w:pPr>
      <w:r w:rsidRPr="00075AB3">
        <w:rPr>
          <w:rFonts w:ascii="Arial" w:hAnsi="Arial" w:cs="Arial"/>
          <w:sz w:val="20"/>
          <w:lang w:eastAsia="zh-CN"/>
        </w:rPr>
        <w:t xml:space="preserve">Vsa elektronska pošta mora biti naslovljena na pristojne kontaktne osebe v skladu s </w:t>
      </w:r>
      <w:r w:rsidR="0073472D">
        <w:rPr>
          <w:rFonts w:ascii="Arial" w:hAnsi="Arial" w:cs="Arial"/>
          <w:sz w:val="20"/>
          <w:lang w:eastAsia="zh-CN"/>
        </w:rPr>
        <w:t>tem okvirnim sporazumom</w:t>
      </w:r>
      <w:r w:rsidRPr="00075AB3">
        <w:rPr>
          <w:rFonts w:ascii="Arial" w:hAnsi="Arial" w:cs="Arial"/>
          <w:sz w:val="20"/>
          <w:lang w:eastAsia="zh-CN"/>
        </w:rPr>
        <w:t>.</w:t>
      </w:r>
    </w:p>
    <w:p w14:paraId="400116FA" w14:textId="77777777" w:rsidR="00CA4805" w:rsidRPr="00075AB3" w:rsidRDefault="00CA4805" w:rsidP="00CA4805">
      <w:pPr>
        <w:jc w:val="both"/>
        <w:rPr>
          <w:rFonts w:ascii="Arial" w:hAnsi="Arial" w:cs="Arial"/>
          <w:sz w:val="20"/>
          <w:lang w:eastAsia="zh-CN"/>
        </w:rPr>
      </w:pPr>
    </w:p>
    <w:p w14:paraId="04DB51A9" w14:textId="08F0C3CE" w:rsidR="00CA4805" w:rsidRDefault="00CA4805" w:rsidP="00CA4805">
      <w:pPr>
        <w:jc w:val="both"/>
        <w:rPr>
          <w:rFonts w:ascii="Arial" w:hAnsi="Arial" w:cs="Arial"/>
          <w:sz w:val="20"/>
          <w:lang w:eastAsia="zh-CN"/>
        </w:rPr>
      </w:pPr>
      <w:r w:rsidRPr="00075AB3">
        <w:rPr>
          <w:rFonts w:ascii="Arial" w:hAnsi="Arial" w:cs="Arial"/>
          <w:sz w:val="20"/>
          <w:lang w:eastAsia="zh-CN"/>
        </w:rPr>
        <w:t xml:space="preserve">Odstop od </w:t>
      </w:r>
      <w:r w:rsidR="0073472D" w:rsidRPr="00075AB3">
        <w:rPr>
          <w:rFonts w:ascii="Arial" w:hAnsi="Arial" w:cs="Arial"/>
          <w:sz w:val="20"/>
          <w:lang w:eastAsia="zh-CN"/>
        </w:rPr>
        <w:t>te</w:t>
      </w:r>
      <w:r w:rsidR="0073472D">
        <w:rPr>
          <w:rFonts w:ascii="Arial" w:hAnsi="Arial" w:cs="Arial"/>
          <w:sz w:val="20"/>
          <w:lang w:eastAsia="zh-CN"/>
        </w:rPr>
        <w:t>ga okvirnega sporazuma</w:t>
      </w:r>
      <w:r w:rsidRPr="00075AB3">
        <w:rPr>
          <w:rFonts w:ascii="Arial" w:hAnsi="Arial" w:cs="Arial"/>
          <w:sz w:val="20"/>
          <w:lang w:eastAsia="zh-CN"/>
        </w:rPr>
        <w:t xml:space="preserve"> s</w:t>
      </w:r>
      <w:r w:rsidR="0073472D">
        <w:rPr>
          <w:rFonts w:ascii="Arial" w:hAnsi="Arial" w:cs="Arial"/>
          <w:sz w:val="20"/>
          <w:lang w:eastAsia="zh-CN"/>
        </w:rPr>
        <w:t>e</w:t>
      </w:r>
      <w:r w:rsidRPr="00075AB3">
        <w:rPr>
          <w:rFonts w:ascii="Arial" w:hAnsi="Arial" w:cs="Arial"/>
          <w:sz w:val="20"/>
          <w:lang w:eastAsia="zh-CN"/>
        </w:rPr>
        <w:t xml:space="preserve"> nasprotni pogodbeni stranki vedno pošilja po pošti s priporočeno poštno pošiljko na naslov pogodbene stranke, ki je naveden </w:t>
      </w:r>
      <w:r w:rsidR="0073472D">
        <w:rPr>
          <w:rFonts w:ascii="Arial" w:hAnsi="Arial" w:cs="Arial"/>
          <w:sz w:val="20"/>
          <w:lang w:eastAsia="zh-CN"/>
        </w:rPr>
        <w:t>v</w:t>
      </w:r>
      <w:r w:rsidRPr="00075AB3">
        <w:rPr>
          <w:rFonts w:ascii="Arial" w:hAnsi="Arial" w:cs="Arial"/>
          <w:sz w:val="20"/>
          <w:lang w:eastAsia="zh-CN"/>
        </w:rPr>
        <w:t xml:space="preserve"> </w:t>
      </w:r>
      <w:r w:rsidR="0073472D">
        <w:rPr>
          <w:rFonts w:ascii="Arial" w:hAnsi="Arial" w:cs="Arial"/>
          <w:sz w:val="20"/>
          <w:lang w:eastAsia="zh-CN"/>
        </w:rPr>
        <w:t xml:space="preserve">okvirnem sporazumu. </w:t>
      </w:r>
      <w:r w:rsidRPr="00075AB3">
        <w:rPr>
          <w:rFonts w:ascii="Arial" w:hAnsi="Arial" w:cs="Arial"/>
          <w:sz w:val="20"/>
          <w:lang w:eastAsia="zh-CN"/>
        </w:rPr>
        <w:t xml:space="preserve">V primeru pošiljanja po pošti se pošta šteje kot vročena šestnajsti dan po priporočeni oddaji pošiljke na pošto, na naslov pogodbene stranke, naveden v </w:t>
      </w:r>
      <w:r w:rsidR="0073472D">
        <w:rPr>
          <w:rFonts w:ascii="Arial" w:hAnsi="Arial" w:cs="Arial"/>
          <w:sz w:val="20"/>
          <w:lang w:eastAsia="zh-CN"/>
        </w:rPr>
        <w:t>tem okvirnem sporazumu</w:t>
      </w:r>
      <w:r w:rsidRPr="00075AB3">
        <w:rPr>
          <w:rFonts w:ascii="Arial" w:hAnsi="Arial" w:cs="Arial"/>
          <w:sz w:val="20"/>
          <w:lang w:eastAsia="zh-CN"/>
        </w:rPr>
        <w:t>.</w:t>
      </w:r>
    </w:p>
    <w:p w14:paraId="408A11E3" w14:textId="77777777" w:rsidR="00B727BD" w:rsidRPr="00075AB3" w:rsidRDefault="00B727BD" w:rsidP="00CA4805">
      <w:pPr>
        <w:jc w:val="both"/>
        <w:rPr>
          <w:rFonts w:ascii="Arial" w:hAnsi="Arial" w:cs="Arial"/>
          <w:sz w:val="20"/>
          <w:lang w:eastAsia="zh-CN"/>
        </w:rPr>
      </w:pPr>
    </w:p>
    <w:p w14:paraId="5ECA0C4D" w14:textId="11718E57" w:rsidR="00CA4805" w:rsidRPr="00F97AB6" w:rsidRDefault="00CA4805" w:rsidP="00FA619B">
      <w:pPr>
        <w:pStyle w:val="ListParagraph"/>
        <w:widowControl w:val="0"/>
        <w:numPr>
          <w:ilvl w:val="0"/>
          <w:numId w:val="8"/>
        </w:numPr>
        <w:jc w:val="center"/>
        <w:rPr>
          <w:rFonts w:ascii="Arial" w:hAnsi="Arial" w:cs="Arial"/>
          <w:b/>
          <w:color w:val="111111"/>
          <w:sz w:val="20"/>
        </w:rPr>
      </w:pPr>
      <w:r>
        <w:rPr>
          <w:rFonts w:ascii="Arial" w:hAnsi="Arial" w:cs="Arial"/>
          <w:b/>
          <w:color w:val="111111"/>
          <w:sz w:val="20"/>
        </w:rPr>
        <w:t>TRAJANJE POGODBE IN PRENEHANJE POGODBE</w:t>
      </w:r>
    </w:p>
    <w:p w14:paraId="0846C19D" w14:textId="77777777" w:rsidR="00CA4805" w:rsidRDefault="00CA4805" w:rsidP="00CA4805">
      <w:pPr>
        <w:rPr>
          <w:rFonts w:ascii="Arial" w:hAnsi="Arial" w:cs="Arial"/>
          <w:sz w:val="20"/>
        </w:rPr>
      </w:pPr>
    </w:p>
    <w:p w14:paraId="1D7E5D22" w14:textId="77777777" w:rsidR="00CA4805" w:rsidRPr="00EA2ED2" w:rsidRDefault="00CA4805" w:rsidP="00FA619B">
      <w:pPr>
        <w:widowControl w:val="0"/>
        <w:numPr>
          <w:ilvl w:val="1"/>
          <w:numId w:val="7"/>
        </w:numPr>
        <w:tabs>
          <w:tab w:val="left" w:pos="284"/>
        </w:tabs>
        <w:ind w:left="357" w:hanging="357"/>
        <w:jc w:val="center"/>
        <w:rPr>
          <w:rFonts w:ascii="Arial" w:hAnsi="Arial" w:cs="Arial"/>
          <w:color w:val="0F0F0F"/>
          <w:sz w:val="20"/>
        </w:rPr>
      </w:pPr>
      <w:r w:rsidRPr="00EA2ED2">
        <w:rPr>
          <w:rFonts w:ascii="Arial" w:hAnsi="Arial" w:cs="Arial"/>
          <w:color w:val="0F0F0F"/>
          <w:sz w:val="20"/>
        </w:rPr>
        <w:t>člen</w:t>
      </w:r>
    </w:p>
    <w:p w14:paraId="13C7A491" w14:textId="77777777" w:rsidR="00CA4805" w:rsidRDefault="00CA4805" w:rsidP="00CA4805">
      <w:pPr>
        <w:rPr>
          <w:rFonts w:ascii="Arial" w:hAnsi="Arial" w:cs="Arial"/>
          <w:sz w:val="20"/>
        </w:rPr>
      </w:pPr>
    </w:p>
    <w:p w14:paraId="6D00FF87" w14:textId="6F6BAC88" w:rsidR="00CA4805" w:rsidRPr="00075AB3" w:rsidRDefault="00CA4805" w:rsidP="00CA4805">
      <w:pPr>
        <w:jc w:val="both"/>
        <w:rPr>
          <w:rFonts w:ascii="Arial" w:hAnsi="Arial" w:cs="Arial"/>
          <w:color w:val="EE0000"/>
          <w:sz w:val="20"/>
        </w:rPr>
      </w:pPr>
      <w:r w:rsidRPr="00075AB3">
        <w:rPr>
          <w:rFonts w:ascii="Arial" w:eastAsia="Calibri" w:hAnsi="Arial" w:cs="Arial"/>
          <w:sz w:val="20"/>
        </w:rPr>
        <w:t xml:space="preserve">Okvirni sporazum se sklepa </w:t>
      </w:r>
      <w:r w:rsidR="001E1754">
        <w:rPr>
          <w:rFonts w:ascii="Arial" w:eastAsia="Calibri" w:hAnsi="Arial" w:cs="Arial"/>
          <w:sz w:val="20"/>
        </w:rPr>
        <w:t>do 28. 02. 2030</w:t>
      </w:r>
      <w:r w:rsidR="00B727BD" w:rsidRPr="00B727BD">
        <w:rPr>
          <w:rFonts w:ascii="Arial" w:hAnsi="Arial" w:cs="Arial"/>
          <w:sz w:val="20"/>
        </w:rPr>
        <w:t>.</w:t>
      </w:r>
    </w:p>
    <w:p w14:paraId="5A57C85D" w14:textId="77777777" w:rsidR="00CA4805" w:rsidRDefault="00CA4805" w:rsidP="00CA4805">
      <w:pPr>
        <w:rPr>
          <w:rFonts w:ascii="Arial" w:hAnsi="Arial" w:cs="Arial"/>
          <w:sz w:val="20"/>
        </w:rPr>
      </w:pPr>
    </w:p>
    <w:p w14:paraId="74AE8E65" w14:textId="77777777" w:rsidR="00CA4805" w:rsidRDefault="00CA4805" w:rsidP="00CA4805">
      <w:pPr>
        <w:rPr>
          <w:rFonts w:ascii="Arial" w:hAnsi="Arial" w:cs="Arial"/>
          <w:sz w:val="20"/>
        </w:rPr>
      </w:pPr>
    </w:p>
    <w:p w14:paraId="6799A722" w14:textId="77777777" w:rsidR="00CA4805" w:rsidRPr="00EA2ED2" w:rsidRDefault="00CA4805" w:rsidP="00FA619B">
      <w:pPr>
        <w:widowControl w:val="0"/>
        <w:numPr>
          <w:ilvl w:val="1"/>
          <w:numId w:val="7"/>
        </w:numPr>
        <w:tabs>
          <w:tab w:val="left" w:pos="284"/>
        </w:tabs>
        <w:ind w:left="357" w:hanging="357"/>
        <w:jc w:val="center"/>
        <w:rPr>
          <w:rFonts w:ascii="Arial" w:hAnsi="Arial" w:cs="Arial"/>
          <w:color w:val="0F0F0F"/>
          <w:sz w:val="20"/>
        </w:rPr>
      </w:pPr>
      <w:r w:rsidRPr="00EA2ED2">
        <w:rPr>
          <w:rFonts w:ascii="Arial" w:hAnsi="Arial" w:cs="Arial"/>
          <w:color w:val="0F0F0F"/>
          <w:sz w:val="20"/>
        </w:rPr>
        <w:t>člen</w:t>
      </w:r>
    </w:p>
    <w:p w14:paraId="0CADB9AB" w14:textId="77777777" w:rsidR="00CA4805" w:rsidRPr="003D4B3A" w:rsidRDefault="00CA4805" w:rsidP="00CA4805">
      <w:pPr>
        <w:jc w:val="both"/>
        <w:rPr>
          <w:rFonts w:ascii="Arial" w:hAnsi="Arial" w:cs="Arial"/>
          <w:sz w:val="20"/>
        </w:rPr>
      </w:pPr>
    </w:p>
    <w:p w14:paraId="7FB88153" w14:textId="77777777" w:rsidR="00CA4805" w:rsidRDefault="00CA4805" w:rsidP="00CA4805">
      <w:pPr>
        <w:widowControl w:val="0"/>
        <w:tabs>
          <w:tab w:val="left" w:pos="284"/>
        </w:tabs>
        <w:spacing w:line="276" w:lineRule="auto"/>
        <w:rPr>
          <w:rFonts w:ascii="Arial" w:hAnsi="Arial" w:cs="Arial"/>
          <w:color w:val="0F0F0F"/>
          <w:sz w:val="20"/>
        </w:rPr>
      </w:pPr>
      <w:r>
        <w:rPr>
          <w:rFonts w:ascii="Arial" w:hAnsi="Arial" w:cs="Arial"/>
          <w:color w:val="0F0F0F"/>
          <w:sz w:val="20"/>
        </w:rPr>
        <w:t>Okvirni sporazum</w:t>
      </w:r>
      <w:r w:rsidRPr="00AE62E5">
        <w:rPr>
          <w:rFonts w:ascii="Arial" w:hAnsi="Arial" w:cs="Arial"/>
          <w:color w:val="0F0F0F"/>
          <w:sz w:val="20"/>
        </w:rPr>
        <w:t xml:space="preserve"> preneha</w:t>
      </w:r>
      <w:r>
        <w:rPr>
          <w:rFonts w:ascii="Arial" w:hAnsi="Arial" w:cs="Arial"/>
          <w:color w:val="0F0F0F"/>
          <w:sz w:val="20"/>
        </w:rPr>
        <w:t xml:space="preserve">: </w:t>
      </w:r>
    </w:p>
    <w:p w14:paraId="644653CC" w14:textId="77777777" w:rsidR="00CA4805"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Pr>
          <w:rFonts w:ascii="Arial" w:hAnsi="Arial" w:cs="Arial"/>
          <w:color w:val="0F0F0F"/>
          <w:sz w:val="20"/>
          <w:szCs w:val="20"/>
        </w:rPr>
        <w:t xml:space="preserve">z iztekom časa za katerega je sklenjen; </w:t>
      </w:r>
    </w:p>
    <w:p w14:paraId="7909A2AE" w14:textId="77777777" w:rsidR="00CA4805"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sidRPr="00D57688">
        <w:rPr>
          <w:rFonts w:ascii="Arial" w:hAnsi="Arial" w:cs="Arial"/>
          <w:color w:val="0F0F0F"/>
          <w:sz w:val="20"/>
          <w:szCs w:val="20"/>
        </w:rPr>
        <w:t>z izpolnitvijo obveznosti</w:t>
      </w:r>
      <w:r>
        <w:rPr>
          <w:rFonts w:ascii="Arial" w:hAnsi="Arial" w:cs="Arial"/>
          <w:color w:val="0F0F0F"/>
          <w:sz w:val="20"/>
          <w:szCs w:val="20"/>
        </w:rPr>
        <w:t xml:space="preserve">; </w:t>
      </w:r>
    </w:p>
    <w:p w14:paraId="01B2EACB" w14:textId="0F3A19BC" w:rsidR="00CA4805"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Pr>
          <w:rFonts w:ascii="Arial" w:hAnsi="Arial" w:cs="Arial"/>
          <w:color w:val="0F0F0F"/>
          <w:sz w:val="20"/>
          <w:szCs w:val="20"/>
        </w:rPr>
        <w:t xml:space="preserve">z odstopom od </w:t>
      </w:r>
      <w:r w:rsidR="00DE7885">
        <w:rPr>
          <w:rFonts w:ascii="Arial" w:hAnsi="Arial" w:cs="Arial"/>
          <w:color w:val="0F0F0F"/>
          <w:sz w:val="20"/>
          <w:szCs w:val="20"/>
        </w:rPr>
        <w:t>okvirnega sporazuma</w:t>
      </w:r>
      <w:r>
        <w:rPr>
          <w:rFonts w:ascii="Arial" w:hAnsi="Arial" w:cs="Arial"/>
          <w:color w:val="0F0F0F"/>
          <w:sz w:val="20"/>
          <w:szCs w:val="20"/>
        </w:rPr>
        <w:t xml:space="preserve">; </w:t>
      </w:r>
    </w:p>
    <w:p w14:paraId="47E631B5" w14:textId="77777777" w:rsidR="00CA4805" w:rsidRPr="00D57688" w:rsidRDefault="00CA4805" w:rsidP="00FA619B">
      <w:pPr>
        <w:pStyle w:val="ListParagraph"/>
        <w:widowControl w:val="0"/>
        <w:numPr>
          <w:ilvl w:val="1"/>
          <w:numId w:val="20"/>
        </w:numPr>
        <w:tabs>
          <w:tab w:val="left" w:pos="284"/>
        </w:tabs>
        <w:spacing w:after="0"/>
        <w:contextualSpacing/>
        <w:rPr>
          <w:rFonts w:ascii="Arial" w:hAnsi="Arial" w:cs="Arial"/>
          <w:color w:val="0F0F0F"/>
          <w:sz w:val="20"/>
          <w:szCs w:val="20"/>
        </w:rPr>
      </w:pPr>
      <w:r>
        <w:rPr>
          <w:rFonts w:ascii="Arial" w:hAnsi="Arial" w:cs="Arial"/>
          <w:color w:val="0F0F0F"/>
          <w:sz w:val="20"/>
          <w:szCs w:val="20"/>
        </w:rPr>
        <w:t>s sporazumom med pogodbenimi strankami.</w:t>
      </w:r>
    </w:p>
    <w:p w14:paraId="6EA2CE9E" w14:textId="77777777" w:rsidR="00CA4805" w:rsidRDefault="00CA4805" w:rsidP="00CA4805">
      <w:pPr>
        <w:jc w:val="both"/>
        <w:rPr>
          <w:rFonts w:ascii="Arial" w:hAnsi="Arial" w:cs="Arial"/>
          <w:sz w:val="20"/>
        </w:rPr>
      </w:pPr>
    </w:p>
    <w:p w14:paraId="76DD6ED8" w14:textId="77777777" w:rsidR="00CA4805" w:rsidRDefault="00CA4805" w:rsidP="00CA4805">
      <w:pPr>
        <w:spacing w:line="276" w:lineRule="auto"/>
        <w:jc w:val="both"/>
        <w:rPr>
          <w:rFonts w:ascii="Arial" w:hAnsi="Arial" w:cs="Arial"/>
          <w:sz w:val="20"/>
        </w:rPr>
      </w:pPr>
      <w:r w:rsidRPr="00AE62E5">
        <w:rPr>
          <w:rFonts w:ascii="Arial" w:hAnsi="Arial" w:cs="Arial"/>
          <w:sz w:val="20"/>
        </w:rPr>
        <w:t>Naročnik lahko odstopi od te</w:t>
      </w:r>
      <w:r>
        <w:rPr>
          <w:rFonts w:ascii="Arial" w:hAnsi="Arial" w:cs="Arial"/>
          <w:sz w:val="20"/>
        </w:rPr>
        <w:t>ga okvirnega sporazuma</w:t>
      </w:r>
      <w:r w:rsidRPr="00AE62E5">
        <w:rPr>
          <w:rFonts w:ascii="Arial" w:hAnsi="Arial" w:cs="Arial"/>
          <w:sz w:val="20"/>
        </w:rPr>
        <w:t xml:space="preserve">: </w:t>
      </w:r>
    </w:p>
    <w:p w14:paraId="27F24098" w14:textId="77777777" w:rsidR="00CA4805" w:rsidRPr="00AE62E5" w:rsidRDefault="00CA4805" w:rsidP="00CA4805">
      <w:pPr>
        <w:spacing w:line="276" w:lineRule="auto"/>
        <w:jc w:val="both"/>
        <w:rPr>
          <w:rFonts w:ascii="Arial" w:hAnsi="Arial" w:cs="Arial"/>
          <w:sz w:val="20"/>
        </w:rPr>
      </w:pPr>
    </w:p>
    <w:p w14:paraId="13A4BEE5" w14:textId="3CAE933A" w:rsidR="00CA4805" w:rsidRPr="00AE62E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se med izvajanjem del izkaže, da </w:t>
      </w:r>
      <w:r w:rsidR="005D5F0C">
        <w:rPr>
          <w:rFonts w:ascii="Arial" w:hAnsi="Arial" w:cs="Arial"/>
          <w:sz w:val="20"/>
          <w:szCs w:val="20"/>
          <w:lang w:eastAsia="zh-CN"/>
        </w:rPr>
        <w:t>izvajalec</w:t>
      </w:r>
      <w:r w:rsidRPr="00AE62E5">
        <w:rPr>
          <w:rFonts w:ascii="Arial" w:hAnsi="Arial" w:cs="Arial"/>
          <w:sz w:val="20"/>
          <w:szCs w:val="20"/>
          <w:lang w:eastAsia="zh-CN"/>
        </w:rPr>
        <w:t xml:space="preserve"> ne opravlja pogodbenih obveznosti kvalitetno in pravočasno ali kako drugače krši to pogodbo (npr. če zamuja z dobavo, če dobavi nekvalitetno blago, neustrezne vrste, pa ga na zahtevo naročnika ne zamenja, če dobavi blago, ki ni skladno z temeljnimi okoljskimi zahtevami iz Uredbe o zelenem javnem naročanju, če naročniku dobavi blago, ki ne ustreza dogovorjeni vrsti in kakovosti);</w:t>
      </w:r>
    </w:p>
    <w:p w14:paraId="323C0918" w14:textId="5A8458E4" w:rsidR="00CA4805" w:rsidRPr="00075AB3" w:rsidRDefault="00CA4805" w:rsidP="00FA619B">
      <w:pPr>
        <w:numPr>
          <w:ilvl w:val="0"/>
          <w:numId w:val="21"/>
        </w:numPr>
        <w:jc w:val="both"/>
        <w:rPr>
          <w:rFonts w:ascii="Arial" w:hAnsi="Arial" w:cs="Arial"/>
          <w:sz w:val="20"/>
        </w:rPr>
      </w:pPr>
      <w:r w:rsidRPr="00075AB3">
        <w:rPr>
          <w:rFonts w:ascii="Arial" w:hAnsi="Arial" w:cs="Arial"/>
          <w:sz w:val="20"/>
        </w:rPr>
        <w:t xml:space="preserve">če </w:t>
      </w:r>
      <w:r w:rsidR="005D5F0C">
        <w:rPr>
          <w:rFonts w:ascii="Arial" w:hAnsi="Arial" w:cs="Arial"/>
          <w:sz w:val="20"/>
        </w:rPr>
        <w:t>izvajalec</w:t>
      </w:r>
      <w:r w:rsidRPr="00075AB3">
        <w:rPr>
          <w:rFonts w:ascii="Arial" w:hAnsi="Arial" w:cs="Arial"/>
          <w:sz w:val="20"/>
        </w:rPr>
        <w:t xml:space="preserve"> neutemeljeno poveča ceno blaga;</w:t>
      </w:r>
    </w:p>
    <w:p w14:paraId="4435B682" w14:textId="5EA51E9F" w:rsidR="00CA4805" w:rsidRPr="00AE62E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je </w:t>
      </w:r>
      <w:r w:rsidR="005D5F0C">
        <w:rPr>
          <w:rFonts w:ascii="Arial" w:hAnsi="Arial" w:cs="Arial"/>
          <w:sz w:val="20"/>
          <w:szCs w:val="20"/>
          <w:lang w:eastAsia="zh-CN"/>
        </w:rPr>
        <w:t>izvajalec</w:t>
      </w:r>
      <w:r w:rsidRPr="00AE62E5">
        <w:rPr>
          <w:rFonts w:ascii="Arial" w:hAnsi="Arial" w:cs="Arial"/>
          <w:sz w:val="20"/>
          <w:szCs w:val="20"/>
          <w:lang w:eastAsia="zh-CN"/>
        </w:rPr>
        <w:t xml:space="preserve"> plačilno nesposoben in ne more zagotavljati izvajanja predmeta te</w:t>
      </w:r>
      <w:r w:rsidR="006A6E58">
        <w:rPr>
          <w:rFonts w:ascii="Arial" w:hAnsi="Arial" w:cs="Arial"/>
          <w:sz w:val="20"/>
          <w:szCs w:val="20"/>
          <w:lang w:eastAsia="zh-CN"/>
        </w:rPr>
        <w:t>ga okvirnega sporazuma</w:t>
      </w:r>
      <w:r w:rsidRPr="00AE62E5">
        <w:rPr>
          <w:rFonts w:ascii="Arial" w:hAnsi="Arial" w:cs="Arial"/>
          <w:sz w:val="20"/>
          <w:szCs w:val="20"/>
          <w:lang w:eastAsia="zh-CN"/>
        </w:rPr>
        <w:t xml:space="preserve"> oziroma je v postopku prisilne poravnave, likvidacije ali stečaja; </w:t>
      </w:r>
    </w:p>
    <w:p w14:paraId="5BA77C6E" w14:textId="058C6251" w:rsidR="00CA4805" w:rsidRPr="00AE62E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w:t>
      </w:r>
      <w:r w:rsidR="005D5F0C">
        <w:rPr>
          <w:rFonts w:ascii="Arial" w:hAnsi="Arial" w:cs="Arial"/>
          <w:sz w:val="20"/>
          <w:szCs w:val="20"/>
          <w:lang w:eastAsia="zh-CN"/>
        </w:rPr>
        <w:t>izvajalec</w:t>
      </w:r>
      <w:r w:rsidRPr="00AE62E5">
        <w:rPr>
          <w:rFonts w:ascii="Arial" w:hAnsi="Arial" w:cs="Arial"/>
          <w:sz w:val="20"/>
          <w:szCs w:val="20"/>
          <w:lang w:eastAsia="zh-CN"/>
        </w:rPr>
        <w:t xml:space="preserve"> tudi po opozorilu naročnika ne ravna skladno z navodili in naročili oziroma drugimi zahtevami naročnika vezano na izvajanje </w:t>
      </w:r>
      <w:r w:rsidR="006A6E58">
        <w:rPr>
          <w:rFonts w:ascii="Arial" w:hAnsi="Arial" w:cs="Arial"/>
          <w:sz w:val="20"/>
          <w:szCs w:val="20"/>
          <w:lang w:eastAsia="zh-CN"/>
        </w:rPr>
        <w:t>okvirnega sporazuma</w:t>
      </w:r>
      <w:r w:rsidRPr="00AE62E5">
        <w:rPr>
          <w:rFonts w:ascii="Arial" w:hAnsi="Arial" w:cs="Arial"/>
          <w:sz w:val="20"/>
          <w:szCs w:val="20"/>
          <w:lang w:eastAsia="zh-CN"/>
        </w:rPr>
        <w:t xml:space="preserve">; </w:t>
      </w:r>
    </w:p>
    <w:p w14:paraId="435D74AF" w14:textId="75A08A2B" w:rsidR="00CA4805" w:rsidRDefault="00CA4805" w:rsidP="00FA619B">
      <w:pPr>
        <w:numPr>
          <w:ilvl w:val="0"/>
          <w:numId w:val="21"/>
        </w:numPr>
        <w:spacing w:line="276" w:lineRule="auto"/>
        <w:jc w:val="both"/>
        <w:rPr>
          <w:rFonts w:ascii="Arial" w:hAnsi="Arial" w:cs="Arial"/>
          <w:sz w:val="20"/>
        </w:rPr>
      </w:pPr>
      <w:r w:rsidRPr="00AE62E5">
        <w:rPr>
          <w:rFonts w:ascii="Arial" w:hAnsi="Arial" w:cs="Arial"/>
          <w:sz w:val="20"/>
        </w:rPr>
        <w:t xml:space="preserve">če </w:t>
      </w:r>
      <w:r w:rsidR="005D5F0C">
        <w:rPr>
          <w:rFonts w:ascii="Arial" w:hAnsi="Arial" w:cs="Arial"/>
          <w:sz w:val="20"/>
        </w:rPr>
        <w:t>izvajalec</w:t>
      </w:r>
      <w:r w:rsidRPr="00AE62E5">
        <w:rPr>
          <w:rFonts w:ascii="Arial" w:hAnsi="Arial" w:cs="Arial"/>
          <w:sz w:val="20"/>
        </w:rPr>
        <w:t xml:space="preserve"> ne upošteva reklamacij glede kakovosti in vrste dobavljenega blaga / opravljenih del po </w:t>
      </w:r>
      <w:r w:rsidR="006A6E58">
        <w:rPr>
          <w:rFonts w:ascii="Arial" w:hAnsi="Arial" w:cs="Arial"/>
          <w:sz w:val="20"/>
        </w:rPr>
        <w:t>tem okvirnem sporazumu</w:t>
      </w:r>
      <w:r w:rsidRPr="00AE62E5">
        <w:rPr>
          <w:rFonts w:ascii="Arial" w:hAnsi="Arial" w:cs="Arial"/>
          <w:sz w:val="20"/>
        </w:rPr>
        <w:t xml:space="preserve">; </w:t>
      </w:r>
    </w:p>
    <w:p w14:paraId="319DEC47" w14:textId="292EBDB2" w:rsidR="00CA4805" w:rsidRDefault="00CA4805" w:rsidP="00FA619B">
      <w:pPr>
        <w:pStyle w:val="ListParagraph"/>
        <w:numPr>
          <w:ilvl w:val="0"/>
          <w:numId w:val="21"/>
        </w:numPr>
        <w:spacing w:after="0"/>
        <w:contextualSpacing/>
        <w:jc w:val="both"/>
        <w:rPr>
          <w:rFonts w:ascii="Arial" w:hAnsi="Arial" w:cs="Arial"/>
          <w:sz w:val="20"/>
          <w:szCs w:val="20"/>
          <w:lang w:eastAsia="zh-CN"/>
        </w:rPr>
      </w:pPr>
      <w:r w:rsidRPr="00AE62E5">
        <w:rPr>
          <w:rFonts w:ascii="Arial" w:hAnsi="Arial" w:cs="Arial"/>
          <w:sz w:val="20"/>
          <w:szCs w:val="20"/>
          <w:lang w:eastAsia="zh-CN"/>
        </w:rPr>
        <w:t>če je naknadno ugotovljena kršitev določb ZJN-3</w:t>
      </w:r>
    </w:p>
    <w:p w14:paraId="127E3FC7" w14:textId="77777777" w:rsidR="00CA4805" w:rsidRPr="00EA2ED2" w:rsidRDefault="00CA4805" w:rsidP="00FA619B">
      <w:pPr>
        <w:pStyle w:val="ListParagraph"/>
        <w:numPr>
          <w:ilvl w:val="0"/>
          <w:numId w:val="21"/>
        </w:numPr>
        <w:spacing w:after="0"/>
        <w:contextualSpacing/>
        <w:jc w:val="both"/>
        <w:rPr>
          <w:rFonts w:ascii="Arial" w:hAnsi="Arial" w:cs="Arial"/>
          <w:sz w:val="20"/>
          <w:szCs w:val="20"/>
          <w:lang w:eastAsia="zh-CN"/>
        </w:rPr>
      </w:pPr>
      <w:r w:rsidRPr="00EA2ED2">
        <w:rPr>
          <w:rFonts w:ascii="Arial" w:hAnsi="Arial" w:cs="Arial"/>
          <w:sz w:val="20"/>
        </w:rPr>
        <w:t>javno naročilo je bilo bistveno spremenjeno, kar terja nov postopek javnega naročanja,</w:t>
      </w:r>
    </w:p>
    <w:p w14:paraId="106182EC" w14:textId="77777777" w:rsidR="00CA4805" w:rsidRDefault="00CA4805" w:rsidP="00CA4805">
      <w:pPr>
        <w:jc w:val="both"/>
        <w:rPr>
          <w:rFonts w:ascii="Arial" w:hAnsi="Arial" w:cs="Arial"/>
          <w:sz w:val="20"/>
        </w:rPr>
      </w:pPr>
    </w:p>
    <w:p w14:paraId="07E8521B" w14:textId="322DECFB" w:rsidR="00CA4805" w:rsidRPr="00AE62E5" w:rsidRDefault="005D5F0C" w:rsidP="00CA4805">
      <w:pPr>
        <w:spacing w:line="276" w:lineRule="auto"/>
        <w:rPr>
          <w:rFonts w:ascii="Arial" w:hAnsi="Arial" w:cs="Arial"/>
          <w:sz w:val="20"/>
          <w:lang w:eastAsia="zh-CN"/>
        </w:rPr>
      </w:pPr>
      <w:r>
        <w:rPr>
          <w:rFonts w:ascii="Arial" w:hAnsi="Arial" w:cs="Arial"/>
          <w:sz w:val="20"/>
          <w:lang w:eastAsia="zh-CN"/>
        </w:rPr>
        <w:lastRenderedPageBreak/>
        <w:t>Izvajalec</w:t>
      </w:r>
      <w:r w:rsidR="00CA4805" w:rsidRPr="00AE62E5">
        <w:rPr>
          <w:rFonts w:ascii="Arial" w:hAnsi="Arial" w:cs="Arial"/>
          <w:sz w:val="20"/>
          <w:lang w:eastAsia="zh-CN"/>
        </w:rPr>
        <w:t xml:space="preserve"> ima pravico odstopiti od t</w:t>
      </w:r>
      <w:r w:rsidR="006A6E58">
        <w:rPr>
          <w:rFonts w:ascii="Arial" w:hAnsi="Arial" w:cs="Arial"/>
          <w:sz w:val="20"/>
          <w:lang w:eastAsia="zh-CN"/>
        </w:rPr>
        <w:t>ega okvirnega sporazuma</w:t>
      </w:r>
      <w:r w:rsidR="00CA4805" w:rsidRPr="00AE62E5">
        <w:rPr>
          <w:rFonts w:ascii="Arial" w:hAnsi="Arial" w:cs="Arial"/>
          <w:sz w:val="20"/>
          <w:lang w:eastAsia="zh-CN"/>
        </w:rPr>
        <w:t xml:space="preserve">: </w:t>
      </w:r>
    </w:p>
    <w:p w14:paraId="76A29C63" w14:textId="77777777" w:rsidR="00CA4805" w:rsidRPr="00AE62E5" w:rsidRDefault="00CA4805" w:rsidP="00FA619B">
      <w:pPr>
        <w:pStyle w:val="ListParagraph"/>
        <w:numPr>
          <w:ilvl w:val="0"/>
          <w:numId w:val="22"/>
        </w:numPr>
        <w:spacing w:after="0"/>
        <w:contextualSpacing/>
        <w:jc w:val="both"/>
        <w:rPr>
          <w:rFonts w:ascii="Arial" w:hAnsi="Arial" w:cs="Arial"/>
          <w:sz w:val="20"/>
          <w:szCs w:val="20"/>
          <w:lang w:eastAsia="zh-CN"/>
        </w:rPr>
      </w:pPr>
      <w:r w:rsidRPr="00AE62E5">
        <w:rPr>
          <w:rFonts w:ascii="Arial" w:hAnsi="Arial" w:cs="Arial"/>
          <w:sz w:val="20"/>
          <w:szCs w:val="20"/>
          <w:lang w:eastAsia="zh-CN"/>
        </w:rPr>
        <w:t xml:space="preserve">če naročnik huje krši svoje pogodbene obveznosti. </w:t>
      </w:r>
    </w:p>
    <w:p w14:paraId="57568636" w14:textId="77777777" w:rsidR="00CA4805" w:rsidRDefault="00CA4805" w:rsidP="00CA4805">
      <w:pPr>
        <w:jc w:val="both"/>
        <w:rPr>
          <w:rFonts w:ascii="Arial" w:hAnsi="Arial" w:cs="Arial"/>
          <w:sz w:val="20"/>
        </w:rPr>
      </w:pPr>
    </w:p>
    <w:p w14:paraId="2D67B663" w14:textId="1A7CAEFD" w:rsidR="00CA4805" w:rsidRDefault="00CA4805" w:rsidP="00CA4805">
      <w:pPr>
        <w:spacing w:line="276" w:lineRule="auto"/>
        <w:jc w:val="both"/>
        <w:rPr>
          <w:rFonts w:ascii="Arial" w:hAnsi="Arial" w:cs="Arial"/>
          <w:sz w:val="20"/>
        </w:rPr>
      </w:pPr>
      <w:r w:rsidRPr="00AE62E5">
        <w:rPr>
          <w:rFonts w:ascii="Arial" w:hAnsi="Arial" w:cs="Arial"/>
          <w:sz w:val="20"/>
        </w:rPr>
        <w:t xml:space="preserve">Pogodbena stranka, ki želi zaradi kršitve druge pogodbene stranke odstopiti od </w:t>
      </w:r>
      <w:r w:rsidR="009E0A6C">
        <w:rPr>
          <w:rFonts w:ascii="Arial" w:hAnsi="Arial" w:cs="Arial"/>
          <w:sz w:val="20"/>
        </w:rPr>
        <w:t>okvirn</w:t>
      </w:r>
      <w:r w:rsidRPr="00AE62E5">
        <w:rPr>
          <w:rFonts w:ascii="Arial" w:hAnsi="Arial" w:cs="Arial"/>
          <w:sz w:val="20"/>
        </w:rPr>
        <w:t>e</w:t>
      </w:r>
      <w:r w:rsidR="009E0A6C">
        <w:rPr>
          <w:rFonts w:ascii="Arial" w:hAnsi="Arial" w:cs="Arial"/>
          <w:sz w:val="20"/>
        </w:rPr>
        <w:t>ga sporazuma</w:t>
      </w:r>
      <w:r w:rsidRPr="00AE62E5">
        <w:rPr>
          <w:rFonts w:ascii="Arial" w:hAnsi="Arial" w:cs="Arial"/>
          <w:sz w:val="20"/>
        </w:rPr>
        <w:t>, mora drugo pogodbeno stranko pozvati, da preneha s kršitvami in ji omogočiti, da v primernem roku kršitve odpravi</w:t>
      </w:r>
      <w:r>
        <w:rPr>
          <w:rFonts w:ascii="Arial" w:hAnsi="Arial" w:cs="Arial"/>
          <w:sz w:val="20"/>
        </w:rPr>
        <w:t>, v kolikor je to glede na naravo kršitve mogoče</w:t>
      </w:r>
      <w:r w:rsidRPr="00AE62E5">
        <w:rPr>
          <w:rFonts w:ascii="Arial" w:hAnsi="Arial" w:cs="Arial"/>
          <w:sz w:val="20"/>
        </w:rPr>
        <w:t xml:space="preserve">. V kolikor kršitve tudi v dodatnem roku niso odpravljene, lahko odstopi od </w:t>
      </w:r>
      <w:r w:rsidR="009E0A6C">
        <w:rPr>
          <w:rFonts w:ascii="Arial" w:hAnsi="Arial" w:cs="Arial"/>
          <w:sz w:val="20"/>
        </w:rPr>
        <w:t>okvirnega sporazuma</w:t>
      </w:r>
      <w:r w:rsidRPr="00AE62E5">
        <w:rPr>
          <w:rFonts w:ascii="Arial" w:hAnsi="Arial" w:cs="Arial"/>
          <w:sz w:val="20"/>
        </w:rPr>
        <w:t xml:space="preserve">. </w:t>
      </w:r>
    </w:p>
    <w:p w14:paraId="7ECCB599" w14:textId="77777777" w:rsidR="00CA4805" w:rsidRPr="00075AB3" w:rsidRDefault="00CA4805" w:rsidP="00CA4805">
      <w:pPr>
        <w:jc w:val="both"/>
        <w:rPr>
          <w:rFonts w:ascii="Arial" w:hAnsi="Arial" w:cs="Arial"/>
          <w:sz w:val="20"/>
        </w:rPr>
      </w:pPr>
    </w:p>
    <w:p w14:paraId="0E5FB349" w14:textId="77777777" w:rsidR="00CA4805" w:rsidRPr="00EA2ED2" w:rsidRDefault="00CA4805" w:rsidP="00FA619B">
      <w:pPr>
        <w:widowControl w:val="0"/>
        <w:numPr>
          <w:ilvl w:val="1"/>
          <w:numId w:val="7"/>
        </w:numPr>
        <w:tabs>
          <w:tab w:val="left" w:pos="284"/>
        </w:tabs>
        <w:ind w:left="357" w:hanging="357"/>
        <w:jc w:val="center"/>
        <w:rPr>
          <w:rFonts w:ascii="Arial" w:hAnsi="Arial" w:cs="Arial"/>
          <w:color w:val="0F0F0F"/>
          <w:sz w:val="20"/>
        </w:rPr>
      </w:pPr>
      <w:r w:rsidRPr="00EA2ED2">
        <w:rPr>
          <w:rFonts w:ascii="Arial" w:hAnsi="Arial" w:cs="Arial"/>
          <w:color w:val="0F0F0F"/>
          <w:sz w:val="20"/>
        </w:rPr>
        <w:t>člen</w:t>
      </w:r>
    </w:p>
    <w:p w14:paraId="086D9F03" w14:textId="77777777" w:rsidR="00CA4805" w:rsidRPr="00075AB3" w:rsidRDefault="00CA4805" w:rsidP="00CA4805">
      <w:pPr>
        <w:jc w:val="both"/>
        <w:rPr>
          <w:rFonts w:ascii="Arial" w:hAnsi="Arial" w:cs="Arial"/>
          <w:sz w:val="20"/>
        </w:rPr>
      </w:pPr>
    </w:p>
    <w:p w14:paraId="7079DF00" w14:textId="7BB602D5" w:rsidR="00CA4805" w:rsidRPr="00075AB3" w:rsidRDefault="005D5F0C" w:rsidP="00CA4805">
      <w:pPr>
        <w:spacing w:line="276" w:lineRule="auto"/>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ima v primerih iz </w:t>
      </w:r>
      <w:r w:rsidR="00EE0A13">
        <w:rPr>
          <w:rFonts w:ascii="Arial" w:hAnsi="Arial" w:cs="Arial"/>
          <w:sz w:val="20"/>
        </w:rPr>
        <w:t>23.</w:t>
      </w:r>
      <w:r w:rsidR="00CA4805" w:rsidRPr="00075AB3">
        <w:rPr>
          <w:rFonts w:ascii="Arial" w:hAnsi="Arial" w:cs="Arial"/>
          <w:sz w:val="20"/>
        </w:rPr>
        <w:t xml:space="preserve"> člena pravico do plačila za dotlej kvalitetno opravljena dela</w:t>
      </w:r>
      <w:r w:rsidR="00CA4805">
        <w:rPr>
          <w:rFonts w:ascii="Arial" w:hAnsi="Arial" w:cs="Arial"/>
          <w:sz w:val="20"/>
        </w:rPr>
        <w:t xml:space="preserve">. </w:t>
      </w:r>
      <w:r>
        <w:rPr>
          <w:rFonts w:ascii="Arial" w:hAnsi="Arial" w:cs="Arial"/>
          <w:sz w:val="20"/>
        </w:rPr>
        <w:t>Izvajalec</w:t>
      </w:r>
      <w:r w:rsidR="00CA4805">
        <w:rPr>
          <w:rFonts w:ascii="Arial" w:hAnsi="Arial" w:cs="Arial"/>
          <w:sz w:val="20"/>
        </w:rPr>
        <w:t xml:space="preserve"> mora v primeru odstopa od okvirnega sporazuma zaradi kršitev na strani </w:t>
      </w:r>
      <w:r>
        <w:rPr>
          <w:rFonts w:ascii="Arial" w:hAnsi="Arial" w:cs="Arial"/>
          <w:sz w:val="20"/>
        </w:rPr>
        <w:t>izvajalc</w:t>
      </w:r>
      <w:r w:rsidR="00CA4805">
        <w:rPr>
          <w:rFonts w:ascii="Arial" w:hAnsi="Arial" w:cs="Arial"/>
          <w:sz w:val="20"/>
        </w:rPr>
        <w:t xml:space="preserve">a </w:t>
      </w:r>
      <w:r w:rsidR="00CA4805" w:rsidRPr="00075AB3">
        <w:rPr>
          <w:rFonts w:ascii="Arial" w:hAnsi="Arial" w:cs="Arial"/>
          <w:sz w:val="20"/>
        </w:rPr>
        <w:t xml:space="preserve">naročniku povrniti vso škodo, ki jo je zaradi tega utrpel, tudi razliko do morebitne višje cene, ki jo bo za predmetne storitve za preostanek pogodbenega obdobja določil nov </w:t>
      </w:r>
      <w:r>
        <w:rPr>
          <w:rFonts w:ascii="Arial" w:hAnsi="Arial" w:cs="Arial"/>
          <w:sz w:val="20"/>
        </w:rPr>
        <w:t>izvajalec</w:t>
      </w:r>
      <w:r w:rsidR="00CA4805" w:rsidRPr="00075AB3">
        <w:rPr>
          <w:rFonts w:ascii="Arial" w:hAnsi="Arial" w:cs="Arial"/>
          <w:sz w:val="20"/>
        </w:rPr>
        <w:t>.</w:t>
      </w:r>
    </w:p>
    <w:p w14:paraId="5B251FF1" w14:textId="77777777" w:rsidR="00CA4805" w:rsidRPr="00075AB3" w:rsidRDefault="00CA4805" w:rsidP="00CA4805">
      <w:pPr>
        <w:rPr>
          <w:rFonts w:ascii="Arial" w:hAnsi="Arial" w:cs="Arial"/>
          <w:sz w:val="20"/>
        </w:rPr>
      </w:pPr>
    </w:p>
    <w:p w14:paraId="3A4739A4" w14:textId="77777777" w:rsidR="00CA4805" w:rsidRPr="00075AB3" w:rsidRDefault="00CA4805" w:rsidP="00CA4805">
      <w:pPr>
        <w:overflowPunct w:val="0"/>
        <w:autoSpaceDE w:val="0"/>
        <w:autoSpaceDN w:val="0"/>
        <w:adjustRightInd w:val="0"/>
        <w:jc w:val="center"/>
        <w:textAlignment w:val="baseline"/>
        <w:rPr>
          <w:rFonts w:ascii="Arial" w:hAnsi="Arial" w:cs="Arial"/>
          <w:b/>
          <w:sz w:val="20"/>
        </w:rPr>
      </w:pPr>
    </w:p>
    <w:p w14:paraId="597B214B" w14:textId="77777777" w:rsidR="00CA4805" w:rsidRPr="002B635A" w:rsidRDefault="00CA4805" w:rsidP="00FA619B">
      <w:pPr>
        <w:widowControl w:val="0"/>
        <w:numPr>
          <w:ilvl w:val="0"/>
          <w:numId w:val="8"/>
        </w:numPr>
        <w:ind w:left="357" w:hanging="357"/>
        <w:jc w:val="center"/>
        <w:rPr>
          <w:rFonts w:ascii="Arial" w:hAnsi="Arial" w:cs="Arial"/>
          <w:b/>
          <w:sz w:val="20"/>
        </w:rPr>
      </w:pPr>
      <w:r w:rsidRPr="002B635A">
        <w:rPr>
          <w:rFonts w:ascii="Arial" w:hAnsi="Arial" w:cs="Arial"/>
          <w:b/>
          <w:color w:val="111111"/>
          <w:sz w:val="20"/>
        </w:rPr>
        <w:t>PROTIKORUPCIJSKA KLAVZULA IN POSREDOVANJE PODATKOV O DEJANSKIH LASTNIKIH</w:t>
      </w:r>
    </w:p>
    <w:p w14:paraId="63B9167B" w14:textId="77777777" w:rsidR="00CA4805" w:rsidRPr="00075AB3" w:rsidRDefault="00CA4805" w:rsidP="00CA4805">
      <w:pPr>
        <w:rPr>
          <w:rFonts w:ascii="Arial" w:hAnsi="Arial" w:cs="Arial"/>
          <w:sz w:val="20"/>
        </w:rPr>
      </w:pPr>
    </w:p>
    <w:p w14:paraId="4EA05D86"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7930CCA5" w14:textId="77777777" w:rsidR="00CA4805" w:rsidRPr="00075AB3" w:rsidRDefault="00CA4805" w:rsidP="00CA4805">
      <w:pPr>
        <w:jc w:val="both"/>
        <w:rPr>
          <w:rFonts w:ascii="Arial" w:hAnsi="Arial" w:cs="Arial"/>
          <w:sz w:val="20"/>
        </w:rPr>
      </w:pPr>
    </w:p>
    <w:p w14:paraId="6027D684"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Pogodba, pri kateri kdo v imenu ali na račun druge pogodbene stranke, predstavniku ali posredniku organa ali organizacije iz javnega sektorja obljubi, ponudi ali da kakšno nedovoljeno korist za:</w:t>
      </w:r>
    </w:p>
    <w:p w14:paraId="735D7A77"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pridobitev posla ali</w:t>
      </w:r>
    </w:p>
    <w:p w14:paraId="64301260"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za sklenitev posla pod ugodnejšimi pogoji ali</w:t>
      </w:r>
    </w:p>
    <w:p w14:paraId="233DE37D"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za opustitev dolžnega nadzora nad izvajanjem pogodbenih obveznosti ali</w:t>
      </w:r>
    </w:p>
    <w:p w14:paraId="184CFA7E"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328392" w14:textId="77777777" w:rsidR="00CA4805" w:rsidRPr="00075AB3" w:rsidRDefault="00CA4805" w:rsidP="00CA4805">
      <w:pPr>
        <w:rPr>
          <w:rFonts w:ascii="Arial" w:hAnsi="Arial" w:cs="Arial"/>
          <w:sz w:val="20"/>
          <w:lang w:eastAsia="zh-CN"/>
        </w:rPr>
      </w:pPr>
      <w:r w:rsidRPr="00075AB3">
        <w:rPr>
          <w:rFonts w:ascii="Arial" w:hAnsi="Arial" w:cs="Arial"/>
          <w:sz w:val="20"/>
          <w:lang w:eastAsia="zh-CN"/>
        </w:rPr>
        <w:t>je nična.</w:t>
      </w:r>
    </w:p>
    <w:p w14:paraId="18EE630A" w14:textId="77777777" w:rsidR="00CA4805" w:rsidRPr="00075AB3" w:rsidRDefault="00CA4805" w:rsidP="00CA4805">
      <w:pPr>
        <w:rPr>
          <w:rFonts w:ascii="Arial" w:hAnsi="Arial" w:cs="Arial"/>
          <w:sz w:val="20"/>
          <w:lang w:eastAsia="zh-CN"/>
        </w:rPr>
      </w:pPr>
    </w:p>
    <w:p w14:paraId="0C5A38CC" w14:textId="28415648" w:rsidR="00CA4805" w:rsidRPr="00075AB3" w:rsidRDefault="00CA4805" w:rsidP="00CA4805">
      <w:pPr>
        <w:jc w:val="both"/>
        <w:rPr>
          <w:rFonts w:ascii="Arial" w:hAnsi="Arial" w:cs="Arial"/>
          <w:sz w:val="20"/>
          <w:lang w:eastAsia="zh-CN"/>
        </w:rPr>
      </w:pPr>
      <w:r w:rsidRPr="00075AB3">
        <w:rPr>
          <w:rFonts w:ascii="Arial" w:hAnsi="Arial" w:cs="Arial"/>
          <w:sz w:val="20"/>
          <w:lang w:eastAsia="zh-CN"/>
        </w:rPr>
        <w:t xml:space="preserve">Ta pogodba veljati z dnem, ko je naročnik seznanjen, da je pristojni državni organ ali sodišče s pravnomočno odločitvijo ugotovilo kršitve delovne, okoljske ali socialne zakonodaje s strani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 xml:space="preserve"> ali njegovega podizvajalca.</w:t>
      </w:r>
    </w:p>
    <w:p w14:paraId="7C41AC7E" w14:textId="77777777" w:rsidR="00CA4805" w:rsidRPr="00075AB3" w:rsidRDefault="00CA4805" w:rsidP="00CA4805">
      <w:pPr>
        <w:jc w:val="both"/>
        <w:rPr>
          <w:rFonts w:ascii="Arial" w:hAnsi="Arial" w:cs="Arial"/>
          <w:sz w:val="20"/>
          <w:lang w:eastAsia="zh-CN"/>
        </w:rPr>
      </w:pPr>
    </w:p>
    <w:p w14:paraId="7E835B6D" w14:textId="0B711980" w:rsidR="00CA4805" w:rsidRPr="00075AB3" w:rsidRDefault="005D5F0C" w:rsidP="00CA4805">
      <w:pPr>
        <w:jc w:val="both"/>
        <w:rPr>
          <w:rFonts w:ascii="Arial" w:hAnsi="Arial" w:cs="Arial"/>
          <w:sz w:val="20"/>
          <w:lang w:eastAsia="zh-CN"/>
        </w:rPr>
      </w:pPr>
      <w:r>
        <w:rPr>
          <w:rFonts w:ascii="Arial" w:hAnsi="Arial" w:cs="Arial"/>
          <w:sz w:val="20"/>
          <w:lang w:eastAsia="zh-CN"/>
        </w:rPr>
        <w:t>Izvajalec</w:t>
      </w:r>
      <w:r w:rsidR="00CA4805" w:rsidRPr="00075AB3">
        <w:rPr>
          <w:rFonts w:ascii="Arial" w:hAnsi="Arial" w:cs="Arial"/>
          <w:sz w:val="20"/>
          <w:lang w:eastAsia="zh-CN"/>
        </w:rPr>
        <w:t xml:space="preserve"> se zavezuje, da bo na poziv naročnika v roku osmih dni od prejema poziva, posredoval podatke o:</w:t>
      </w:r>
    </w:p>
    <w:p w14:paraId="105755F8" w14:textId="77777777" w:rsidR="00CA4805" w:rsidRPr="00075AB3" w:rsidRDefault="00CA4805" w:rsidP="00CA4805">
      <w:pPr>
        <w:jc w:val="both"/>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svojih ustanoviteljih, družbenikih, vključno s tihimi družbeniki, delničarjih, komandistih ali drugih lastnikih in podatke o lastniških deležih navedenih oseb;</w:t>
      </w:r>
    </w:p>
    <w:p w14:paraId="0189B7D5" w14:textId="77777777" w:rsidR="00CA4805" w:rsidRPr="00075AB3" w:rsidRDefault="00CA4805" w:rsidP="00CA4805">
      <w:pPr>
        <w:jc w:val="both"/>
        <w:rPr>
          <w:rFonts w:ascii="Arial" w:hAnsi="Arial" w:cs="Arial"/>
          <w:sz w:val="20"/>
          <w:lang w:eastAsia="zh-CN"/>
        </w:rPr>
      </w:pPr>
      <w:r w:rsidRPr="00075AB3">
        <w:rPr>
          <w:rFonts w:ascii="Arial" w:hAnsi="Arial" w:cs="Arial"/>
          <w:sz w:val="20"/>
          <w:lang w:eastAsia="zh-CN"/>
        </w:rPr>
        <w:t>-</w:t>
      </w:r>
      <w:r w:rsidRPr="00075AB3">
        <w:rPr>
          <w:rFonts w:ascii="Arial" w:hAnsi="Arial" w:cs="Arial"/>
          <w:sz w:val="20"/>
          <w:lang w:eastAsia="zh-CN"/>
        </w:rPr>
        <w:tab/>
        <w:t xml:space="preserve">gospodarskih subjektih, za katere se glede na določbe zakona, ki ureja gospodarske družbe, šteje, da so z njim povezane družbe. </w:t>
      </w:r>
    </w:p>
    <w:p w14:paraId="1B5E045A" w14:textId="77777777" w:rsidR="00CA4805" w:rsidRPr="00075AB3" w:rsidRDefault="00CA4805" w:rsidP="00CA4805">
      <w:pPr>
        <w:jc w:val="both"/>
        <w:rPr>
          <w:rFonts w:ascii="Arial" w:hAnsi="Arial" w:cs="Arial"/>
          <w:sz w:val="20"/>
        </w:rPr>
      </w:pPr>
    </w:p>
    <w:p w14:paraId="00D9BD5A" w14:textId="77777777" w:rsidR="00CA4805" w:rsidRPr="00075AB3" w:rsidRDefault="00CA4805" w:rsidP="00CA4805">
      <w:pPr>
        <w:rPr>
          <w:rFonts w:ascii="Arial" w:hAnsi="Arial" w:cs="Arial"/>
          <w:sz w:val="20"/>
        </w:rPr>
      </w:pPr>
    </w:p>
    <w:p w14:paraId="3C41DDB4" w14:textId="77777777" w:rsidR="00CA4805" w:rsidRPr="00075AB3" w:rsidRDefault="00CA4805" w:rsidP="00CA4805">
      <w:pPr>
        <w:overflowPunct w:val="0"/>
        <w:autoSpaceDE w:val="0"/>
        <w:autoSpaceDN w:val="0"/>
        <w:adjustRightInd w:val="0"/>
        <w:jc w:val="center"/>
        <w:textAlignment w:val="baseline"/>
        <w:rPr>
          <w:rFonts w:ascii="Arial" w:hAnsi="Arial" w:cs="Arial"/>
          <w:b/>
          <w:sz w:val="20"/>
        </w:rPr>
      </w:pPr>
    </w:p>
    <w:p w14:paraId="45E326D5" w14:textId="77777777" w:rsidR="00CA4805" w:rsidRPr="002B635A" w:rsidRDefault="00CA4805" w:rsidP="00FA619B">
      <w:pPr>
        <w:widowControl w:val="0"/>
        <w:numPr>
          <w:ilvl w:val="0"/>
          <w:numId w:val="8"/>
        </w:numPr>
        <w:ind w:left="357" w:hanging="357"/>
        <w:jc w:val="center"/>
        <w:rPr>
          <w:rFonts w:ascii="Arial" w:hAnsi="Arial" w:cs="Arial"/>
          <w:b/>
          <w:sz w:val="20"/>
        </w:rPr>
      </w:pPr>
      <w:r w:rsidRPr="002B635A">
        <w:rPr>
          <w:rFonts w:ascii="Arial" w:hAnsi="Arial" w:cs="Arial"/>
          <w:b/>
          <w:color w:val="111111"/>
          <w:sz w:val="20"/>
        </w:rPr>
        <w:t>POSEBNE IN KONČNE DOLOČBE</w:t>
      </w:r>
    </w:p>
    <w:p w14:paraId="6FEE77F6" w14:textId="77777777" w:rsidR="00CA4805" w:rsidRPr="00075AB3" w:rsidRDefault="00CA4805" w:rsidP="00CA4805">
      <w:pPr>
        <w:widowControl w:val="0"/>
        <w:ind w:left="357"/>
        <w:rPr>
          <w:rFonts w:ascii="Arial" w:hAnsi="Arial" w:cs="Arial"/>
          <w:b/>
          <w:color w:val="111111"/>
          <w:sz w:val="20"/>
        </w:rPr>
      </w:pPr>
    </w:p>
    <w:p w14:paraId="2A7D0BAF" w14:textId="77777777" w:rsidR="00CA4805" w:rsidRPr="00075AB3" w:rsidRDefault="00CA4805" w:rsidP="00FA619B">
      <w:pPr>
        <w:widowControl w:val="0"/>
        <w:numPr>
          <w:ilvl w:val="1"/>
          <w:numId w:val="7"/>
        </w:numPr>
        <w:tabs>
          <w:tab w:val="left" w:pos="284"/>
        </w:tabs>
        <w:ind w:left="357" w:hanging="357"/>
        <w:jc w:val="center"/>
        <w:rPr>
          <w:rFonts w:ascii="Arial" w:hAnsi="Arial" w:cs="Arial"/>
          <w:color w:val="0F0F0F"/>
          <w:sz w:val="20"/>
        </w:rPr>
      </w:pPr>
      <w:r w:rsidRPr="00075AB3">
        <w:rPr>
          <w:rFonts w:ascii="Arial" w:hAnsi="Arial" w:cs="Arial"/>
          <w:color w:val="0F0F0F"/>
          <w:sz w:val="20"/>
        </w:rPr>
        <w:t>člen</w:t>
      </w:r>
    </w:p>
    <w:p w14:paraId="1A360108" w14:textId="77777777" w:rsidR="00CA4805" w:rsidRPr="00075AB3" w:rsidRDefault="00CA4805" w:rsidP="00CA4805">
      <w:pPr>
        <w:jc w:val="both"/>
        <w:rPr>
          <w:rFonts w:ascii="Arial" w:hAnsi="Arial" w:cs="Arial"/>
          <w:sz w:val="20"/>
        </w:rPr>
      </w:pPr>
    </w:p>
    <w:p w14:paraId="24D25C2F" w14:textId="77777777" w:rsidR="00CA4805" w:rsidRPr="00075AB3" w:rsidRDefault="00CA4805" w:rsidP="00CA4805">
      <w:pPr>
        <w:jc w:val="both"/>
        <w:rPr>
          <w:rFonts w:ascii="Arial" w:hAnsi="Arial" w:cs="Arial"/>
          <w:sz w:val="20"/>
        </w:rPr>
      </w:pPr>
      <w:r w:rsidRPr="00075AB3">
        <w:rPr>
          <w:rFonts w:ascii="Arial" w:hAnsi="Arial" w:cs="Arial"/>
          <w:sz w:val="20"/>
        </w:rPr>
        <w:t xml:space="preserve">Ta </w:t>
      </w:r>
      <w:r>
        <w:rPr>
          <w:rFonts w:ascii="Arial" w:hAnsi="Arial" w:cs="Arial"/>
          <w:sz w:val="20"/>
        </w:rPr>
        <w:t>okvirni sporazum</w:t>
      </w:r>
      <w:r w:rsidRPr="00075AB3">
        <w:rPr>
          <w:rFonts w:ascii="Arial" w:hAnsi="Arial" w:cs="Arial"/>
          <w:sz w:val="20"/>
        </w:rPr>
        <w:t xml:space="preserve"> je sklenjen pod razveznim pogojem, ki se uresniči v primeru izpolnitve ene od naslednjih okoliščin:</w:t>
      </w:r>
    </w:p>
    <w:p w14:paraId="35274D78" w14:textId="6D97D9FA" w:rsidR="00CA4805" w:rsidRPr="00075AB3" w:rsidRDefault="00CA4805" w:rsidP="00FA619B">
      <w:pPr>
        <w:numPr>
          <w:ilvl w:val="0"/>
          <w:numId w:val="12"/>
        </w:numPr>
        <w:jc w:val="both"/>
        <w:rPr>
          <w:rFonts w:ascii="Arial" w:hAnsi="Arial" w:cs="Arial"/>
          <w:sz w:val="20"/>
        </w:rPr>
      </w:pPr>
      <w:r w:rsidRPr="00075AB3">
        <w:rPr>
          <w:rFonts w:ascii="Arial" w:hAnsi="Arial" w:cs="Arial"/>
          <w:sz w:val="20"/>
        </w:rPr>
        <w:t xml:space="preserve">če bo naročnik seznanjen, da je sodišče s pravnomočno odločitvijo ugotovilo kršitev obveznosti delovne, okoljske ali socialne zakonodaje s strani </w:t>
      </w:r>
      <w:r w:rsidR="005D5F0C">
        <w:rPr>
          <w:rFonts w:ascii="Arial" w:hAnsi="Arial" w:cs="Arial"/>
          <w:sz w:val="20"/>
        </w:rPr>
        <w:t>izvajalc</w:t>
      </w:r>
      <w:r>
        <w:rPr>
          <w:rFonts w:ascii="Arial" w:hAnsi="Arial" w:cs="Arial"/>
          <w:sz w:val="20"/>
        </w:rPr>
        <w:t>a</w:t>
      </w:r>
      <w:r w:rsidRPr="00075AB3">
        <w:rPr>
          <w:rFonts w:ascii="Arial" w:hAnsi="Arial" w:cs="Arial"/>
          <w:sz w:val="20"/>
        </w:rPr>
        <w:t xml:space="preserve"> ali </w:t>
      </w:r>
    </w:p>
    <w:p w14:paraId="3FD3B8A1" w14:textId="75923325" w:rsidR="00CA4805" w:rsidRPr="00075AB3" w:rsidRDefault="00CA4805" w:rsidP="00FA619B">
      <w:pPr>
        <w:numPr>
          <w:ilvl w:val="0"/>
          <w:numId w:val="12"/>
        </w:numPr>
        <w:jc w:val="both"/>
        <w:rPr>
          <w:rFonts w:ascii="Arial" w:hAnsi="Arial" w:cs="Arial"/>
          <w:sz w:val="20"/>
        </w:rPr>
      </w:pPr>
      <w:r w:rsidRPr="00075AB3">
        <w:rPr>
          <w:rFonts w:ascii="Arial" w:hAnsi="Arial" w:cs="Arial"/>
          <w:sz w:val="20"/>
        </w:rPr>
        <w:t xml:space="preserve">če bo naročnik seznanjen, da je pristojni državni organ pri </w:t>
      </w:r>
      <w:r w:rsidR="005D5F0C">
        <w:rPr>
          <w:rFonts w:ascii="Arial" w:hAnsi="Arial" w:cs="Arial"/>
          <w:sz w:val="20"/>
        </w:rPr>
        <w:t>izvajalc</w:t>
      </w:r>
      <w:r>
        <w:rPr>
          <w:rFonts w:ascii="Arial" w:hAnsi="Arial" w:cs="Arial"/>
          <w:sz w:val="20"/>
        </w:rPr>
        <w:t>u</w:t>
      </w:r>
      <w:r w:rsidRPr="00075AB3">
        <w:rPr>
          <w:rFonts w:ascii="Arial" w:hAnsi="Arial" w:cs="Arial"/>
          <w:sz w:val="20"/>
        </w:rPr>
        <w:t xml:space="preserve"> v času izvajanja pogodbe ugotovil najmanj dve kršitvi v zvezi s:</w:t>
      </w:r>
    </w:p>
    <w:p w14:paraId="385ECFA1"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plačilom za delo, </w:t>
      </w:r>
    </w:p>
    <w:p w14:paraId="285036D8"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delovnim časom, </w:t>
      </w:r>
    </w:p>
    <w:p w14:paraId="2854D0C4"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lastRenderedPageBreak/>
        <w:t xml:space="preserve">počitki, </w:t>
      </w:r>
    </w:p>
    <w:p w14:paraId="58D9AFF1"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 xml:space="preserve">opravljanjem dela na podlagi pogodb civilnega prava kljub obstoju elementov delovnega razmerja ali </w:t>
      </w:r>
    </w:p>
    <w:p w14:paraId="323F87FE" w14:textId="77777777" w:rsidR="00CA4805" w:rsidRPr="00075AB3" w:rsidRDefault="00CA4805" w:rsidP="00FA619B">
      <w:pPr>
        <w:numPr>
          <w:ilvl w:val="1"/>
          <w:numId w:val="13"/>
        </w:numPr>
        <w:jc w:val="both"/>
        <w:rPr>
          <w:rFonts w:ascii="Arial" w:hAnsi="Arial" w:cs="Arial"/>
          <w:sz w:val="20"/>
        </w:rPr>
      </w:pPr>
      <w:r w:rsidRPr="00075AB3">
        <w:rPr>
          <w:rFonts w:ascii="Arial" w:hAnsi="Arial" w:cs="Arial"/>
          <w:sz w:val="20"/>
        </w:rPr>
        <w:t>v zvezi z zaposlovanjem na črno</w:t>
      </w:r>
    </w:p>
    <w:p w14:paraId="4A50F423" w14:textId="77777777" w:rsidR="00CA4805" w:rsidRPr="00075AB3" w:rsidRDefault="00CA4805" w:rsidP="00CA4805">
      <w:pPr>
        <w:jc w:val="both"/>
        <w:rPr>
          <w:rFonts w:ascii="Arial" w:hAnsi="Arial" w:cs="Arial"/>
          <w:sz w:val="20"/>
        </w:rPr>
      </w:pPr>
      <w:r w:rsidRPr="00075AB3">
        <w:rPr>
          <w:rFonts w:ascii="Arial" w:hAnsi="Arial" w:cs="Arial"/>
          <w:sz w:val="20"/>
        </w:rPr>
        <w:t>in za kateri mu je bila s pravnomočno odločitvijo ali več pravnomočnimi odločitvami izrečena globa za prekršek.</w:t>
      </w:r>
    </w:p>
    <w:p w14:paraId="1EB2CCE4" w14:textId="77777777" w:rsidR="00CA4805" w:rsidRPr="00075AB3" w:rsidRDefault="00CA4805" w:rsidP="00CA4805">
      <w:pPr>
        <w:jc w:val="both"/>
        <w:rPr>
          <w:rFonts w:ascii="Arial" w:hAnsi="Arial" w:cs="Arial"/>
          <w:sz w:val="20"/>
        </w:rPr>
      </w:pPr>
    </w:p>
    <w:p w14:paraId="4C6B0910" w14:textId="04C0FEDE" w:rsidR="00CA4805" w:rsidRPr="00075AB3" w:rsidRDefault="00CA4805" w:rsidP="00CA4805">
      <w:pPr>
        <w:jc w:val="both"/>
        <w:rPr>
          <w:rFonts w:ascii="Arial" w:hAnsi="Arial" w:cs="Arial"/>
          <w:sz w:val="20"/>
        </w:rPr>
      </w:pPr>
      <w:r w:rsidRPr="00075AB3">
        <w:rPr>
          <w:rFonts w:ascii="Arial" w:hAnsi="Arial" w:cs="Arial"/>
          <w:sz w:val="20"/>
        </w:rPr>
        <w:t xml:space="preserve">V primeru seznanitve naročnika s kršitvijo bo naročnik o tem obvestil </w:t>
      </w:r>
      <w:r w:rsidR="005D5F0C">
        <w:rPr>
          <w:rFonts w:ascii="Arial" w:hAnsi="Arial" w:cs="Arial"/>
          <w:sz w:val="20"/>
        </w:rPr>
        <w:t>izvajalc</w:t>
      </w:r>
      <w:r>
        <w:rPr>
          <w:rFonts w:ascii="Arial" w:hAnsi="Arial" w:cs="Arial"/>
          <w:sz w:val="20"/>
        </w:rPr>
        <w:t>a</w:t>
      </w:r>
      <w:r w:rsidRPr="00075AB3">
        <w:rPr>
          <w:rFonts w:ascii="Arial" w:hAnsi="Arial" w:cs="Arial"/>
          <w:sz w:val="20"/>
        </w:rPr>
        <w:t xml:space="preserve"> v desetih dneh.</w:t>
      </w:r>
    </w:p>
    <w:p w14:paraId="41479A88" w14:textId="77777777" w:rsidR="00CA4805" w:rsidRPr="00075AB3" w:rsidRDefault="00CA4805" w:rsidP="00CA4805">
      <w:pPr>
        <w:jc w:val="both"/>
        <w:rPr>
          <w:rFonts w:ascii="Arial" w:hAnsi="Arial" w:cs="Arial"/>
          <w:sz w:val="20"/>
        </w:rPr>
      </w:pPr>
    </w:p>
    <w:p w14:paraId="73002693" w14:textId="74352A0B" w:rsidR="00CA4805" w:rsidRPr="00075AB3" w:rsidRDefault="005D5F0C" w:rsidP="00CA4805">
      <w:pPr>
        <w:jc w:val="both"/>
        <w:rPr>
          <w:rFonts w:ascii="Arial" w:hAnsi="Arial" w:cs="Arial"/>
          <w:sz w:val="20"/>
        </w:rPr>
      </w:pPr>
      <w:r>
        <w:rPr>
          <w:rFonts w:ascii="Arial" w:hAnsi="Arial" w:cs="Arial"/>
          <w:sz w:val="20"/>
        </w:rPr>
        <w:t>Izvajalec</w:t>
      </w:r>
      <w:r w:rsidR="00CA4805" w:rsidRPr="00075AB3">
        <w:rPr>
          <w:rFonts w:ascii="Arial" w:hAnsi="Arial"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rPr>
        <w:t>izvajalec</w:t>
      </w:r>
      <w:r w:rsidR="00CA4805" w:rsidRPr="00075AB3">
        <w:rPr>
          <w:rFonts w:ascii="Arial" w:hAnsi="Arial" w:cs="Arial"/>
          <w:sz w:val="20"/>
        </w:rPr>
        <w:t xml:space="preserve"> v istem roku predloži dokaze, da je podizvajalec sprejel zadostne ukrepe, s katerimi lahko dokaže svojo zanesljivost kljub obstoju kršitve. Če </w:t>
      </w:r>
      <w:r>
        <w:rPr>
          <w:rFonts w:ascii="Arial" w:hAnsi="Arial" w:cs="Arial"/>
          <w:sz w:val="20"/>
        </w:rPr>
        <w:t>izvajalec</w:t>
      </w:r>
      <w:r w:rsidR="00CA4805" w:rsidRPr="00075AB3">
        <w:rPr>
          <w:rFonts w:ascii="Arial" w:hAnsi="Arial" w:cs="Arial"/>
          <w:sz w:val="20"/>
        </w:rPr>
        <w:t xml:space="preserve"> ne bo predložil dokazov za podizvajalca ali če jih bo, pa bo naročnik oceni, da ti ukrepi ne zadoščajo, lahko </w:t>
      </w:r>
      <w:r>
        <w:rPr>
          <w:rFonts w:ascii="Arial" w:hAnsi="Arial" w:cs="Arial"/>
          <w:sz w:val="20"/>
        </w:rPr>
        <w:t>izvajalec</w:t>
      </w:r>
      <w:r w:rsidR="00CA4805" w:rsidRPr="00075AB3">
        <w:rPr>
          <w:rFonts w:ascii="Arial" w:hAnsi="Arial" w:cs="Arial"/>
          <w:sz w:val="20"/>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Arial" w:hAnsi="Arial" w:cs="Arial"/>
          <w:sz w:val="20"/>
        </w:rPr>
        <w:t>izvajalec</w:t>
      </w:r>
      <w:r w:rsidR="00CA4805" w:rsidRPr="00075AB3">
        <w:rPr>
          <w:rFonts w:ascii="Arial" w:hAnsi="Arial" w:cs="Arial"/>
          <w:sz w:val="20"/>
        </w:rPr>
        <w:t xml:space="preserve"> ne bo predložil dokazov zase ali za podizvajalca ali če jih bo, pa bo naročnik ocenil, da ti ukrepi ne zadoščajo, ali če </w:t>
      </w:r>
      <w:r>
        <w:rPr>
          <w:rFonts w:ascii="Arial" w:hAnsi="Arial" w:cs="Arial"/>
          <w:sz w:val="20"/>
        </w:rPr>
        <w:t>izvajalec</w:t>
      </w:r>
      <w:r w:rsidR="00CA4805" w:rsidRPr="00075AB3">
        <w:rPr>
          <w:rFonts w:ascii="Arial" w:hAnsi="Arial" w:cs="Arial"/>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7D4C711" w14:textId="77777777" w:rsidR="00CA4805" w:rsidRPr="00075AB3" w:rsidRDefault="00CA4805" w:rsidP="00CA4805">
      <w:pPr>
        <w:jc w:val="both"/>
        <w:rPr>
          <w:rFonts w:ascii="Arial" w:hAnsi="Arial" w:cs="Arial"/>
          <w:sz w:val="20"/>
        </w:rPr>
      </w:pPr>
    </w:p>
    <w:p w14:paraId="68E5C624" w14:textId="05B0AE2A" w:rsidR="00CA4805" w:rsidRPr="00075AB3" w:rsidRDefault="00CA4805" w:rsidP="00CA4805">
      <w:pPr>
        <w:jc w:val="both"/>
        <w:rPr>
          <w:rFonts w:ascii="Arial" w:hAnsi="Arial" w:cs="Arial"/>
          <w:sz w:val="20"/>
        </w:rPr>
      </w:pPr>
      <w:r w:rsidRPr="00075AB3">
        <w:rPr>
          <w:rFonts w:ascii="Arial" w:hAnsi="Arial" w:cs="Arial"/>
          <w:sz w:val="20"/>
        </w:rPr>
        <w:t xml:space="preserve">V primeru izpolnitve razveznega pogoja se šteje, da je pogodba za tega </w:t>
      </w:r>
      <w:r w:rsidR="005D5F0C">
        <w:rPr>
          <w:rFonts w:ascii="Arial" w:hAnsi="Arial" w:cs="Arial"/>
          <w:sz w:val="20"/>
        </w:rPr>
        <w:t>izvajalc</w:t>
      </w:r>
      <w:r>
        <w:rPr>
          <w:rFonts w:ascii="Arial" w:hAnsi="Arial" w:cs="Arial"/>
          <w:sz w:val="20"/>
        </w:rPr>
        <w:t>a</w:t>
      </w:r>
      <w:r w:rsidRPr="00075AB3">
        <w:rPr>
          <w:rFonts w:ascii="Arial" w:hAnsi="Arial" w:cs="Arial"/>
          <w:sz w:val="20"/>
        </w:rPr>
        <w:t xml:space="preserve"> razvezana z dnem sklenitve nove pogodbe o izvedbi javnega naročila za predmetno naročilo. O datumu sklenitve nove pogodbe bo naročnik obvestil </w:t>
      </w:r>
      <w:r w:rsidR="005D5F0C">
        <w:rPr>
          <w:rFonts w:ascii="Arial" w:hAnsi="Arial" w:cs="Arial"/>
          <w:sz w:val="20"/>
        </w:rPr>
        <w:t>izvajalc</w:t>
      </w:r>
      <w:r>
        <w:rPr>
          <w:rFonts w:ascii="Arial" w:hAnsi="Arial" w:cs="Arial"/>
          <w:sz w:val="20"/>
        </w:rPr>
        <w:t>a</w:t>
      </w:r>
      <w:r w:rsidRPr="00075AB3">
        <w:rPr>
          <w:rFonts w:ascii="Arial" w:hAnsi="Arial" w:cs="Arial"/>
          <w:sz w:val="20"/>
        </w:rPr>
        <w:t xml:space="preserve">. </w:t>
      </w:r>
    </w:p>
    <w:p w14:paraId="51EF53A8" w14:textId="77777777" w:rsidR="00CA4805" w:rsidRPr="00075AB3" w:rsidRDefault="00CA4805" w:rsidP="00CA4805">
      <w:pPr>
        <w:jc w:val="both"/>
        <w:rPr>
          <w:rFonts w:ascii="Arial" w:hAnsi="Arial" w:cs="Arial"/>
          <w:sz w:val="20"/>
        </w:rPr>
      </w:pPr>
    </w:p>
    <w:p w14:paraId="6569222E" w14:textId="77777777" w:rsidR="00CA4805" w:rsidRPr="00075AB3" w:rsidRDefault="00CA4805" w:rsidP="00CA4805">
      <w:pPr>
        <w:jc w:val="both"/>
        <w:rPr>
          <w:rFonts w:ascii="Arial" w:hAnsi="Arial" w:cs="Arial"/>
          <w:sz w:val="20"/>
        </w:rPr>
      </w:pPr>
      <w:r w:rsidRPr="00075AB3">
        <w:rPr>
          <w:rFonts w:ascii="Arial" w:hAnsi="Arial" w:cs="Arial"/>
          <w:sz w:val="20"/>
        </w:rPr>
        <w:t>Če naročnik v 60 dneh od seznanitve s kršitvijo ne začne novega postopka javnega naročila, se šteje, da je pogodba razvezana šestdeseti dan od seznanitve s kršitvijo.</w:t>
      </w:r>
    </w:p>
    <w:p w14:paraId="0D5129DD" w14:textId="77777777" w:rsidR="00CA4805" w:rsidRPr="00075AB3" w:rsidRDefault="00CA4805" w:rsidP="00CA4805">
      <w:pPr>
        <w:jc w:val="both"/>
        <w:rPr>
          <w:rFonts w:ascii="Arial" w:hAnsi="Arial" w:cs="Arial"/>
          <w:sz w:val="20"/>
        </w:rPr>
      </w:pPr>
    </w:p>
    <w:p w14:paraId="7DBFAD04" w14:textId="77777777" w:rsidR="00CA4805" w:rsidRPr="00D14E30" w:rsidRDefault="00CA4805" w:rsidP="00CA4805">
      <w:pPr>
        <w:widowControl w:val="0"/>
        <w:tabs>
          <w:tab w:val="left" w:pos="284"/>
        </w:tabs>
        <w:rPr>
          <w:rFonts w:ascii="Arial" w:hAnsi="Arial" w:cs="Arial"/>
          <w:color w:val="0F0F0F"/>
          <w:sz w:val="20"/>
        </w:rPr>
      </w:pPr>
      <w:bookmarkStart w:id="11" w:name="_Hlk203141645"/>
    </w:p>
    <w:p w14:paraId="3D5D7953" w14:textId="77777777" w:rsidR="00CA4805" w:rsidRPr="00D14E30" w:rsidRDefault="00CA4805" w:rsidP="00FA619B">
      <w:pPr>
        <w:widowControl w:val="0"/>
        <w:numPr>
          <w:ilvl w:val="1"/>
          <w:numId w:val="7"/>
        </w:numPr>
        <w:tabs>
          <w:tab w:val="left" w:pos="284"/>
        </w:tabs>
        <w:ind w:left="357" w:hanging="357"/>
        <w:jc w:val="center"/>
        <w:rPr>
          <w:rFonts w:ascii="Arial" w:hAnsi="Arial" w:cs="Arial"/>
          <w:color w:val="0F0F0F"/>
          <w:sz w:val="20"/>
        </w:rPr>
      </w:pPr>
      <w:r>
        <w:rPr>
          <w:rFonts w:ascii="Arial" w:hAnsi="Arial" w:cs="Arial"/>
          <w:color w:val="0F0F0F"/>
          <w:sz w:val="20"/>
        </w:rPr>
        <w:t>člen</w:t>
      </w:r>
    </w:p>
    <w:p w14:paraId="46043D31" w14:textId="77777777" w:rsidR="00CA4805" w:rsidRPr="00075AB3" w:rsidRDefault="00CA4805" w:rsidP="00CA4805">
      <w:pPr>
        <w:jc w:val="center"/>
        <w:rPr>
          <w:rFonts w:ascii="Arial" w:hAnsi="Arial" w:cs="Arial"/>
          <w:sz w:val="20"/>
        </w:rPr>
      </w:pPr>
      <w:r w:rsidRPr="00075AB3">
        <w:rPr>
          <w:rFonts w:ascii="Arial" w:hAnsi="Arial" w:cs="Arial"/>
          <w:sz w:val="20"/>
        </w:rPr>
        <w:t>(Vrstni red tolmačenja pogodbenih dokumentov)</w:t>
      </w:r>
    </w:p>
    <w:p w14:paraId="2BAC6B0D" w14:textId="77777777" w:rsidR="00CA4805" w:rsidRDefault="00CA4805" w:rsidP="00CA4805">
      <w:pPr>
        <w:rPr>
          <w:rFonts w:ascii="Arial" w:hAnsi="Arial" w:cs="Arial"/>
          <w:sz w:val="20"/>
          <w:lang w:eastAsia="zh-CN"/>
        </w:rPr>
      </w:pPr>
    </w:p>
    <w:p w14:paraId="10939AEE" w14:textId="77777777" w:rsidR="00CA4805" w:rsidRPr="00075AB3" w:rsidRDefault="00CA4805" w:rsidP="00CA4805">
      <w:pPr>
        <w:spacing w:line="276" w:lineRule="auto"/>
        <w:jc w:val="both"/>
        <w:rPr>
          <w:rFonts w:ascii="Arial" w:hAnsi="Arial" w:cs="Arial"/>
          <w:sz w:val="20"/>
          <w:lang w:eastAsia="zh-CN"/>
        </w:rPr>
      </w:pPr>
      <w:r w:rsidRPr="00075AB3">
        <w:rPr>
          <w:rFonts w:ascii="Arial" w:hAnsi="Arial" w:cs="Arial"/>
          <w:sz w:val="20"/>
          <w:lang w:eastAsia="zh-CN"/>
        </w:rPr>
        <w:t>Naslednji dokumenti se štejejo kot sestavni del te</w:t>
      </w:r>
      <w:r>
        <w:rPr>
          <w:rFonts w:ascii="Arial" w:hAnsi="Arial" w:cs="Arial"/>
          <w:sz w:val="20"/>
          <w:lang w:eastAsia="zh-CN"/>
        </w:rPr>
        <w:t>ga okvirnega sporazuma</w:t>
      </w:r>
      <w:r w:rsidRPr="00075AB3">
        <w:rPr>
          <w:rFonts w:ascii="Arial" w:hAnsi="Arial" w:cs="Arial"/>
          <w:sz w:val="20"/>
          <w:lang w:eastAsia="zh-CN"/>
        </w:rPr>
        <w:t xml:space="preserve"> in se jih bo tolmačilo po vrstnem redu, ko so navedeni:</w:t>
      </w:r>
    </w:p>
    <w:p w14:paraId="09AB61B3" w14:textId="0BCF7B10"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 xml:space="preserve">Ta </w:t>
      </w:r>
      <w:r w:rsidR="00AC6BB7">
        <w:rPr>
          <w:rFonts w:ascii="Arial" w:hAnsi="Arial" w:cs="Arial"/>
          <w:sz w:val="20"/>
          <w:lang w:eastAsia="zh-CN"/>
        </w:rPr>
        <w:t>o</w:t>
      </w:r>
      <w:r>
        <w:rPr>
          <w:rFonts w:ascii="Arial" w:hAnsi="Arial" w:cs="Arial"/>
          <w:sz w:val="20"/>
          <w:lang w:eastAsia="zh-CN"/>
        </w:rPr>
        <w:t>kvirni sporazum,</w:t>
      </w:r>
    </w:p>
    <w:p w14:paraId="0ECFBD36" w14:textId="4ABD274A"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Dokumentacija v zvezi z oddajo javnega naročila (razpisna dokumentacija)</w:t>
      </w:r>
      <w:r>
        <w:rPr>
          <w:rFonts w:ascii="Arial" w:hAnsi="Arial" w:cs="Arial"/>
          <w:sz w:val="20"/>
          <w:lang w:eastAsia="zh-CN"/>
        </w:rPr>
        <w:t xml:space="preserve"> </w:t>
      </w:r>
      <w:r w:rsidRPr="00075AB3">
        <w:rPr>
          <w:rFonts w:ascii="Arial" w:hAnsi="Arial" w:cs="Arial"/>
          <w:sz w:val="20"/>
          <w:lang w:eastAsia="zh-CN"/>
        </w:rPr>
        <w:t>z vsemi dodatnimi pojasnili, dopolnitvami, prilogami in vsemi drugimi dokumenti, ki sestavljajo razpisno dokumentacijo,</w:t>
      </w:r>
    </w:p>
    <w:p w14:paraId="529A8866" w14:textId="77777777"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Tehnična dokumentacija.</w:t>
      </w:r>
    </w:p>
    <w:p w14:paraId="0D6F8B59" w14:textId="66163555" w:rsidR="00CA4805" w:rsidRPr="00075AB3" w:rsidRDefault="00CA4805" w:rsidP="00FA619B">
      <w:pPr>
        <w:numPr>
          <w:ilvl w:val="0"/>
          <w:numId w:val="18"/>
        </w:numPr>
        <w:spacing w:line="276" w:lineRule="auto"/>
        <w:contextualSpacing/>
        <w:jc w:val="both"/>
        <w:rPr>
          <w:rFonts w:ascii="Arial" w:hAnsi="Arial" w:cs="Arial"/>
          <w:sz w:val="20"/>
          <w:lang w:eastAsia="zh-CN"/>
        </w:rPr>
      </w:pPr>
      <w:r w:rsidRPr="00075AB3">
        <w:rPr>
          <w:rFonts w:ascii="Arial" w:hAnsi="Arial" w:cs="Arial"/>
          <w:sz w:val="20"/>
          <w:lang w:eastAsia="zh-CN"/>
        </w:rPr>
        <w:t xml:space="preserve">Ponudba </w:t>
      </w:r>
      <w:r w:rsidR="005D5F0C">
        <w:rPr>
          <w:rFonts w:ascii="Arial" w:hAnsi="Arial" w:cs="Arial"/>
          <w:sz w:val="20"/>
          <w:lang w:eastAsia="zh-CN"/>
        </w:rPr>
        <w:t>izvajalc</w:t>
      </w:r>
      <w:r>
        <w:rPr>
          <w:rFonts w:ascii="Arial" w:hAnsi="Arial" w:cs="Arial"/>
          <w:sz w:val="20"/>
          <w:lang w:eastAsia="zh-CN"/>
        </w:rPr>
        <w:t>a</w:t>
      </w:r>
      <w:r w:rsidRPr="00075AB3">
        <w:rPr>
          <w:rFonts w:ascii="Arial" w:hAnsi="Arial" w:cs="Arial"/>
          <w:sz w:val="20"/>
          <w:lang w:eastAsia="zh-CN"/>
        </w:rPr>
        <w:t>.</w:t>
      </w:r>
    </w:p>
    <w:p w14:paraId="0B418417" w14:textId="77777777" w:rsidR="00CA4805" w:rsidRPr="00075AB3" w:rsidRDefault="00CA4805" w:rsidP="00CA4805">
      <w:pPr>
        <w:spacing w:line="276" w:lineRule="auto"/>
        <w:jc w:val="both"/>
        <w:rPr>
          <w:rFonts w:ascii="Arial" w:hAnsi="Arial" w:cs="Arial"/>
          <w:i/>
          <w:iCs/>
          <w:sz w:val="20"/>
          <w:lang w:val="pl-PL"/>
        </w:rPr>
      </w:pPr>
    </w:p>
    <w:p w14:paraId="6B752704"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682BE304" w14:textId="77777777" w:rsidR="00CA4805" w:rsidRPr="00075AB3" w:rsidRDefault="00CA4805" w:rsidP="00CA4805">
      <w:pPr>
        <w:spacing w:line="276" w:lineRule="auto"/>
        <w:jc w:val="both"/>
        <w:rPr>
          <w:rFonts w:ascii="Arial" w:hAnsi="Arial" w:cs="Arial"/>
          <w:sz w:val="20"/>
        </w:rPr>
      </w:pPr>
    </w:p>
    <w:p w14:paraId="271C0E0F" w14:textId="77777777" w:rsidR="00777719" w:rsidRDefault="00777719" w:rsidP="00777719">
      <w:pPr>
        <w:spacing w:line="260" w:lineRule="atLeast"/>
        <w:jc w:val="both"/>
        <w:rPr>
          <w:rFonts w:ascii="Arial" w:hAnsi="Arial" w:cs="Arial"/>
          <w:sz w:val="20"/>
        </w:rPr>
      </w:pPr>
      <w:r w:rsidRPr="000D265D">
        <w:rPr>
          <w:rFonts w:ascii="Arial" w:hAnsi="Arial" w:cs="Arial"/>
          <w:sz w:val="20"/>
        </w:rPr>
        <w:t xml:space="preserve">Pogodbeni stranki bosta pri tolmačenju posameznih določb pogodbe ter za ostala razmerja in vprašanja, ki niso urejena med strankama po tej pogodbi, uporabljali </w:t>
      </w:r>
      <w:bookmarkStart w:id="12" w:name="_Hlk130488496"/>
      <w:r w:rsidRPr="000D265D">
        <w:rPr>
          <w:rFonts w:ascii="Arial" w:hAnsi="Arial" w:cs="Arial"/>
          <w:sz w:val="20"/>
        </w:rPr>
        <w:t>ZJN-3</w:t>
      </w:r>
      <w:bookmarkEnd w:id="12"/>
      <w:r w:rsidRPr="000D265D">
        <w:rPr>
          <w:rFonts w:ascii="Arial" w:hAnsi="Arial" w:cs="Arial"/>
          <w:sz w:val="20"/>
        </w:rPr>
        <w:t xml:space="preserve"> v delu, ki ga ta zakon ne ureja pa se dogovorita, da bosta uporabljali Obligacijski zakonik (Uradni list RS, št. 97/07 – uradno prečiščeno besedilo, 64/16 – odl. US in 20/18 – OROZ631).</w:t>
      </w:r>
    </w:p>
    <w:p w14:paraId="0093FD52" w14:textId="77777777" w:rsidR="00CA4805" w:rsidRPr="00075AB3" w:rsidRDefault="00CA4805" w:rsidP="00CA4805">
      <w:pPr>
        <w:spacing w:line="276" w:lineRule="auto"/>
        <w:jc w:val="both"/>
        <w:rPr>
          <w:rFonts w:ascii="Arial" w:hAnsi="Arial" w:cs="Arial"/>
          <w:sz w:val="20"/>
        </w:rPr>
      </w:pPr>
    </w:p>
    <w:p w14:paraId="4869EB36"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227147D8" w14:textId="5B680102" w:rsidR="00CA4805" w:rsidRPr="00075AB3" w:rsidRDefault="00CA4805" w:rsidP="00CA4805">
      <w:pPr>
        <w:spacing w:line="276" w:lineRule="auto"/>
        <w:ind w:left="130"/>
        <w:jc w:val="center"/>
        <w:rPr>
          <w:rFonts w:ascii="Arial" w:hAnsi="Arial" w:cs="Arial"/>
          <w:sz w:val="20"/>
        </w:rPr>
      </w:pPr>
      <w:r w:rsidRPr="00075AB3">
        <w:rPr>
          <w:rFonts w:ascii="Arial" w:hAnsi="Arial" w:cs="Arial"/>
          <w:sz w:val="20"/>
        </w:rPr>
        <w:t xml:space="preserve">(Sprememba </w:t>
      </w:r>
      <w:r>
        <w:rPr>
          <w:rFonts w:ascii="Arial" w:hAnsi="Arial" w:cs="Arial"/>
          <w:sz w:val="20"/>
        </w:rPr>
        <w:t>okvirn</w:t>
      </w:r>
      <w:r w:rsidR="00F242CD">
        <w:rPr>
          <w:rFonts w:ascii="Arial" w:hAnsi="Arial" w:cs="Arial"/>
          <w:sz w:val="20"/>
        </w:rPr>
        <w:t>e</w:t>
      </w:r>
      <w:r>
        <w:rPr>
          <w:rFonts w:ascii="Arial" w:hAnsi="Arial" w:cs="Arial"/>
          <w:sz w:val="20"/>
        </w:rPr>
        <w:t>ga sporazuma</w:t>
      </w:r>
      <w:r w:rsidRPr="00075AB3">
        <w:rPr>
          <w:rFonts w:ascii="Arial" w:hAnsi="Arial" w:cs="Arial"/>
          <w:sz w:val="20"/>
        </w:rPr>
        <w:t xml:space="preserve"> in ničnost pogodbenih določil)</w:t>
      </w:r>
    </w:p>
    <w:p w14:paraId="6EDDE482" w14:textId="77777777" w:rsidR="00CA4805" w:rsidRPr="00075AB3" w:rsidRDefault="00CA4805" w:rsidP="00CA4805">
      <w:pPr>
        <w:spacing w:line="276" w:lineRule="auto"/>
        <w:jc w:val="both"/>
        <w:rPr>
          <w:rFonts w:ascii="Arial" w:hAnsi="Arial" w:cs="Arial"/>
          <w:sz w:val="20"/>
        </w:rPr>
      </w:pPr>
    </w:p>
    <w:p w14:paraId="51945486" w14:textId="77777777" w:rsidR="00CA4805" w:rsidRPr="00075AB3" w:rsidRDefault="00CA4805" w:rsidP="00CA4805">
      <w:pPr>
        <w:spacing w:line="276" w:lineRule="auto"/>
        <w:jc w:val="both"/>
        <w:rPr>
          <w:rFonts w:ascii="Arial" w:hAnsi="Arial" w:cs="Arial"/>
          <w:sz w:val="20"/>
        </w:rPr>
      </w:pPr>
      <w:r>
        <w:rPr>
          <w:rFonts w:ascii="Arial" w:hAnsi="Arial" w:cs="Arial"/>
          <w:sz w:val="20"/>
        </w:rPr>
        <w:t>Okvirni sporazum</w:t>
      </w:r>
      <w:r w:rsidRPr="00075AB3">
        <w:rPr>
          <w:rFonts w:ascii="Arial" w:hAnsi="Arial" w:cs="Arial"/>
          <w:sz w:val="20"/>
        </w:rPr>
        <w:t xml:space="preserve"> se lahko spremeni ali dopolni s pisnim aneksom, ki ga sporazumno sprejmeta in podpišeta obe pogodbeni stranki. Za spremembo kontaktnih podatkov in spremembo skrbnikov pogodbe je dovolj pisno obvestilo ene stranke drugi stranki.</w:t>
      </w:r>
    </w:p>
    <w:p w14:paraId="427B77EA" w14:textId="77777777" w:rsidR="00CA4805" w:rsidRPr="00075AB3" w:rsidRDefault="00CA4805" w:rsidP="00CA4805">
      <w:pPr>
        <w:spacing w:line="276" w:lineRule="auto"/>
        <w:jc w:val="both"/>
        <w:rPr>
          <w:rFonts w:ascii="Arial" w:hAnsi="Arial" w:cs="Arial"/>
          <w:sz w:val="20"/>
        </w:rPr>
      </w:pPr>
    </w:p>
    <w:p w14:paraId="15B420AE" w14:textId="20338CE6" w:rsidR="00CA4805" w:rsidRPr="00075AB3" w:rsidRDefault="00CA4805" w:rsidP="00CA4805">
      <w:pPr>
        <w:spacing w:line="276" w:lineRule="auto"/>
        <w:jc w:val="both"/>
        <w:rPr>
          <w:rFonts w:ascii="Arial" w:hAnsi="Arial" w:cs="Arial"/>
          <w:sz w:val="20"/>
        </w:rPr>
      </w:pPr>
      <w:r w:rsidRPr="00075AB3">
        <w:rPr>
          <w:rFonts w:ascii="Arial" w:hAnsi="Arial" w:cs="Arial"/>
          <w:sz w:val="20"/>
        </w:rPr>
        <w:t xml:space="preserve">Če katerokoli od določil </w:t>
      </w:r>
      <w:r>
        <w:rPr>
          <w:rFonts w:ascii="Arial" w:hAnsi="Arial" w:cs="Arial"/>
          <w:sz w:val="20"/>
        </w:rPr>
        <w:t>okvirn</w:t>
      </w:r>
      <w:r w:rsidR="00777719">
        <w:rPr>
          <w:rFonts w:ascii="Arial" w:hAnsi="Arial" w:cs="Arial"/>
          <w:sz w:val="20"/>
        </w:rPr>
        <w:t>e</w:t>
      </w:r>
      <w:r>
        <w:rPr>
          <w:rFonts w:ascii="Arial" w:hAnsi="Arial" w:cs="Arial"/>
          <w:sz w:val="20"/>
        </w:rPr>
        <w:t>ga sporazuma</w:t>
      </w:r>
      <w:r w:rsidRPr="00075AB3">
        <w:rPr>
          <w:rFonts w:ascii="Arial" w:hAnsi="Arial" w:cs="Arial"/>
          <w:sz w:val="20"/>
        </w:rPr>
        <w:t xml:space="preserve"> je ali postane neveljavno, to ne vpliva na ostala določila </w:t>
      </w:r>
      <w:r>
        <w:rPr>
          <w:rFonts w:ascii="Arial" w:hAnsi="Arial" w:cs="Arial"/>
          <w:sz w:val="20"/>
        </w:rPr>
        <w:t>okvirn</w:t>
      </w:r>
      <w:r w:rsidR="00777719">
        <w:rPr>
          <w:rFonts w:ascii="Arial" w:hAnsi="Arial" w:cs="Arial"/>
          <w:sz w:val="20"/>
        </w:rPr>
        <w:t>e</w:t>
      </w:r>
      <w:r>
        <w:rPr>
          <w:rFonts w:ascii="Arial" w:hAnsi="Arial" w:cs="Arial"/>
          <w:sz w:val="20"/>
        </w:rPr>
        <w:t>ga sporazuma</w:t>
      </w:r>
      <w:r w:rsidRPr="00075AB3">
        <w:rPr>
          <w:rFonts w:ascii="Arial" w:hAnsi="Arial" w:cs="Arial"/>
          <w:sz w:val="20"/>
        </w:rPr>
        <w:t>. Neveljavno določilo se nadomesti z veljavnim, ki mora čimbolj ustrezati namenu, ki ga je želelo doseči neveljavno.</w:t>
      </w:r>
    </w:p>
    <w:p w14:paraId="3A56706E" w14:textId="77777777" w:rsidR="00CA4805" w:rsidRPr="00075AB3" w:rsidRDefault="00CA4805" w:rsidP="00CA4805">
      <w:pPr>
        <w:spacing w:line="276" w:lineRule="auto"/>
        <w:jc w:val="both"/>
        <w:rPr>
          <w:rFonts w:ascii="Arial" w:hAnsi="Arial" w:cs="Arial"/>
          <w:sz w:val="20"/>
        </w:rPr>
      </w:pPr>
    </w:p>
    <w:p w14:paraId="2123EECD"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7A8CE2D8" w14:textId="77777777" w:rsidR="00CA4805" w:rsidRPr="00075AB3" w:rsidRDefault="00CA4805" w:rsidP="00CA4805">
      <w:pPr>
        <w:widowControl w:val="0"/>
        <w:tabs>
          <w:tab w:val="left" w:pos="284"/>
        </w:tabs>
        <w:spacing w:line="276" w:lineRule="auto"/>
        <w:ind w:left="130"/>
        <w:jc w:val="center"/>
        <w:rPr>
          <w:rFonts w:ascii="Arial" w:hAnsi="Arial" w:cs="Arial"/>
          <w:color w:val="0F0F0F"/>
          <w:sz w:val="20"/>
        </w:rPr>
      </w:pPr>
      <w:r w:rsidRPr="00075AB3">
        <w:rPr>
          <w:rFonts w:ascii="Arial" w:hAnsi="Arial" w:cs="Arial"/>
          <w:color w:val="0F0F0F"/>
          <w:sz w:val="20"/>
        </w:rPr>
        <w:t>(Prepoved odstopa pogodbe)</w:t>
      </w:r>
    </w:p>
    <w:p w14:paraId="09E77767" w14:textId="77777777" w:rsidR="00CA4805" w:rsidRPr="00075AB3" w:rsidRDefault="00CA4805" w:rsidP="00CA4805">
      <w:pPr>
        <w:spacing w:line="276" w:lineRule="auto"/>
        <w:rPr>
          <w:rFonts w:ascii="Arial" w:hAnsi="Arial" w:cs="Arial"/>
          <w:sz w:val="20"/>
          <w:lang w:eastAsia="zh-CN"/>
        </w:rPr>
      </w:pPr>
    </w:p>
    <w:p w14:paraId="0FDC5282" w14:textId="0DBDBFF2" w:rsidR="00CA4805" w:rsidRPr="00075AB3" w:rsidRDefault="00CA4805" w:rsidP="00CA4805">
      <w:pPr>
        <w:spacing w:line="276" w:lineRule="auto"/>
        <w:jc w:val="both"/>
        <w:rPr>
          <w:rFonts w:ascii="Arial" w:hAnsi="Arial" w:cs="Arial"/>
          <w:sz w:val="20"/>
          <w:lang w:eastAsia="zh-CN"/>
        </w:rPr>
      </w:pPr>
      <w:r w:rsidRPr="00075AB3">
        <w:rPr>
          <w:rFonts w:ascii="Arial" w:hAnsi="Arial" w:cs="Arial"/>
          <w:sz w:val="20"/>
          <w:lang w:eastAsia="zh-CN"/>
        </w:rPr>
        <w:t>Nobena stranka ne sme odstopiti celotne</w:t>
      </w:r>
      <w:r w:rsidR="00777719">
        <w:rPr>
          <w:rFonts w:ascii="Arial" w:hAnsi="Arial" w:cs="Arial"/>
          <w:sz w:val="20"/>
          <w:lang w:eastAsia="zh-CN"/>
        </w:rPr>
        <w:t>ga</w:t>
      </w:r>
      <w:r w:rsidRPr="00075AB3">
        <w:rPr>
          <w:rFonts w:ascii="Arial" w:hAnsi="Arial" w:cs="Arial"/>
          <w:sz w:val="20"/>
          <w:lang w:eastAsia="zh-CN"/>
        </w:rPr>
        <w:t xml:space="preserve"> </w:t>
      </w:r>
      <w:r>
        <w:rPr>
          <w:rFonts w:ascii="Arial" w:hAnsi="Arial" w:cs="Arial"/>
          <w:sz w:val="20"/>
          <w:lang w:eastAsia="zh-CN"/>
        </w:rPr>
        <w:t>okvirnega sporazuma</w:t>
      </w:r>
      <w:r w:rsidRPr="00075AB3">
        <w:rPr>
          <w:rFonts w:ascii="Arial" w:hAnsi="Arial" w:cs="Arial"/>
          <w:sz w:val="20"/>
          <w:lang w:eastAsia="zh-CN"/>
        </w:rPr>
        <w:t xml:space="preserve"> ali dela </w:t>
      </w:r>
      <w:r>
        <w:rPr>
          <w:rFonts w:ascii="Arial" w:hAnsi="Arial" w:cs="Arial"/>
          <w:sz w:val="20"/>
          <w:lang w:eastAsia="zh-CN"/>
        </w:rPr>
        <w:t>okvirn</w:t>
      </w:r>
      <w:r w:rsidR="00777719">
        <w:rPr>
          <w:rFonts w:ascii="Arial" w:hAnsi="Arial" w:cs="Arial"/>
          <w:sz w:val="20"/>
          <w:lang w:eastAsia="zh-CN"/>
        </w:rPr>
        <w:t>e</w:t>
      </w:r>
      <w:r>
        <w:rPr>
          <w:rFonts w:ascii="Arial" w:hAnsi="Arial" w:cs="Arial"/>
          <w:sz w:val="20"/>
          <w:lang w:eastAsia="zh-CN"/>
        </w:rPr>
        <w:t>ga sporazuma</w:t>
      </w:r>
      <w:r w:rsidRPr="00075AB3">
        <w:rPr>
          <w:rFonts w:ascii="Arial" w:hAnsi="Arial" w:cs="Arial"/>
          <w:sz w:val="20"/>
          <w:lang w:eastAsia="zh-CN"/>
        </w:rPr>
        <w:t xml:space="preserve"> neki tretji osebi, ki ni pogodbena stranka, brez predhodnega pisnega soglasja druge pogodbene stranke, razen morebitnih pravic do zneskov, ki so že zapadli ali bodo zapadli v okviru te</w:t>
      </w:r>
      <w:r>
        <w:rPr>
          <w:rFonts w:ascii="Arial" w:hAnsi="Arial" w:cs="Arial"/>
          <w:sz w:val="20"/>
          <w:lang w:eastAsia="zh-CN"/>
        </w:rPr>
        <w:t xml:space="preserve">ga okvirnega sporazuma. </w:t>
      </w:r>
    </w:p>
    <w:p w14:paraId="1255FF86" w14:textId="77777777" w:rsidR="00CA4805" w:rsidRPr="00075AB3" w:rsidRDefault="00CA4805" w:rsidP="00CA4805">
      <w:pPr>
        <w:spacing w:line="276" w:lineRule="auto"/>
        <w:jc w:val="both"/>
        <w:rPr>
          <w:rFonts w:ascii="Arial" w:hAnsi="Arial" w:cs="Arial"/>
          <w:sz w:val="20"/>
        </w:rPr>
      </w:pPr>
    </w:p>
    <w:p w14:paraId="0838774C"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79455A40" w14:textId="77777777" w:rsidR="00CA4805" w:rsidRPr="00075AB3" w:rsidRDefault="00CA4805" w:rsidP="00CA4805">
      <w:pPr>
        <w:spacing w:line="276" w:lineRule="auto"/>
        <w:jc w:val="center"/>
        <w:rPr>
          <w:rFonts w:ascii="Arial" w:hAnsi="Arial" w:cs="Arial"/>
          <w:sz w:val="20"/>
        </w:rPr>
      </w:pPr>
      <w:r w:rsidRPr="00075AB3">
        <w:rPr>
          <w:rFonts w:ascii="Arial" w:hAnsi="Arial" w:cs="Arial"/>
          <w:sz w:val="20"/>
        </w:rPr>
        <w:t>(Pristojnost sodišča)</w:t>
      </w:r>
    </w:p>
    <w:p w14:paraId="74A43991" w14:textId="77777777" w:rsidR="00CA4805" w:rsidRPr="00075AB3" w:rsidRDefault="00CA4805" w:rsidP="00CA4805">
      <w:pPr>
        <w:spacing w:line="276" w:lineRule="auto"/>
        <w:jc w:val="both"/>
        <w:rPr>
          <w:rFonts w:ascii="Arial" w:hAnsi="Arial" w:cs="Arial"/>
          <w:sz w:val="20"/>
        </w:rPr>
      </w:pPr>
    </w:p>
    <w:p w14:paraId="5B41544E" w14:textId="5D10EC95" w:rsidR="00CA4805" w:rsidRPr="00075AB3" w:rsidRDefault="00CA4805" w:rsidP="00CA4805">
      <w:pPr>
        <w:spacing w:line="276" w:lineRule="auto"/>
        <w:jc w:val="both"/>
        <w:rPr>
          <w:rFonts w:ascii="Arial" w:hAnsi="Arial" w:cs="Arial"/>
          <w:sz w:val="20"/>
        </w:rPr>
      </w:pPr>
      <w:r w:rsidRPr="00075AB3">
        <w:rPr>
          <w:rFonts w:ascii="Arial" w:hAnsi="Arial" w:cs="Arial"/>
          <w:sz w:val="20"/>
        </w:rPr>
        <w:t xml:space="preserve">Podpisnika </w:t>
      </w:r>
      <w:r w:rsidR="00AC6BB7">
        <w:rPr>
          <w:rFonts w:ascii="Arial" w:hAnsi="Arial" w:cs="Arial"/>
          <w:sz w:val="20"/>
        </w:rPr>
        <w:t>okvirn</w:t>
      </w:r>
      <w:r w:rsidRPr="00075AB3">
        <w:rPr>
          <w:rFonts w:ascii="Arial" w:hAnsi="Arial" w:cs="Arial"/>
          <w:sz w:val="20"/>
        </w:rPr>
        <w:t>e</w:t>
      </w:r>
      <w:r w:rsidR="00AC6BB7">
        <w:rPr>
          <w:rFonts w:ascii="Arial" w:hAnsi="Arial" w:cs="Arial"/>
          <w:sz w:val="20"/>
        </w:rPr>
        <w:t>ga sporazuma</w:t>
      </w:r>
      <w:r w:rsidRPr="00075AB3">
        <w:rPr>
          <w:rFonts w:ascii="Arial" w:hAnsi="Arial" w:cs="Arial"/>
          <w:sz w:val="20"/>
        </w:rPr>
        <w:t xml:space="preserve"> se zavezujeta, da bosta morebitne spore reševala sporazumno. Če to ne bo mogoče, spore rešuje stvarno pristojno sodišče v Ljubljani.</w:t>
      </w:r>
    </w:p>
    <w:p w14:paraId="744C0C13" w14:textId="77777777" w:rsidR="00CA4805" w:rsidRPr="00075AB3" w:rsidRDefault="00CA4805" w:rsidP="00CA4805">
      <w:pPr>
        <w:spacing w:line="276" w:lineRule="auto"/>
        <w:jc w:val="both"/>
        <w:rPr>
          <w:rFonts w:ascii="Arial" w:hAnsi="Arial" w:cs="Arial"/>
          <w:sz w:val="20"/>
          <w:lang w:val="pl-PL"/>
        </w:rPr>
      </w:pPr>
    </w:p>
    <w:p w14:paraId="247829A5" w14:textId="77777777" w:rsidR="00CA4805" w:rsidRPr="00075AB3" w:rsidRDefault="00CA4805" w:rsidP="00FA619B">
      <w:pPr>
        <w:widowControl w:val="0"/>
        <w:numPr>
          <w:ilvl w:val="1"/>
          <w:numId w:val="7"/>
        </w:numPr>
        <w:tabs>
          <w:tab w:val="left" w:pos="284"/>
        </w:tabs>
        <w:spacing w:line="276" w:lineRule="auto"/>
        <w:ind w:left="357" w:hanging="357"/>
        <w:jc w:val="center"/>
        <w:rPr>
          <w:rFonts w:ascii="Arial" w:hAnsi="Arial" w:cs="Arial"/>
          <w:color w:val="0F0F0F"/>
          <w:sz w:val="20"/>
        </w:rPr>
      </w:pPr>
      <w:r w:rsidRPr="00075AB3">
        <w:rPr>
          <w:rFonts w:ascii="Arial" w:hAnsi="Arial" w:cs="Arial"/>
          <w:color w:val="0F0F0F"/>
          <w:sz w:val="20"/>
        </w:rPr>
        <w:t>člen</w:t>
      </w:r>
    </w:p>
    <w:p w14:paraId="30E2526B" w14:textId="77777777" w:rsidR="00CA4805" w:rsidRPr="00075AB3" w:rsidRDefault="00CA4805" w:rsidP="00CA4805">
      <w:pPr>
        <w:spacing w:line="276" w:lineRule="auto"/>
        <w:jc w:val="center"/>
        <w:rPr>
          <w:rFonts w:ascii="Arial" w:hAnsi="Arial" w:cs="Arial"/>
          <w:sz w:val="20"/>
        </w:rPr>
      </w:pPr>
      <w:r w:rsidRPr="00075AB3">
        <w:rPr>
          <w:rFonts w:ascii="Arial" w:hAnsi="Arial" w:cs="Arial"/>
          <w:sz w:val="20"/>
        </w:rPr>
        <w:t xml:space="preserve">(Veljavnost in podpis </w:t>
      </w:r>
      <w:r>
        <w:rPr>
          <w:rFonts w:ascii="Arial" w:hAnsi="Arial" w:cs="Arial"/>
          <w:sz w:val="20"/>
        </w:rPr>
        <w:t>okvirnega sporazuma</w:t>
      </w:r>
      <w:r w:rsidRPr="00075AB3">
        <w:rPr>
          <w:rFonts w:ascii="Arial" w:hAnsi="Arial" w:cs="Arial"/>
          <w:sz w:val="20"/>
        </w:rPr>
        <w:t>)</w:t>
      </w:r>
    </w:p>
    <w:p w14:paraId="7580A48A" w14:textId="77777777" w:rsidR="00CA4805" w:rsidRPr="00075AB3" w:rsidRDefault="00CA4805" w:rsidP="00CA4805">
      <w:pPr>
        <w:spacing w:line="276" w:lineRule="auto"/>
        <w:jc w:val="both"/>
        <w:rPr>
          <w:rFonts w:ascii="Arial" w:hAnsi="Arial" w:cs="Arial"/>
          <w:sz w:val="20"/>
        </w:rPr>
      </w:pPr>
    </w:p>
    <w:p w14:paraId="633541E2" w14:textId="3FFBA25D" w:rsidR="00CA4805" w:rsidRDefault="00CA4805" w:rsidP="00CA4805">
      <w:pPr>
        <w:spacing w:line="276" w:lineRule="auto"/>
        <w:jc w:val="both"/>
        <w:rPr>
          <w:rFonts w:ascii="Arial" w:hAnsi="Arial" w:cs="Arial"/>
          <w:sz w:val="20"/>
        </w:rPr>
      </w:pPr>
      <w:r w:rsidRPr="00F242CD">
        <w:rPr>
          <w:rFonts w:ascii="Arial" w:hAnsi="Arial" w:cs="Arial"/>
          <w:sz w:val="20"/>
        </w:rPr>
        <w:t>Ta okvirni sporazum velja z dnem podpisa s strani vseh pogodbenih strank.</w:t>
      </w:r>
    </w:p>
    <w:p w14:paraId="33908E32" w14:textId="73A6260B" w:rsidR="00F242CD" w:rsidRPr="00F242CD" w:rsidRDefault="00F242CD" w:rsidP="00CA4805">
      <w:pPr>
        <w:spacing w:line="276" w:lineRule="auto"/>
        <w:jc w:val="both"/>
        <w:rPr>
          <w:rFonts w:ascii="Arial" w:hAnsi="Arial" w:cs="Arial"/>
          <w:sz w:val="20"/>
        </w:rPr>
      </w:pPr>
      <w:r>
        <w:rPr>
          <w:rFonts w:ascii="Arial" w:hAnsi="Arial" w:cs="Arial"/>
          <w:sz w:val="20"/>
        </w:rPr>
        <w:t>Pričetek izvajanja okvirnega sporazuma je z dnem veljavnosti okvirnega sporazuma.</w:t>
      </w:r>
    </w:p>
    <w:p w14:paraId="0D2D6FC5" w14:textId="77777777" w:rsidR="00CA4805" w:rsidRPr="00777719" w:rsidRDefault="00CA4805" w:rsidP="00CA4805">
      <w:pPr>
        <w:spacing w:line="276" w:lineRule="auto"/>
        <w:jc w:val="both"/>
        <w:rPr>
          <w:rFonts w:ascii="Arial" w:hAnsi="Arial" w:cs="Arial"/>
          <w:color w:val="EE0000"/>
          <w:sz w:val="20"/>
          <w:highlight w:val="yellow"/>
        </w:rPr>
      </w:pPr>
    </w:p>
    <w:p w14:paraId="71693FF4" w14:textId="3BE8718E" w:rsidR="00CA4805" w:rsidRPr="00075AB3" w:rsidRDefault="00CA4805" w:rsidP="00CA4805">
      <w:pPr>
        <w:spacing w:line="276" w:lineRule="auto"/>
        <w:jc w:val="both"/>
        <w:rPr>
          <w:rFonts w:ascii="Arial" w:hAnsi="Arial" w:cs="Arial"/>
          <w:sz w:val="20"/>
        </w:rPr>
      </w:pPr>
      <w:r w:rsidRPr="00F242CD">
        <w:rPr>
          <w:rFonts w:ascii="Arial" w:hAnsi="Arial" w:cs="Arial"/>
          <w:sz w:val="20"/>
        </w:rPr>
        <w:t xml:space="preserve">Okvirni sporazum je sklenjen pod odložnim pogojem predložitve finančnega zavarovanja za dobro izvedbo del. </w:t>
      </w:r>
    </w:p>
    <w:p w14:paraId="6DC754E5" w14:textId="77777777" w:rsidR="00CA4805" w:rsidRPr="00075AB3" w:rsidRDefault="00CA4805" w:rsidP="00CA4805">
      <w:pPr>
        <w:spacing w:line="276" w:lineRule="auto"/>
        <w:rPr>
          <w:rFonts w:ascii="Arial" w:hAnsi="Arial" w:cs="Arial"/>
          <w:sz w:val="20"/>
        </w:rPr>
      </w:pPr>
    </w:p>
    <w:bookmarkEnd w:id="11"/>
    <w:p w14:paraId="1310CCB5" w14:textId="79CC1D0D" w:rsidR="00CA4805" w:rsidRPr="00B126E6" w:rsidRDefault="00AC6BB7" w:rsidP="00CA4805">
      <w:pPr>
        <w:jc w:val="both"/>
        <w:rPr>
          <w:rFonts w:ascii="Arial" w:hAnsi="Arial" w:cs="Arial"/>
          <w:sz w:val="20"/>
          <w:lang w:val="pl-PL"/>
        </w:rPr>
      </w:pPr>
      <w:r>
        <w:rPr>
          <w:rFonts w:ascii="Arial" w:hAnsi="Arial" w:cs="Arial"/>
          <w:sz w:val="20"/>
          <w:lang w:val="pl-PL"/>
        </w:rPr>
        <w:t>Okvirni sporazum je</w:t>
      </w:r>
      <w:r w:rsidR="00CA4805" w:rsidRPr="00777719">
        <w:rPr>
          <w:rFonts w:ascii="Arial" w:hAnsi="Arial" w:cs="Arial"/>
          <w:sz w:val="20"/>
          <w:lang w:val="pl-PL"/>
        </w:rPr>
        <w:t xml:space="preserve"> podpisan elektronsko.</w:t>
      </w:r>
      <w:r w:rsidR="00CA4805" w:rsidRPr="00B126E6">
        <w:rPr>
          <w:rFonts w:ascii="Arial" w:hAnsi="Arial" w:cs="Arial"/>
          <w:sz w:val="20"/>
          <w:lang w:val="pl-PL"/>
        </w:rPr>
        <w:t xml:space="preserve"> </w:t>
      </w:r>
    </w:p>
    <w:p w14:paraId="0689E472" w14:textId="77777777" w:rsidR="00CA4805" w:rsidRPr="00075AB3" w:rsidRDefault="00CA4805" w:rsidP="00CA4805">
      <w:pPr>
        <w:rPr>
          <w:rFonts w:ascii="Arial" w:hAnsi="Arial" w:cs="Arial"/>
          <w:sz w:val="20"/>
        </w:rPr>
      </w:pPr>
    </w:p>
    <w:tbl>
      <w:tblPr>
        <w:tblW w:w="0" w:type="auto"/>
        <w:tblLook w:val="04A0" w:firstRow="1" w:lastRow="0" w:firstColumn="1" w:lastColumn="0" w:noHBand="0" w:noVBand="1"/>
      </w:tblPr>
      <w:tblGrid>
        <w:gridCol w:w="3652"/>
        <w:gridCol w:w="1259"/>
        <w:gridCol w:w="4233"/>
      </w:tblGrid>
      <w:tr w:rsidR="00CA4805" w:rsidRPr="00075AB3" w14:paraId="489B159A" w14:textId="77777777" w:rsidTr="004E6464">
        <w:trPr>
          <w:trHeight w:val="434"/>
        </w:trPr>
        <w:tc>
          <w:tcPr>
            <w:tcW w:w="3652" w:type="dxa"/>
            <w:vAlign w:val="center"/>
          </w:tcPr>
          <w:p w14:paraId="730D8EBA" w14:textId="59D81C22" w:rsidR="00CA4805" w:rsidRPr="00075AB3" w:rsidRDefault="005D5F0C" w:rsidP="004E6464">
            <w:pPr>
              <w:rPr>
                <w:rFonts w:ascii="Arial" w:hAnsi="Arial" w:cs="Arial"/>
                <w:sz w:val="20"/>
              </w:rPr>
            </w:pPr>
            <w:r>
              <w:rPr>
                <w:rFonts w:ascii="Arial" w:hAnsi="Arial" w:cs="Arial"/>
                <w:b/>
                <w:bCs/>
                <w:sz w:val="20"/>
              </w:rPr>
              <w:t>IZVAJALEC</w:t>
            </w:r>
            <w:r w:rsidR="00CA4805" w:rsidRPr="00075AB3">
              <w:rPr>
                <w:rFonts w:ascii="Arial" w:hAnsi="Arial" w:cs="Arial"/>
                <w:b/>
                <w:bCs/>
                <w:sz w:val="20"/>
              </w:rPr>
              <w:t>:</w:t>
            </w:r>
          </w:p>
        </w:tc>
        <w:tc>
          <w:tcPr>
            <w:tcW w:w="1259" w:type="dxa"/>
            <w:vAlign w:val="center"/>
          </w:tcPr>
          <w:p w14:paraId="6A2960F1" w14:textId="77777777" w:rsidR="00CA4805" w:rsidRPr="00075AB3" w:rsidRDefault="00CA4805" w:rsidP="004E6464">
            <w:pPr>
              <w:rPr>
                <w:rFonts w:ascii="Arial" w:hAnsi="Arial" w:cs="Arial"/>
                <w:sz w:val="20"/>
              </w:rPr>
            </w:pPr>
          </w:p>
        </w:tc>
        <w:tc>
          <w:tcPr>
            <w:tcW w:w="4233" w:type="dxa"/>
            <w:vAlign w:val="center"/>
          </w:tcPr>
          <w:p w14:paraId="5078E2A1" w14:textId="77777777" w:rsidR="00CA4805" w:rsidRPr="00075AB3" w:rsidRDefault="00CA4805" w:rsidP="004E6464">
            <w:pPr>
              <w:rPr>
                <w:rFonts w:ascii="Arial" w:hAnsi="Arial" w:cs="Arial"/>
                <w:b/>
                <w:bCs/>
                <w:sz w:val="20"/>
              </w:rPr>
            </w:pPr>
            <w:r w:rsidRPr="00075AB3">
              <w:rPr>
                <w:rFonts w:ascii="Arial" w:hAnsi="Arial" w:cs="Arial"/>
                <w:b/>
                <w:bCs/>
                <w:sz w:val="20"/>
              </w:rPr>
              <w:t>NAROČNIK:</w:t>
            </w:r>
          </w:p>
        </w:tc>
      </w:tr>
      <w:tr w:rsidR="00CA4805" w:rsidRPr="00075AB3" w14:paraId="776CB48F" w14:textId="77777777" w:rsidTr="004E6464">
        <w:trPr>
          <w:trHeight w:val="899"/>
        </w:trPr>
        <w:tc>
          <w:tcPr>
            <w:tcW w:w="3652" w:type="dxa"/>
            <w:vAlign w:val="center"/>
          </w:tcPr>
          <w:p w14:paraId="2E4EA22A" w14:textId="77777777" w:rsidR="00CA4805" w:rsidRPr="00075AB3" w:rsidRDefault="00CA4805" w:rsidP="004E6464">
            <w:pPr>
              <w:jc w:val="center"/>
              <w:rPr>
                <w:rFonts w:ascii="Arial" w:hAnsi="Arial" w:cs="Arial"/>
                <w:sz w:val="20"/>
              </w:rPr>
            </w:pPr>
          </w:p>
        </w:tc>
        <w:tc>
          <w:tcPr>
            <w:tcW w:w="1259" w:type="dxa"/>
            <w:vAlign w:val="center"/>
          </w:tcPr>
          <w:p w14:paraId="19AFEE8A" w14:textId="77777777" w:rsidR="00CA4805" w:rsidRPr="00075AB3" w:rsidRDefault="00CA4805" w:rsidP="004E6464">
            <w:pPr>
              <w:rPr>
                <w:rFonts w:ascii="Arial" w:hAnsi="Arial" w:cs="Arial"/>
                <w:sz w:val="20"/>
              </w:rPr>
            </w:pPr>
          </w:p>
        </w:tc>
        <w:tc>
          <w:tcPr>
            <w:tcW w:w="4233" w:type="dxa"/>
            <w:vAlign w:val="center"/>
          </w:tcPr>
          <w:p w14:paraId="0D5EF057" w14:textId="77777777" w:rsidR="00CA4805" w:rsidRPr="00075AB3" w:rsidRDefault="00CA4805" w:rsidP="004E6464">
            <w:pPr>
              <w:jc w:val="center"/>
              <w:rPr>
                <w:rFonts w:ascii="Arial" w:hAnsi="Arial" w:cs="Arial"/>
                <w:sz w:val="20"/>
              </w:rPr>
            </w:pPr>
            <w:r w:rsidRPr="00075AB3">
              <w:rPr>
                <w:rFonts w:ascii="Arial" w:hAnsi="Arial" w:cs="Arial"/>
                <w:sz w:val="20"/>
              </w:rPr>
              <w:t>UNIVEZA V LJUBLJANI</w:t>
            </w:r>
          </w:p>
          <w:p w14:paraId="0E36E2AB" w14:textId="77777777" w:rsidR="00CA4805" w:rsidRPr="00075AB3" w:rsidRDefault="00CA4805" w:rsidP="004E6464">
            <w:pPr>
              <w:jc w:val="center"/>
              <w:rPr>
                <w:rFonts w:ascii="Arial" w:hAnsi="Arial" w:cs="Arial"/>
                <w:sz w:val="20"/>
              </w:rPr>
            </w:pPr>
            <w:r w:rsidRPr="00075AB3">
              <w:rPr>
                <w:rFonts w:ascii="Arial" w:hAnsi="Arial" w:cs="Arial"/>
                <w:sz w:val="20"/>
              </w:rPr>
              <w:t>FAKULTETA ZA MATEMATIKO IN FIZIKO</w:t>
            </w:r>
          </w:p>
          <w:p w14:paraId="6AA28246" w14:textId="0C722B74" w:rsidR="00CA4805" w:rsidRPr="00075AB3" w:rsidRDefault="00F242CD" w:rsidP="004E6464">
            <w:pPr>
              <w:jc w:val="center"/>
              <w:rPr>
                <w:rFonts w:ascii="Arial" w:hAnsi="Arial" w:cs="Arial"/>
                <w:sz w:val="20"/>
              </w:rPr>
            </w:pPr>
            <w:r>
              <w:rPr>
                <w:rFonts w:ascii="Arial" w:hAnsi="Arial" w:cs="Arial"/>
                <w:sz w:val="20"/>
              </w:rPr>
              <w:t>p</w:t>
            </w:r>
            <w:r w:rsidR="00CA4805" w:rsidRPr="00075AB3">
              <w:rPr>
                <w:rFonts w:ascii="Arial" w:hAnsi="Arial" w:cs="Arial"/>
                <w:sz w:val="20"/>
              </w:rPr>
              <w:t xml:space="preserve">rof. dr. </w:t>
            </w:r>
            <w:r>
              <w:rPr>
                <w:rFonts w:ascii="Arial" w:hAnsi="Arial" w:cs="Arial"/>
                <w:sz w:val="20"/>
              </w:rPr>
              <w:t>Emil Žagar</w:t>
            </w:r>
            <w:r w:rsidR="00CA4805" w:rsidRPr="00075AB3">
              <w:rPr>
                <w:rFonts w:ascii="Arial" w:hAnsi="Arial" w:cs="Arial"/>
                <w:sz w:val="20"/>
              </w:rPr>
              <w:t>, dekan</w:t>
            </w:r>
          </w:p>
        </w:tc>
      </w:tr>
      <w:tr w:rsidR="00CA4805" w:rsidRPr="00075AB3" w14:paraId="31BC53B8" w14:textId="77777777" w:rsidTr="004E6464">
        <w:trPr>
          <w:trHeight w:val="1167"/>
        </w:trPr>
        <w:tc>
          <w:tcPr>
            <w:tcW w:w="3652" w:type="dxa"/>
            <w:vAlign w:val="center"/>
          </w:tcPr>
          <w:p w14:paraId="2057B8D4" w14:textId="77777777" w:rsidR="00CA4805" w:rsidRPr="00075AB3" w:rsidRDefault="00CA4805" w:rsidP="004E6464">
            <w:pPr>
              <w:jc w:val="center"/>
              <w:rPr>
                <w:rFonts w:ascii="Arial" w:hAnsi="Arial" w:cs="Arial"/>
                <w:sz w:val="20"/>
              </w:rPr>
            </w:pPr>
          </w:p>
        </w:tc>
        <w:tc>
          <w:tcPr>
            <w:tcW w:w="1259" w:type="dxa"/>
            <w:vAlign w:val="center"/>
          </w:tcPr>
          <w:p w14:paraId="605A5FA0" w14:textId="77777777" w:rsidR="00CA4805" w:rsidRPr="00075AB3" w:rsidRDefault="00CA4805" w:rsidP="004E6464">
            <w:pPr>
              <w:rPr>
                <w:rFonts w:ascii="Arial" w:hAnsi="Arial" w:cs="Arial"/>
                <w:sz w:val="20"/>
              </w:rPr>
            </w:pPr>
          </w:p>
        </w:tc>
        <w:tc>
          <w:tcPr>
            <w:tcW w:w="4233" w:type="dxa"/>
            <w:vAlign w:val="center"/>
          </w:tcPr>
          <w:p w14:paraId="06136953" w14:textId="77777777" w:rsidR="00CA4805" w:rsidRPr="00075AB3" w:rsidRDefault="00CA4805" w:rsidP="004E6464">
            <w:pPr>
              <w:jc w:val="center"/>
              <w:rPr>
                <w:rFonts w:ascii="Arial" w:hAnsi="Arial" w:cs="Arial"/>
                <w:sz w:val="20"/>
              </w:rPr>
            </w:pPr>
          </w:p>
        </w:tc>
      </w:tr>
    </w:tbl>
    <w:p w14:paraId="20E48706" w14:textId="77777777" w:rsidR="00CA4805" w:rsidRPr="00075AB3" w:rsidRDefault="00CA4805" w:rsidP="00CA4805">
      <w:pPr>
        <w:rPr>
          <w:rFonts w:ascii="Arial" w:hAnsi="Arial" w:cs="Arial"/>
          <w:sz w:val="20"/>
        </w:rPr>
      </w:pPr>
    </w:p>
    <w:p w14:paraId="7A1CA819" w14:textId="77777777" w:rsidR="00CA4805" w:rsidRPr="00075AB3" w:rsidRDefault="00CA4805" w:rsidP="00CA4805">
      <w:pPr>
        <w:contextualSpacing/>
        <w:jc w:val="both"/>
        <w:rPr>
          <w:rFonts w:ascii="Arial" w:hAnsi="Arial" w:cs="Arial"/>
          <w:color w:val="000000"/>
          <w:sz w:val="20"/>
        </w:rPr>
      </w:pPr>
    </w:p>
    <w:p w14:paraId="3869CCC1" w14:textId="77777777" w:rsidR="00CA4805" w:rsidRPr="00075AB3" w:rsidRDefault="00CA4805" w:rsidP="00CA4805">
      <w:pPr>
        <w:ind w:left="16" w:right="55" w:hanging="10"/>
        <w:jc w:val="both"/>
        <w:rPr>
          <w:rFonts w:ascii="Arial" w:eastAsia="Garamond" w:hAnsi="Arial" w:cs="Arial"/>
          <w:b/>
          <w:bCs/>
          <w:color w:val="000000"/>
          <w:sz w:val="20"/>
        </w:rPr>
      </w:pPr>
      <w:r w:rsidRPr="00075AB3">
        <w:rPr>
          <w:rFonts w:ascii="Arial" w:eastAsia="Garamond" w:hAnsi="Arial" w:cs="Arial"/>
          <w:b/>
          <w:bCs/>
          <w:color w:val="000000"/>
          <w:sz w:val="20"/>
        </w:rPr>
        <w:t xml:space="preserve">Priloge, ki so priložene temu okvirnemu sporazumu: </w:t>
      </w:r>
    </w:p>
    <w:p w14:paraId="4DE0E3C0" w14:textId="77777777" w:rsidR="00CA4805" w:rsidRPr="00075AB3" w:rsidRDefault="00CA4805" w:rsidP="00CA4805">
      <w:pPr>
        <w:tabs>
          <w:tab w:val="right" w:pos="9072"/>
        </w:tabs>
        <w:rPr>
          <w:rFonts w:ascii="Arial" w:eastAsia="Arial Narrow" w:hAnsi="Arial" w:cs="Arial"/>
          <w:sz w:val="20"/>
        </w:rPr>
      </w:pPr>
    </w:p>
    <w:p w14:paraId="478E1C35" w14:textId="77777777" w:rsidR="00CA4805" w:rsidRPr="00075AB3" w:rsidRDefault="00CA4805" w:rsidP="00FA619B">
      <w:pPr>
        <w:numPr>
          <w:ilvl w:val="0"/>
          <w:numId w:val="9"/>
        </w:numPr>
        <w:ind w:left="714" w:right="57" w:hanging="357"/>
        <w:contextualSpacing/>
        <w:jc w:val="both"/>
        <w:rPr>
          <w:rFonts w:ascii="Arial" w:eastAsia="Garamond" w:hAnsi="Arial" w:cs="Arial"/>
          <w:color w:val="000000"/>
          <w:sz w:val="20"/>
        </w:rPr>
      </w:pPr>
      <w:r w:rsidRPr="00075AB3">
        <w:rPr>
          <w:rFonts w:ascii="Arial" w:eastAsia="Garamond" w:hAnsi="Arial" w:cs="Arial"/>
          <w:color w:val="000000"/>
          <w:sz w:val="20"/>
        </w:rPr>
        <w:t>Priloga 1: Ponudbena dokumentacija gospodarskega subjekta z dne _____________</w:t>
      </w:r>
    </w:p>
    <w:p w14:paraId="31DD06D4" w14:textId="77777777" w:rsidR="00CA4805" w:rsidRPr="00075AB3" w:rsidRDefault="00CA4805" w:rsidP="00FA619B">
      <w:pPr>
        <w:numPr>
          <w:ilvl w:val="0"/>
          <w:numId w:val="10"/>
        </w:numPr>
        <w:ind w:right="55"/>
        <w:contextualSpacing/>
        <w:jc w:val="both"/>
        <w:rPr>
          <w:rFonts w:ascii="Arial" w:eastAsia="Garamond" w:hAnsi="Arial" w:cs="Arial"/>
          <w:color w:val="000000"/>
          <w:sz w:val="20"/>
        </w:rPr>
      </w:pPr>
      <w:r w:rsidRPr="00075AB3">
        <w:rPr>
          <w:rFonts w:ascii="Arial" w:eastAsia="Garamond" w:hAnsi="Arial" w:cs="Arial"/>
          <w:color w:val="000000"/>
          <w:sz w:val="20"/>
        </w:rPr>
        <w:t xml:space="preserve">Priloga 2: </w:t>
      </w:r>
      <w:r w:rsidRPr="00075AB3">
        <w:rPr>
          <w:rFonts w:ascii="Arial" w:eastAsia="Calibri" w:hAnsi="Arial" w:cs="Arial"/>
          <w:bCs/>
          <w:sz w:val="20"/>
        </w:rPr>
        <w:t>Predračun s seznamom artiklov in tehničnimi specifikacijami.</w:t>
      </w:r>
    </w:p>
    <w:p w14:paraId="075BCA3C" w14:textId="77777777" w:rsidR="00CA4805" w:rsidRPr="00075AB3" w:rsidRDefault="00CA4805" w:rsidP="00CA4805">
      <w:pPr>
        <w:rPr>
          <w:rFonts w:ascii="Arial" w:hAnsi="Arial" w:cs="Arial"/>
          <w:sz w:val="20"/>
        </w:rPr>
      </w:pPr>
    </w:p>
    <w:p w14:paraId="676A23C1" w14:textId="77777777" w:rsidR="00CA4805" w:rsidRPr="00075AB3" w:rsidRDefault="00CA4805" w:rsidP="00CA4805">
      <w:pPr>
        <w:overflowPunct w:val="0"/>
        <w:autoSpaceDE w:val="0"/>
        <w:autoSpaceDN w:val="0"/>
        <w:adjustRightInd w:val="0"/>
        <w:rPr>
          <w:rFonts w:ascii="Arial" w:hAnsi="Arial" w:cs="Arial"/>
          <w:i/>
          <w:sz w:val="20"/>
        </w:rPr>
      </w:pPr>
    </w:p>
    <w:p w14:paraId="6DEA99A6" w14:textId="77777777" w:rsidR="00CA4805" w:rsidRPr="00075AB3" w:rsidRDefault="00CA4805" w:rsidP="00CA4805">
      <w:pPr>
        <w:autoSpaceDE w:val="0"/>
        <w:autoSpaceDN w:val="0"/>
        <w:adjustRightInd w:val="0"/>
        <w:ind w:right="1064"/>
        <w:rPr>
          <w:rFonts w:ascii="Arial" w:eastAsia="Calibri" w:hAnsi="Arial" w:cs="Arial"/>
          <w:sz w:val="20"/>
        </w:rPr>
      </w:pPr>
    </w:p>
    <w:p w14:paraId="430FD29C" w14:textId="77777777" w:rsidR="00F31301" w:rsidRPr="000571AF" w:rsidRDefault="00F31301" w:rsidP="00AC5AA0">
      <w:pPr>
        <w:rPr>
          <w:rFonts w:ascii="Arial" w:hAnsi="Arial" w:cs="Arial"/>
          <w:sz w:val="22"/>
          <w:szCs w:val="22"/>
        </w:rPr>
      </w:pPr>
    </w:p>
    <w:p w14:paraId="510F89E8" w14:textId="72E2F28F" w:rsidR="00F31301" w:rsidRPr="000571AF" w:rsidRDefault="00AA72F8" w:rsidP="00F31301">
      <w:pPr>
        <w:overflowPunct w:val="0"/>
        <w:autoSpaceDE w:val="0"/>
        <w:autoSpaceDN w:val="0"/>
        <w:adjustRightInd w:val="0"/>
        <w:jc w:val="right"/>
        <w:rPr>
          <w:rFonts w:ascii="Arial" w:hAnsi="Arial" w:cs="Arial"/>
          <w:sz w:val="22"/>
          <w:szCs w:val="22"/>
        </w:rPr>
      </w:pPr>
      <w:bookmarkStart w:id="13" w:name="_Hlk177327010"/>
      <w:r>
        <w:rPr>
          <w:rFonts w:ascii="Arial" w:hAnsi="Arial" w:cs="Arial"/>
          <w:b/>
          <w:sz w:val="22"/>
          <w:szCs w:val="22"/>
        </w:rPr>
        <w:br w:type="page"/>
      </w:r>
      <w:r w:rsidR="00F31301" w:rsidRPr="000571AF">
        <w:rPr>
          <w:rFonts w:ascii="Arial" w:hAnsi="Arial" w:cs="Arial"/>
          <w:b/>
          <w:sz w:val="22"/>
          <w:szCs w:val="22"/>
        </w:rPr>
        <w:lastRenderedPageBreak/>
        <w:t xml:space="preserve">Razpisni obrazec št. </w:t>
      </w:r>
      <w:r w:rsidR="006520D0">
        <w:rPr>
          <w:rFonts w:ascii="Arial" w:hAnsi="Arial" w:cs="Arial"/>
          <w:b/>
          <w:sz w:val="22"/>
          <w:szCs w:val="22"/>
        </w:rPr>
        <w:t>8</w:t>
      </w:r>
    </w:p>
    <w:bookmarkEnd w:id="13"/>
    <w:p w14:paraId="0F17AB85" w14:textId="77777777" w:rsidR="00BB5F4F" w:rsidRPr="001F5CA1" w:rsidRDefault="00BB5F4F" w:rsidP="00BB5F4F">
      <w:pPr>
        <w:overflowPunct w:val="0"/>
        <w:autoSpaceDE w:val="0"/>
        <w:autoSpaceDN w:val="0"/>
        <w:adjustRightInd w:val="0"/>
        <w:spacing w:line="252" w:lineRule="exact"/>
        <w:jc w:val="center"/>
        <w:rPr>
          <w:rFonts w:ascii="Arial" w:hAnsi="Arial" w:cs="Arial"/>
          <w:b/>
          <w:bCs/>
          <w:sz w:val="22"/>
          <w:szCs w:val="22"/>
        </w:rPr>
      </w:pPr>
      <w:r w:rsidRPr="001F5CA1">
        <w:rPr>
          <w:rFonts w:ascii="Arial" w:hAnsi="Arial" w:cs="Arial"/>
          <w:b/>
          <w:bCs/>
          <w:sz w:val="22"/>
          <w:szCs w:val="22"/>
        </w:rPr>
        <w:t>IZJAVA O LASTNIŠKIH DELEŽIH</w:t>
      </w:r>
    </w:p>
    <w:p w14:paraId="1A1BBE06" w14:textId="77777777" w:rsidR="00BB5F4F" w:rsidRPr="001F5CA1" w:rsidRDefault="00BB5F4F" w:rsidP="00BB5F4F">
      <w:pPr>
        <w:overflowPunct w:val="0"/>
        <w:autoSpaceDE w:val="0"/>
        <w:autoSpaceDN w:val="0"/>
        <w:adjustRightInd w:val="0"/>
        <w:spacing w:line="252" w:lineRule="exact"/>
        <w:jc w:val="center"/>
        <w:rPr>
          <w:rFonts w:ascii="Arial" w:hAnsi="Arial" w:cs="Arial"/>
          <w:b/>
          <w:bCs/>
          <w:sz w:val="20"/>
        </w:rPr>
      </w:pPr>
    </w:p>
    <w:p w14:paraId="3555A234" w14:textId="77777777" w:rsidR="00BB5F4F" w:rsidRPr="001F5CA1" w:rsidRDefault="00BB5F4F" w:rsidP="00BB5F4F">
      <w:pPr>
        <w:overflowPunct w:val="0"/>
        <w:autoSpaceDE w:val="0"/>
        <w:autoSpaceDN w:val="0"/>
        <w:adjustRightInd w:val="0"/>
        <w:spacing w:line="252" w:lineRule="exact"/>
        <w:rPr>
          <w:rFonts w:ascii="Arial" w:hAnsi="Arial" w:cs="Arial"/>
          <w:sz w:val="22"/>
          <w:szCs w:val="22"/>
        </w:rPr>
      </w:pPr>
      <w:r w:rsidRPr="001F5CA1">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313C7D4F" w14:textId="77777777" w:rsidR="00BB5F4F" w:rsidRPr="001F5CA1" w:rsidRDefault="00BB5F4F" w:rsidP="00BB5F4F">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644"/>
        <w:gridCol w:w="4421"/>
      </w:tblGrid>
      <w:tr w:rsidR="00BB5F4F" w:rsidRPr="001F5CA1" w14:paraId="2D2F40C7" w14:textId="77777777" w:rsidTr="00F26A30">
        <w:trPr>
          <w:trHeight w:val="340"/>
        </w:trPr>
        <w:tc>
          <w:tcPr>
            <w:tcW w:w="9065" w:type="dxa"/>
            <w:gridSpan w:val="2"/>
            <w:shd w:val="clear" w:color="auto" w:fill="83CAEB"/>
            <w:vAlign w:val="center"/>
          </w:tcPr>
          <w:p w14:paraId="78A0000F" w14:textId="77777777" w:rsidR="00BB5F4F" w:rsidRPr="001F5CA1" w:rsidRDefault="00BB5F4F" w:rsidP="00F26A30">
            <w:pPr>
              <w:overflowPunct w:val="0"/>
              <w:autoSpaceDE w:val="0"/>
              <w:autoSpaceDN w:val="0"/>
              <w:adjustRightInd w:val="0"/>
              <w:jc w:val="center"/>
              <w:rPr>
                <w:rFonts w:ascii="Arial" w:hAnsi="Arial" w:cs="Arial"/>
                <w:sz w:val="22"/>
                <w:szCs w:val="22"/>
              </w:rPr>
            </w:pPr>
            <w:r w:rsidRPr="001F5CA1">
              <w:rPr>
                <w:rFonts w:ascii="Arial" w:hAnsi="Arial" w:cs="Arial"/>
                <w:b/>
                <w:sz w:val="22"/>
                <w:szCs w:val="22"/>
              </w:rPr>
              <w:t>Podatki o pravni osebi – ponudniku</w:t>
            </w:r>
          </w:p>
        </w:tc>
      </w:tr>
      <w:tr w:rsidR="00BB5F4F" w:rsidRPr="001F5CA1" w14:paraId="7A7E78AE" w14:textId="77777777" w:rsidTr="00F26A30">
        <w:trPr>
          <w:trHeight w:val="583"/>
        </w:trPr>
        <w:tc>
          <w:tcPr>
            <w:tcW w:w="4644" w:type="dxa"/>
            <w:shd w:val="clear" w:color="auto" w:fill="83CAEB"/>
            <w:vAlign w:val="center"/>
          </w:tcPr>
          <w:p w14:paraId="08D4D98E"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Polno ime oz. naziv ponudnika</w:t>
            </w:r>
          </w:p>
        </w:tc>
        <w:tc>
          <w:tcPr>
            <w:tcW w:w="4421" w:type="dxa"/>
            <w:vAlign w:val="center"/>
          </w:tcPr>
          <w:p w14:paraId="68AAC618"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65EEB7AF" w14:textId="77777777" w:rsidTr="00F26A30">
        <w:trPr>
          <w:trHeight w:val="340"/>
        </w:trPr>
        <w:tc>
          <w:tcPr>
            <w:tcW w:w="4644" w:type="dxa"/>
            <w:shd w:val="clear" w:color="auto" w:fill="83CAEB"/>
            <w:vAlign w:val="center"/>
          </w:tcPr>
          <w:p w14:paraId="60E8B5FA"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Sedež ponudnika</w:t>
            </w:r>
          </w:p>
        </w:tc>
        <w:tc>
          <w:tcPr>
            <w:tcW w:w="4421" w:type="dxa"/>
            <w:vAlign w:val="center"/>
          </w:tcPr>
          <w:p w14:paraId="5A9A20F2"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3F0357F2" w14:textId="77777777" w:rsidTr="00F26A30">
        <w:trPr>
          <w:trHeight w:val="340"/>
        </w:trPr>
        <w:tc>
          <w:tcPr>
            <w:tcW w:w="4644" w:type="dxa"/>
            <w:shd w:val="clear" w:color="auto" w:fill="83CAEB"/>
            <w:vAlign w:val="center"/>
          </w:tcPr>
          <w:p w14:paraId="12099143"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Občina sedeža ponudnika</w:t>
            </w:r>
          </w:p>
        </w:tc>
        <w:tc>
          <w:tcPr>
            <w:tcW w:w="4421" w:type="dxa"/>
            <w:vAlign w:val="center"/>
          </w:tcPr>
          <w:p w14:paraId="14168545"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0A0493A9" w14:textId="77777777" w:rsidTr="00F26A30">
        <w:trPr>
          <w:trHeight w:val="340"/>
        </w:trPr>
        <w:tc>
          <w:tcPr>
            <w:tcW w:w="4644" w:type="dxa"/>
            <w:shd w:val="clear" w:color="auto" w:fill="83CAEB"/>
            <w:vAlign w:val="center"/>
          </w:tcPr>
          <w:p w14:paraId="7E51BB5F"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Številka vpisa v poslovni register (vložna št.)</w:t>
            </w:r>
          </w:p>
        </w:tc>
        <w:tc>
          <w:tcPr>
            <w:tcW w:w="4421" w:type="dxa"/>
            <w:vAlign w:val="center"/>
          </w:tcPr>
          <w:p w14:paraId="208E3143" w14:textId="77777777" w:rsidR="00BB5F4F" w:rsidRPr="001F5CA1" w:rsidRDefault="00BB5F4F" w:rsidP="00F26A30">
            <w:pPr>
              <w:overflowPunct w:val="0"/>
              <w:autoSpaceDE w:val="0"/>
              <w:autoSpaceDN w:val="0"/>
              <w:adjustRightInd w:val="0"/>
              <w:rPr>
                <w:rFonts w:ascii="Arial" w:hAnsi="Arial" w:cs="Arial"/>
                <w:b/>
                <w:sz w:val="22"/>
                <w:szCs w:val="22"/>
              </w:rPr>
            </w:pPr>
          </w:p>
        </w:tc>
      </w:tr>
      <w:tr w:rsidR="00BB5F4F" w:rsidRPr="001F5CA1" w14:paraId="502731AF" w14:textId="77777777" w:rsidTr="00F26A30">
        <w:trPr>
          <w:trHeight w:val="340"/>
        </w:trPr>
        <w:tc>
          <w:tcPr>
            <w:tcW w:w="4644" w:type="dxa"/>
            <w:shd w:val="clear" w:color="auto" w:fill="83CAEB"/>
            <w:vAlign w:val="center"/>
          </w:tcPr>
          <w:p w14:paraId="6CA17656" w14:textId="77777777" w:rsidR="00BB5F4F" w:rsidRPr="001F5CA1" w:rsidRDefault="00BB5F4F" w:rsidP="00F26A30">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Matična številka podjetja</w:t>
            </w:r>
          </w:p>
        </w:tc>
        <w:tc>
          <w:tcPr>
            <w:tcW w:w="4421" w:type="dxa"/>
            <w:vAlign w:val="center"/>
          </w:tcPr>
          <w:p w14:paraId="0945A713" w14:textId="77777777" w:rsidR="00BB5F4F" w:rsidRPr="001F5CA1" w:rsidRDefault="00BB5F4F" w:rsidP="00F26A30">
            <w:pPr>
              <w:overflowPunct w:val="0"/>
              <w:autoSpaceDE w:val="0"/>
              <w:autoSpaceDN w:val="0"/>
              <w:adjustRightInd w:val="0"/>
              <w:rPr>
                <w:rFonts w:ascii="Arial" w:hAnsi="Arial" w:cs="Arial"/>
                <w:b/>
                <w:sz w:val="22"/>
                <w:szCs w:val="22"/>
              </w:rPr>
            </w:pPr>
          </w:p>
        </w:tc>
      </w:tr>
    </w:tbl>
    <w:p w14:paraId="0AA9DFBE" w14:textId="77777777" w:rsidR="00BB5F4F" w:rsidRPr="001F5CA1" w:rsidRDefault="00BB5F4F" w:rsidP="00BB5F4F">
      <w:pPr>
        <w:overflowPunct w:val="0"/>
        <w:autoSpaceDE w:val="0"/>
        <w:autoSpaceDN w:val="0"/>
        <w:adjustRightInd w:val="0"/>
        <w:jc w:val="both"/>
        <w:rPr>
          <w:rFonts w:ascii="Arial" w:hAnsi="Arial" w:cs="Arial"/>
          <w:sz w:val="22"/>
          <w:szCs w:val="22"/>
        </w:rPr>
      </w:pPr>
    </w:p>
    <w:p w14:paraId="31F93558" w14:textId="77777777" w:rsidR="00BB5F4F" w:rsidRPr="001F5CA1" w:rsidRDefault="00BB5F4F" w:rsidP="00BB5F4F">
      <w:pPr>
        <w:numPr>
          <w:ilvl w:val="0"/>
          <w:numId w:val="30"/>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udeležbi fizičnih oseb v lastništvu ponudnika:</w:t>
      </w:r>
    </w:p>
    <w:p w14:paraId="40804916"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p>
    <w:p w14:paraId="14809BD9"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pri lastništvu zgoraj navedenega ponudnika udeležene naslednje fizične osebe:</w:t>
      </w:r>
    </w:p>
    <w:p w14:paraId="24E798EB" w14:textId="77777777" w:rsidR="00BB5F4F" w:rsidRPr="001F5CA1" w:rsidRDefault="00BB5F4F" w:rsidP="00BB5F4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BB5F4F" w:rsidRPr="001F5CA1" w14:paraId="0BA68807" w14:textId="77777777" w:rsidTr="00F26A30">
        <w:trPr>
          <w:trHeight w:val="608"/>
        </w:trPr>
        <w:tc>
          <w:tcPr>
            <w:tcW w:w="534" w:type="dxa"/>
            <w:shd w:val="clear" w:color="auto" w:fill="83CAEB"/>
            <w:vAlign w:val="center"/>
          </w:tcPr>
          <w:p w14:paraId="63E234FA"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Št.</w:t>
            </w:r>
          </w:p>
        </w:tc>
        <w:tc>
          <w:tcPr>
            <w:tcW w:w="2976" w:type="dxa"/>
            <w:shd w:val="clear" w:color="auto" w:fill="83CAEB"/>
            <w:vAlign w:val="center"/>
          </w:tcPr>
          <w:p w14:paraId="78175134"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Ime in priimek:</w:t>
            </w:r>
          </w:p>
        </w:tc>
        <w:tc>
          <w:tcPr>
            <w:tcW w:w="3969" w:type="dxa"/>
            <w:shd w:val="clear" w:color="auto" w:fill="83CAEB"/>
            <w:vAlign w:val="center"/>
          </w:tcPr>
          <w:p w14:paraId="319337CB"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Naslov stalnega bivališča (razen če ima oseba začasno prebivališče v RS):</w:t>
            </w:r>
          </w:p>
        </w:tc>
        <w:tc>
          <w:tcPr>
            <w:tcW w:w="1586" w:type="dxa"/>
            <w:shd w:val="clear" w:color="auto" w:fill="83CAEB"/>
            <w:vAlign w:val="center"/>
          </w:tcPr>
          <w:p w14:paraId="77D042FB"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Delež lastništva v %</w:t>
            </w:r>
          </w:p>
        </w:tc>
      </w:tr>
      <w:tr w:rsidR="00BB5F4F" w:rsidRPr="001F5CA1" w14:paraId="196AEA94" w14:textId="77777777" w:rsidTr="00F26A30">
        <w:trPr>
          <w:trHeight w:val="340"/>
        </w:trPr>
        <w:tc>
          <w:tcPr>
            <w:tcW w:w="534" w:type="dxa"/>
          </w:tcPr>
          <w:p w14:paraId="0EBD3D4D"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2976" w:type="dxa"/>
          </w:tcPr>
          <w:p w14:paraId="0CE574C3"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59BD22BF"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47EAE549"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510BAE22" w14:textId="77777777" w:rsidTr="00F26A30">
        <w:trPr>
          <w:trHeight w:val="340"/>
        </w:trPr>
        <w:tc>
          <w:tcPr>
            <w:tcW w:w="534" w:type="dxa"/>
          </w:tcPr>
          <w:p w14:paraId="35B5E710"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2976" w:type="dxa"/>
          </w:tcPr>
          <w:p w14:paraId="1E6E2C9A"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03B1D6FB"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58911627"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0BCED633" w14:textId="77777777" w:rsidTr="00F26A30">
        <w:trPr>
          <w:trHeight w:val="340"/>
        </w:trPr>
        <w:tc>
          <w:tcPr>
            <w:tcW w:w="534" w:type="dxa"/>
          </w:tcPr>
          <w:p w14:paraId="482431A2" w14:textId="77777777" w:rsidR="00BB5F4F" w:rsidRPr="001F5CA1" w:rsidRDefault="00BB5F4F" w:rsidP="00F26A30">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2976" w:type="dxa"/>
          </w:tcPr>
          <w:p w14:paraId="2F90E12E"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641B6691"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0A3AC61C"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bl>
    <w:p w14:paraId="18FC1495" w14:textId="77777777" w:rsidR="00BB5F4F" w:rsidRPr="001F5CA1" w:rsidRDefault="00BB5F4F" w:rsidP="00BB5F4F">
      <w:pPr>
        <w:overflowPunct w:val="0"/>
        <w:autoSpaceDE w:val="0"/>
        <w:autoSpaceDN w:val="0"/>
        <w:adjustRightInd w:val="0"/>
        <w:jc w:val="both"/>
        <w:rPr>
          <w:rFonts w:ascii="Arial" w:hAnsi="Arial" w:cs="Arial"/>
          <w:sz w:val="10"/>
          <w:szCs w:val="10"/>
        </w:rPr>
      </w:pPr>
    </w:p>
    <w:p w14:paraId="19AE587F" w14:textId="77777777" w:rsidR="00BB5F4F" w:rsidRPr="001F5CA1" w:rsidRDefault="00BB5F4F" w:rsidP="00BB5F4F">
      <w:pPr>
        <w:overflowPunct w:val="0"/>
        <w:autoSpaceDE w:val="0"/>
        <w:autoSpaceDN w:val="0"/>
        <w:adjustRightInd w:val="0"/>
        <w:jc w:val="both"/>
        <w:rPr>
          <w:rFonts w:ascii="Arial" w:hAnsi="Arial" w:cs="Arial"/>
          <w:sz w:val="22"/>
          <w:szCs w:val="22"/>
        </w:rPr>
      </w:pPr>
      <w:r w:rsidRPr="001F5CA1">
        <w:rPr>
          <w:rFonts w:ascii="Arial" w:hAnsi="Arial" w:cs="Arial"/>
          <w:sz w:val="22"/>
          <w:szCs w:val="22"/>
        </w:rPr>
        <w:t>V zgornji tabeli sem kot fizične osebe – udeležence v lastništvu ponudnika navedel:</w:t>
      </w:r>
    </w:p>
    <w:p w14:paraId="5085B4BC" w14:textId="77777777" w:rsidR="00BB5F4F" w:rsidRPr="001F5CA1" w:rsidRDefault="00BB5F4F" w:rsidP="00BB5F4F">
      <w:pPr>
        <w:numPr>
          <w:ilvl w:val="0"/>
          <w:numId w:val="29"/>
        </w:numPr>
        <w:overflowPunct w:val="0"/>
        <w:autoSpaceDE w:val="0"/>
        <w:autoSpaceDN w:val="0"/>
        <w:adjustRightInd w:val="0"/>
        <w:jc w:val="both"/>
        <w:rPr>
          <w:rFonts w:ascii="Arial" w:hAnsi="Arial" w:cs="Arial"/>
          <w:sz w:val="22"/>
          <w:szCs w:val="22"/>
        </w:rPr>
      </w:pPr>
      <w:r w:rsidRPr="001F5CA1">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4737DC5" w14:textId="77777777" w:rsidR="00BB5F4F" w:rsidRPr="001F5CA1" w:rsidRDefault="00BB5F4F" w:rsidP="00BB5F4F">
      <w:pPr>
        <w:numPr>
          <w:ilvl w:val="0"/>
          <w:numId w:val="29"/>
        </w:numPr>
        <w:overflowPunct w:val="0"/>
        <w:autoSpaceDE w:val="0"/>
        <w:autoSpaceDN w:val="0"/>
        <w:adjustRightInd w:val="0"/>
        <w:jc w:val="both"/>
        <w:rPr>
          <w:rFonts w:ascii="Arial" w:hAnsi="Arial" w:cs="Arial"/>
          <w:sz w:val="22"/>
          <w:szCs w:val="22"/>
        </w:rPr>
      </w:pPr>
      <w:r w:rsidRPr="001F5CA1">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DACB081" w14:textId="77777777" w:rsidR="00BB5F4F" w:rsidRPr="001F5CA1" w:rsidRDefault="00BB5F4F" w:rsidP="00BB5F4F">
      <w:pPr>
        <w:overflowPunct w:val="0"/>
        <w:autoSpaceDE w:val="0"/>
        <w:autoSpaceDN w:val="0"/>
        <w:adjustRightInd w:val="0"/>
        <w:jc w:val="both"/>
        <w:rPr>
          <w:rFonts w:ascii="Arial" w:hAnsi="Arial" w:cs="Arial"/>
          <w:sz w:val="22"/>
          <w:szCs w:val="22"/>
        </w:rPr>
      </w:pPr>
    </w:p>
    <w:p w14:paraId="74FC18B5" w14:textId="77777777" w:rsidR="00BB5F4F" w:rsidRPr="001F5CA1" w:rsidRDefault="00BB5F4F" w:rsidP="00BB5F4F">
      <w:pPr>
        <w:numPr>
          <w:ilvl w:val="0"/>
          <w:numId w:val="30"/>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udeležbi pravnih oseb v lastništvu ponudnika:</w:t>
      </w:r>
    </w:p>
    <w:p w14:paraId="064CBB6A"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p>
    <w:p w14:paraId="48BE7519"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pri lastništvu zgoraj navedenega ponudnika udeležene naslednje pravne osebe:</w:t>
      </w:r>
    </w:p>
    <w:p w14:paraId="4D9F24A3" w14:textId="77777777" w:rsidR="00BB5F4F" w:rsidRPr="001F5CA1" w:rsidRDefault="00BB5F4F" w:rsidP="00BB5F4F">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BB5F4F" w:rsidRPr="001F5CA1" w14:paraId="0C37A443" w14:textId="77777777" w:rsidTr="00F26A30">
        <w:trPr>
          <w:trHeight w:val="507"/>
        </w:trPr>
        <w:tc>
          <w:tcPr>
            <w:tcW w:w="534" w:type="dxa"/>
            <w:shd w:val="clear" w:color="auto" w:fill="83CAEB"/>
            <w:vAlign w:val="center"/>
          </w:tcPr>
          <w:p w14:paraId="6D4D51E9"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Št.</w:t>
            </w:r>
          </w:p>
        </w:tc>
        <w:tc>
          <w:tcPr>
            <w:tcW w:w="2976" w:type="dxa"/>
            <w:shd w:val="clear" w:color="auto" w:fill="83CAEB"/>
            <w:vAlign w:val="center"/>
          </w:tcPr>
          <w:p w14:paraId="4A4C4989"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Naziv pravne osebe:</w:t>
            </w:r>
          </w:p>
        </w:tc>
        <w:tc>
          <w:tcPr>
            <w:tcW w:w="3969" w:type="dxa"/>
            <w:shd w:val="clear" w:color="auto" w:fill="83CAEB"/>
            <w:vAlign w:val="center"/>
          </w:tcPr>
          <w:p w14:paraId="6BADEA34"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Sedež pravne osebe:</w:t>
            </w:r>
          </w:p>
        </w:tc>
        <w:tc>
          <w:tcPr>
            <w:tcW w:w="1586" w:type="dxa"/>
            <w:shd w:val="clear" w:color="auto" w:fill="83CAEB"/>
            <w:vAlign w:val="center"/>
          </w:tcPr>
          <w:p w14:paraId="09FEBA24" w14:textId="77777777" w:rsidR="00BB5F4F" w:rsidRPr="001F5CA1" w:rsidRDefault="00BB5F4F" w:rsidP="00F26A30">
            <w:pPr>
              <w:overflowPunct w:val="0"/>
              <w:autoSpaceDE w:val="0"/>
              <w:autoSpaceDN w:val="0"/>
              <w:adjustRightInd w:val="0"/>
              <w:rPr>
                <w:rFonts w:ascii="Arial" w:hAnsi="Arial" w:cs="Arial"/>
                <w:sz w:val="20"/>
              </w:rPr>
            </w:pPr>
            <w:r w:rsidRPr="001F5CA1">
              <w:rPr>
                <w:rFonts w:ascii="Arial" w:hAnsi="Arial" w:cs="Arial"/>
                <w:b/>
                <w:sz w:val="20"/>
              </w:rPr>
              <w:t>Delež lastništva v %</w:t>
            </w:r>
          </w:p>
        </w:tc>
      </w:tr>
      <w:tr w:rsidR="00BB5F4F" w:rsidRPr="001F5CA1" w14:paraId="471B2E53" w14:textId="77777777" w:rsidTr="00F26A30">
        <w:trPr>
          <w:trHeight w:val="340"/>
        </w:trPr>
        <w:tc>
          <w:tcPr>
            <w:tcW w:w="534" w:type="dxa"/>
          </w:tcPr>
          <w:p w14:paraId="4DA5661F"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2976" w:type="dxa"/>
          </w:tcPr>
          <w:p w14:paraId="5D4B8D8D"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36822F58"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3B5F03A2"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1FD6B470" w14:textId="77777777" w:rsidTr="00F26A30">
        <w:trPr>
          <w:trHeight w:val="340"/>
        </w:trPr>
        <w:tc>
          <w:tcPr>
            <w:tcW w:w="534" w:type="dxa"/>
          </w:tcPr>
          <w:p w14:paraId="78CD0323"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2976" w:type="dxa"/>
          </w:tcPr>
          <w:p w14:paraId="6BFE3F83"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13D770B7"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4B0BD427"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4BC46FD2" w14:textId="77777777" w:rsidTr="00F26A30">
        <w:trPr>
          <w:trHeight w:val="340"/>
        </w:trPr>
        <w:tc>
          <w:tcPr>
            <w:tcW w:w="534" w:type="dxa"/>
          </w:tcPr>
          <w:p w14:paraId="0AD4DF1E" w14:textId="77777777" w:rsidR="00BB5F4F" w:rsidRPr="001F5CA1" w:rsidRDefault="00BB5F4F" w:rsidP="00F26A30">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2976" w:type="dxa"/>
          </w:tcPr>
          <w:p w14:paraId="23803EBE"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969" w:type="dxa"/>
          </w:tcPr>
          <w:p w14:paraId="09F3C562"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1586" w:type="dxa"/>
          </w:tcPr>
          <w:p w14:paraId="67E80994"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bl>
    <w:p w14:paraId="4A02AB32" w14:textId="77777777" w:rsidR="00BB5F4F" w:rsidRPr="001F5CA1" w:rsidRDefault="00BB5F4F" w:rsidP="00BB5F4F">
      <w:pPr>
        <w:overflowPunct w:val="0"/>
        <w:autoSpaceDE w:val="0"/>
        <w:autoSpaceDN w:val="0"/>
        <w:adjustRightInd w:val="0"/>
        <w:jc w:val="both"/>
        <w:rPr>
          <w:rFonts w:ascii="Arial" w:hAnsi="Arial" w:cs="Arial"/>
          <w:sz w:val="10"/>
          <w:szCs w:val="10"/>
        </w:rPr>
      </w:pPr>
    </w:p>
    <w:p w14:paraId="636E8A2F" w14:textId="77777777" w:rsidR="00BB5F4F" w:rsidRPr="001F5CA1" w:rsidRDefault="00BB5F4F" w:rsidP="00BB5F4F">
      <w:pPr>
        <w:overflowPunct w:val="0"/>
        <w:autoSpaceDE w:val="0"/>
        <w:autoSpaceDN w:val="0"/>
        <w:adjustRightInd w:val="0"/>
        <w:jc w:val="both"/>
        <w:rPr>
          <w:rFonts w:ascii="Arial" w:hAnsi="Arial" w:cs="Arial"/>
          <w:sz w:val="22"/>
          <w:szCs w:val="22"/>
        </w:rPr>
      </w:pPr>
    </w:p>
    <w:p w14:paraId="22B811EE" w14:textId="77777777" w:rsidR="00BB5F4F" w:rsidRPr="001F5CA1" w:rsidRDefault="00BB5F4F" w:rsidP="00BB5F4F">
      <w:pPr>
        <w:numPr>
          <w:ilvl w:val="0"/>
          <w:numId w:val="30"/>
        </w:numPr>
        <w:overflowPunct w:val="0"/>
        <w:autoSpaceDE w:val="0"/>
        <w:autoSpaceDN w:val="0"/>
        <w:adjustRightInd w:val="0"/>
        <w:ind w:left="284"/>
        <w:jc w:val="both"/>
        <w:rPr>
          <w:rFonts w:ascii="Arial" w:hAnsi="Arial" w:cs="Arial"/>
          <w:b/>
          <w:bCs/>
          <w:sz w:val="22"/>
          <w:szCs w:val="22"/>
        </w:rPr>
      </w:pPr>
      <w:r w:rsidRPr="001F5CA1">
        <w:rPr>
          <w:rFonts w:ascii="Arial" w:hAnsi="Arial" w:cs="Arial"/>
          <w:b/>
          <w:bCs/>
          <w:sz w:val="22"/>
          <w:szCs w:val="22"/>
        </w:rPr>
        <w:t>Podatki o družbah, za katere se po določbah zakona, ki ureja gospodarske družbe, šteje, da so povezane družbe s ponudnikom</w:t>
      </w:r>
    </w:p>
    <w:p w14:paraId="0A949DAC"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p>
    <w:p w14:paraId="02718A88" w14:textId="77777777" w:rsidR="00BB5F4F" w:rsidRPr="001F5CA1" w:rsidRDefault="00BB5F4F" w:rsidP="00BB5F4F">
      <w:pPr>
        <w:overflowPunct w:val="0"/>
        <w:autoSpaceDE w:val="0"/>
        <w:autoSpaceDN w:val="0"/>
        <w:adjustRightInd w:val="0"/>
        <w:ind w:left="-76"/>
        <w:jc w:val="both"/>
        <w:rPr>
          <w:rFonts w:ascii="Arial" w:hAnsi="Arial" w:cs="Arial"/>
          <w:sz w:val="22"/>
          <w:szCs w:val="22"/>
        </w:rPr>
      </w:pPr>
      <w:r w:rsidRPr="001F5CA1">
        <w:rPr>
          <w:rFonts w:ascii="Arial" w:hAnsi="Arial" w:cs="Arial"/>
          <w:sz w:val="22"/>
          <w:szCs w:val="22"/>
        </w:rPr>
        <w:t>Spodaj podpisani zakoniti zastopnik izjavljam, da so skladno z določbami zakona, ki ureja gospodarske družbe, povezane družbe z zgoraj navedenim ponudnikom, naslednji gospodarski subjekti:</w:t>
      </w:r>
    </w:p>
    <w:p w14:paraId="58DC3BFA" w14:textId="77777777" w:rsidR="00BB5F4F" w:rsidRPr="001F5CA1" w:rsidRDefault="00BB5F4F" w:rsidP="00BB5F4F">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BB5F4F" w:rsidRPr="001F5CA1" w14:paraId="38D2B01F" w14:textId="77777777" w:rsidTr="00F26A30">
        <w:trPr>
          <w:trHeight w:val="79"/>
        </w:trPr>
        <w:tc>
          <w:tcPr>
            <w:tcW w:w="534" w:type="dxa"/>
            <w:shd w:val="clear" w:color="auto" w:fill="83CAEB"/>
            <w:vAlign w:val="center"/>
          </w:tcPr>
          <w:p w14:paraId="13F5C4FC"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Št.</w:t>
            </w:r>
          </w:p>
        </w:tc>
        <w:tc>
          <w:tcPr>
            <w:tcW w:w="3107" w:type="dxa"/>
            <w:shd w:val="clear" w:color="auto" w:fill="83CAEB"/>
            <w:vAlign w:val="center"/>
          </w:tcPr>
          <w:p w14:paraId="5692B5E3"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Naziv</w:t>
            </w:r>
          </w:p>
        </w:tc>
        <w:tc>
          <w:tcPr>
            <w:tcW w:w="3413" w:type="dxa"/>
            <w:shd w:val="clear" w:color="auto" w:fill="83CAEB"/>
            <w:vAlign w:val="center"/>
          </w:tcPr>
          <w:p w14:paraId="5558A419"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Sedež</w:t>
            </w:r>
          </w:p>
        </w:tc>
        <w:tc>
          <w:tcPr>
            <w:tcW w:w="2013" w:type="dxa"/>
            <w:shd w:val="clear" w:color="auto" w:fill="83CAEB"/>
            <w:vAlign w:val="center"/>
          </w:tcPr>
          <w:p w14:paraId="449C3CBB" w14:textId="77777777" w:rsidR="00BB5F4F" w:rsidRPr="001F5CA1" w:rsidRDefault="00BB5F4F" w:rsidP="00F26A30">
            <w:pPr>
              <w:overflowPunct w:val="0"/>
              <w:autoSpaceDE w:val="0"/>
              <w:autoSpaceDN w:val="0"/>
              <w:adjustRightInd w:val="0"/>
              <w:rPr>
                <w:rFonts w:ascii="Arial" w:hAnsi="Arial" w:cs="Arial"/>
                <w:b/>
                <w:sz w:val="20"/>
              </w:rPr>
            </w:pPr>
            <w:r w:rsidRPr="001F5CA1">
              <w:rPr>
                <w:rFonts w:ascii="Arial" w:hAnsi="Arial" w:cs="Arial"/>
                <w:b/>
                <w:sz w:val="20"/>
              </w:rPr>
              <w:t>Matična številka</w:t>
            </w:r>
          </w:p>
        </w:tc>
      </w:tr>
      <w:tr w:rsidR="00BB5F4F" w:rsidRPr="001F5CA1" w14:paraId="1C4F4BA0" w14:textId="77777777" w:rsidTr="00F26A30">
        <w:tblPrEx>
          <w:tblCellMar>
            <w:top w:w="57" w:type="dxa"/>
            <w:bottom w:w="0" w:type="dxa"/>
          </w:tblCellMar>
        </w:tblPrEx>
        <w:trPr>
          <w:trHeight w:val="618"/>
        </w:trPr>
        <w:tc>
          <w:tcPr>
            <w:tcW w:w="534" w:type="dxa"/>
          </w:tcPr>
          <w:p w14:paraId="05BB551B"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1</w:t>
            </w:r>
          </w:p>
        </w:tc>
        <w:tc>
          <w:tcPr>
            <w:tcW w:w="3107" w:type="dxa"/>
          </w:tcPr>
          <w:p w14:paraId="7EBC96FD"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413" w:type="dxa"/>
          </w:tcPr>
          <w:p w14:paraId="23F9723B"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2013" w:type="dxa"/>
          </w:tcPr>
          <w:p w14:paraId="33A000E6"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03745BB7" w14:textId="77777777" w:rsidTr="00F26A30">
        <w:tblPrEx>
          <w:tblCellMar>
            <w:top w:w="57" w:type="dxa"/>
            <w:bottom w:w="0" w:type="dxa"/>
          </w:tblCellMar>
        </w:tblPrEx>
        <w:trPr>
          <w:trHeight w:val="642"/>
        </w:trPr>
        <w:tc>
          <w:tcPr>
            <w:tcW w:w="534" w:type="dxa"/>
          </w:tcPr>
          <w:p w14:paraId="29150B53" w14:textId="77777777" w:rsidR="00BB5F4F" w:rsidRPr="001F5CA1" w:rsidRDefault="00BB5F4F" w:rsidP="00F26A30">
            <w:pPr>
              <w:overflowPunct w:val="0"/>
              <w:autoSpaceDE w:val="0"/>
              <w:autoSpaceDN w:val="0"/>
              <w:adjustRightInd w:val="0"/>
              <w:jc w:val="both"/>
              <w:rPr>
                <w:rFonts w:ascii="Arial" w:hAnsi="Arial" w:cs="Arial"/>
                <w:sz w:val="20"/>
              </w:rPr>
            </w:pPr>
            <w:r w:rsidRPr="001F5CA1">
              <w:rPr>
                <w:rFonts w:ascii="Arial" w:hAnsi="Arial" w:cs="Arial"/>
                <w:sz w:val="20"/>
              </w:rPr>
              <w:t>2</w:t>
            </w:r>
          </w:p>
        </w:tc>
        <w:tc>
          <w:tcPr>
            <w:tcW w:w="3107" w:type="dxa"/>
          </w:tcPr>
          <w:p w14:paraId="27602C98"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413" w:type="dxa"/>
          </w:tcPr>
          <w:p w14:paraId="2F9B9AF6"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2013" w:type="dxa"/>
          </w:tcPr>
          <w:p w14:paraId="7F949DBD"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r w:rsidR="00BB5F4F" w:rsidRPr="001F5CA1" w14:paraId="06987E08" w14:textId="77777777" w:rsidTr="00F26A30">
        <w:tblPrEx>
          <w:tblCellMar>
            <w:top w:w="57" w:type="dxa"/>
            <w:bottom w:w="0" w:type="dxa"/>
          </w:tblCellMar>
        </w:tblPrEx>
        <w:trPr>
          <w:trHeight w:val="340"/>
        </w:trPr>
        <w:tc>
          <w:tcPr>
            <w:tcW w:w="534" w:type="dxa"/>
          </w:tcPr>
          <w:p w14:paraId="21EF3F4B" w14:textId="77777777" w:rsidR="00BB5F4F" w:rsidRPr="001F5CA1" w:rsidRDefault="00BB5F4F" w:rsidP="00F26A30">
            <w:pPr>
              <w:overflowPunct w:val="0"/>
              <w:autoSpaceDE w:val="0"/>
              <w:autoSpaceDN w:val="0"/>
              <w:adjustRightInd w:val="0"/>
              <w:jc w:val="both"/>
              <w:rPr>
                <w:rFonts w:ascii="Arial" w:hAnsi="Arial" w:cs="Arial"/>
                <w:sz w:val="22"/>
                <w:szCs w:val="22"/>
              </w:rPr>
            </w:pPr>
            <w:r w:rsidRPr="001F5CA1">
              <w:rPr>
                <w:rFonts w:ascii="Arial" w:hAnsi="Arial" w:cs="Arial"/>
                <w:sz w:val="22"/>
                <w:szCs w:val="22"/>
              </w:rPr>
              <w:t>…</w:t>
            </w:r>
          </w:p>
        </w:tc>
        <w:tc>
          <w:tcPr>
            <w:tcW w:w="3107" w:type="dxa"/>
          </w:tcPr>
          <w:p w14:paraId="725BE27B"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3413" w:type="dxa"/>
          </w:tcPr>
          <w:p w14:paraId="4A0C7867" w14:textId="77777777" w:rsidR="00BB5F4F" w:rsidRPr="001F5CA1" w:rsidRDefault="00BB5F4F" w:rsidP="00F26A30">
            <w:pPr>
              <w:overflowPunct w:val="0"/>
              <w:autoSpaceDE w:val="0"/>
              <w:autoSpaceDN w:val="0"/>
              <w:adjustRightInd w:val="0"/>
              <w:jc w:val="both"/>
              <w:rPr>
                <w:rFonts w:ascii="Arial" w:hAnsi="Arial" w:cs="Arial"/>
                <w:sz w:val="22"/>
                <w:szCs w:val="22"/>
              </w:rPr>
            </w:pPr>
          </w:p>
        </w:tc>
        <w:tc>
          <w:tcPr>
            <w:tcW w:w="2013" w:type="dxa"/>
          </w:tcPr>
          <w:p w14:paraId="5B73DAA9" w14:textId="77777777" w:rsidR="00BB5F4F" w:rsidRPr="001F5CA1" w:rsidRDefault="00BB5F4F" w:rsidP="00F26A30">
            <w:pPr>
              <w:overflowPunct w:val="0"/>
              <w:autoSpaceDE w:val="0"/>
              <w:autoSpaceDN w:val="0"/>
              <w:adjustRightInd w:val="0"/>
              <w:jc w:val="both"/>
              <w:rPr>
                <w:rFonts w:ascii="Arial" w:hAnsi="Arial" w:cs="Arial"/>
                <w:sz w:val="22"/>
                <w:szCs w:val="22"/>
              </w:rPr>
            </w:pPr>
          </w:p>
        </w:tc>
      </w:tr>
    </w:tbl>
    <w:p w14:paraId="2327BD51" w14:textId="77777777" w:rsidR="00BB5F4F" w:rsidRPr="001F5CA1" w:rsidRDefault="00BB5F4F" w:rsidP="00BB5F4F">
      <w:pPr>
        <w:overflowPunct w:val="0"/>
        <w:autoSpaceDE w:val="0"/>
        <w:autoSpaceDN w:val="0"/>
        <w:adjustRightInd w:val="0"/>
        <w:jc w:val="both"/>
        <w:rPr>
          <w:rFonts w:ascii="Arial" w:hAnsi="Arial" w:cs="Arial"/>
          <w:i/>
          <w:sz w:val="20"/>
        </w:rPr>
      </w:pPr>
      <w:r w:rsidRPr="001F5CA1">
        <w:rPr>
          <w:rFonts w:ascii="Arial" w:hAnsi="Arial" w:cs="Arial"/>
          <w:i/>
          <w:sz w:val="20"/>
        </w:rPr>
        <w:t>*V primeru, da ponudnik ne bo izpolnil zgornje tabele, bo naročnik štel, da ponudnik izjavlja, da nima povezanih družb.</w:t>
      </w:r>
    </w:p>
    <w:p w14:paraId="4696A00C" w14:textId="77777777" w:rsidR="00BB5F4F" w:rsidRPr="001F5CA1" w:rsidRDefault="00BB5F4F" w:rsidP="00BB5F4F">
      <w:pPr>
        <w:overflowPunct w:val="0"/>
        <w:autoSpaceDE w:val="0"/>
        <w:autoSpaceDN w:val="0"/>
        <w:adjustRightInd w:val="0"/>
        <w:jc w:val="both"/>
        <w:rPr>
          <w:rFonts w:ascii="Arial" w:hAnsi="Arial" w:cs="Arial"/>
          <w:sz w:val="10"/>
          <w:szCs w:val="10"/>
        </w:rPr>
      </w:pPr>
    </w:p>
    <w:p w14:paraId="1B86BB1D" w14:textId="77777777" w:rsidR="00BB5F4F" w:rsidRPr="001F5CA1" w:rsidRDefault="00BB5F4F" w:rsidP="00BB5F4F">
      <w:pPr>
        <w:overflowPunct w:val="0"/>
        <w:autoSpaceDE w:val="0"/>
        <w:autoSpaceDN w:val="0"/>
        <w:adjustRightInd w:val="0"/>
        <w:jc w:val="both"/>
        <w:rPr>
          <w:rFonts w:ascii="Arial" w:hAnsi="Arial" w:cs="Arial"/>
          <w:bCs/>
          <w:sz w:val="22"/>
          <w:szCs w:val="22"/>
        </w:rPr>
      </w:pPr>
    </w:p>
    <w:p w14:paraId="1AC4F758" w14:textId="77777777" w:rsidR="00BB5F4F" w:rsidRPr="001F5CA1" w:rsidRDefault="00BB5F4F" w:rsidP="00BB5F4F">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11519A1A" w14:textId="77777777" w:rsidR="00BB5F4F" w:rsidRPr="001F5CA1" w:rsidRDefault="00BB5F4F" w:rsidP="00BB5F4F">
      <w:pPr>
        <w:overflowPunct w:val="0"/>
        <w:autoSpaceDE w:val="0"/>
        <w:autoSpaceDN w:val="0"/>
        <w:adjustRightInd w:val="0"/>
        <w:jc w:val="both"/>
        <w:rPr>
          <w:rFonts w:ascii="Arial" w:hAnsi="Arial" w:cs="Arial"/>
          <w:bCs/>
          <w:sz w:val="22"/>
          <w:szCs w:val="22"/>
        </w:rPr>
      </w:pPr>
    </w:p>
    <w:p w14:paraId="02919497" w14:textId="77777777" w:rsidR="00BB5F4F" w:rsidRPr="001F5CA1" w:rsidRDefault="00BB5F4F" w:rsidP="00BB5F4F">
      <w:pPr>
        <w:overflowPunct w:val="0"/>
        <w:autoSpaceDE w:val="0"/>
        <w:autoSpaceDN w:val="0"/>
        <w:adjustRightInd w:val="0"/>
        <w:jc w:val="both"/>
        <w:rPr>
          <w:rFonts w:ascii="Arial" w:hAnsi="Arial" w:cs="Arial"/>
          <w:bCs/>
          <w:sz w:val="22"/>
          <w:szCs w:val="22"/>
        </w:rPr>
      </w:pPr>
      <w:r w:rsidRPr="001F5CA1">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5FE20BA" w14:textId="77777777" w:rsidR="00BB5F4F" w:rsidRPr="001F5CA1" w:rsidRDefault="00BB5F4F" w:rsidP="00BB5F4F">
      <w:pPr>
        <w:overflowPunct w:val="0"/>
        <w:autoSpaceDE w:val="0"/>
        <w:autoSpaceDN w:val="0"/>
        <w:adjustRightInd w:val="0"/>
        <w:jc w:val="both"/>
        <w:rPr>
          <w:rFonts w:ascii="Arial" w:hAnsi="Arial" w:cs="Arial"/>
          <w:bCs/>
          <w:sz w:val="22"/>
          <w:szCs w:val="22"/>
        </w:rPr>
      </w:pPr>
    </w:p>
    <w:p w14:paraId="213A3812" w14:textId="77777777" w:rsidR="00BB5F4F" w:rsidRPr="001F5CA1" w:rsidRDefault="00BB5F4F" w:rsidP="00BB5F4F">
      <w:pPr>
        <w:overflowPunct w:val="0"/>
        <w:autoSpaceDE w:val="0"/>
        <w:autoSpaceDN w:val="0"/>
        <w:adjustRightInd w:val="0"/>
        <w:jc w:val="both"/>
        <w:rPr>
          <w:rFonts w:ascii="Arial" w:hAnsi="Arial" w:cs="Arial"/>
          <w:b/>
          <w:sz w:val="22"/>
          <w:szCs w:val="22"/>
          <w:u w:val="single"/>
        </w:rPr>
      </w:pPr>
      <w:r w:rsidRPr="001F5CA1">
        <w:rPr>
          <w:rFonts w:ascii="Arial" w:hAnsi="Arial" w:cs="Arial"/>
          <w:b/>
          <w:sz w:val="22"/>
          <w:szCs w:val="22"/>
          <w:u w:val="single"/>
        </w:rPr>
        <w:t>Ponudnik lahko vse zgoraj zahtevane podatke predloži tudi v elektronski obliki.</w:t>
      </w:r>
    </w:p>
    <w:p w14:paraId="5185D35E" w14:textId="77777777" w:rsidR="00BB5F4F" w:rsidRPr="001F5CA1" w:rsidRDefault="00BB5F4F" w:rsidP="00BB5F4F">
      <w:pPr>
        <w:overflowPunct w:val="0"/>
        <w:autoSpaceDE w:val="0"/>
        <w:autoSpaceDN w:val="0"/>
        <w:adjustRightInd w:val="0"/>
        <w:jc w:val="both"/>
        <w:rPr>
          <w:rFonts w:ascii="Arial" w:hAnsi="Arial" w:cs="Arial"/>
          <w:color w:val="000000"/>
          <w:sz w:val="22"/>
          <w:szCs w:val="22"/>
        </w:rPr>
      </w:pPr>
    </w:p>
    <w:p w14:paraId="160AAC45" w14:textId="77777777" w:rsidR="00BB5F4F" w:rsidRPr="001F5CA1" w:rsidRDefault="00BB5F4F" w:rsidP="00BB5F4F">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BB5F4F" w:rsidRPr="001F5CA1" w14:paraId="3A73C2A9" w14:textId="77777777" w:rsidTr="00F26A30">
        <w:trPr>
          <w:trHeight w:val="397"/>
        </w:trPr>
        <w:tc>
          <w:tcPr>
            <w:tcW w:w="2127" w:type="dxa"/>
            <w:vAlign w:val="center"/>
          </w:tcPr>
          <w:p w14:paraId="327F94DB" w14:textId="77777777" w:rsidR="00BB5F4F" w:rsidRPr="001F5CA1" w:rsidRDefault="00BB5F4F" w:rsidP="00F26A30">
            <w:pPr>
              <w:overflowPunct w:val="0"/>
              <w:autoSpaceDE w:val="0"/>
              <w:autoSpaceDN w:val="0"/>
              <w:adjustRightInd w:val="0"/>
              <w:jc w:val="both"/>
              <w:rPr>
                <w:rFonts w:ascii="Arial" w:hAnsi="Arial" w:cs="Arial"/>
                <w:color w:val="000000"/>
                <w:sz w:val="20"/>
              </w:rPr>
            </w:pPr>
            <w:r w:rsidRPr="001F5CA1">
              <w:rPr>
                <w:rFonts w:ascii="Arial" w:hAnsi="Arial" w:cs="Arial"/>
                <w:color w:val="000000"/>
                <w:sz w:val="20"/>
              </w:rPr>
              <w:t>Zakoniti zastopnik:</w:t>
            </w:r>
          </w:p>
        </w:tc>
        <w:tc>
          <w:tcPr>
            <w:tcW w:w="2316" w:type="dxa"/>
            <w:vAlign w:val="center"/>
          </w:tcPr>
          <w:p w14:paraId="637E5B77"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c>
          <w:tcPr>
            <w:tcW w:w="1936" w:type="dxa"/>
            <w:vAlign w:val="center"/>
          </w:tcPr>
          <w:p w14:paraId="0187D022" w14:textId="77777777" w:rsidR="00BB5F4F" w:rsidRPr="001F5CA1" w:rsidRDefault="00BB5F4F" w:rsidP="00F26A30">
            <w:pPr>
              <w:overflowPunct w:val="0"/>
              <w:autoSpaceDE w:val="0"/>
              <w:autoSpaceDN w:val="0"/>
              <w:adjustRightInd w:val="0"/>
              <w:jc w:val="both"/>
              <w:rPr>
                <w:rFonts w:ascii="Arial" w:hAnsi="Arial" w:cs="Arial"/>
                <w:color w:val="000000"/>
                <w:sz w:val="20"/>
              </w:rPr>
            </w:pPr>
            <w:r w:rsidRPr="001F5CA1">
              <w:rPr>
                <w:rFonts w:ascii="Arial" w:hAnsi="Arial" w:cs="Arial"/>
                <w:bCs/>
                <w:color w:val="000000"/>
                <w:sz w:val="20"/>
              </w:rPr>
              <w:t>Ime in priimek:</w:t>
            </w:r>
          </w:p>
        </w:tc>
        <w:tc>
          <w:tcPr>
            <w:tcW w:w="2768" w:type="dxa"/>
            <w:tcBorders>
              <w:bottom w:val="single" w:sz="4" w:space="0" w:color="auto"/>
            </w:tcBorders>
            <w:vAlign w:val="center"/>
          </w:tcPr>
          <w:p w14:paraId="52484B0B" w14:textId="77777777" w:rsidR="00BB5F4F" w:rsidRPr="001F5CA1" w:rsidRDefault="00BB5F4F" w:rsidP="00F26A30">
            <w:pPr>
              <w:overflowPunct w:val="0"/>
              <w:autoSpaceDE w:val="0"/>
              <w:autoSpaceDN w:val="0"/>
              <w:adjustRightInd w:val="0"/>
              <w:jc w:val="center"/>
              <w:rPr>
                <w:rFonts w:ascii="Arial" w:hAnsi="Arial" w:cs="Arial"/>
                <w:color w:val="000000"/>
                <w:sz w:val="22"/>
                <w:szCs w:val="22"/>
              </w:rPr>
            </w:pPr>
          </w:p>
        </w:tc>
      </w:tr>
      <w:tr w:rsidR="00BB5F4F" w:rsidRPr="001F5CA1" w14:paraId="689CD4CE" w14:textId="77777777" w:rsidTr="00F26A30">
        <w:trPr>
          <w:trHeight w:val="1039"/>
        </w:trPr>
        <w:tc>
          <w:tcPr>
            <w:tcW w:w="2127" w:type="dxa"/>
            <w:vAlign w:val="center"/>
          </w:tcPr>
          <w:p w14:paraId="05FF8E49"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c>
          <w:tcPr>
            <w:tcW w:w="2316" w:type="dxa"/>
            <w:vAlign w:val="center"/>
          </w:tcPr>
          <w:p w14:paraId="38024589"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c>
          <w:tcPr>
            <w:tcW w:w="1936" w:type="dxa"/>
            <w:vAlign w:val="center"/>
          </w:tcPr>
          <w:p w14:paraId="4A326964"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r w:rsidRPr="001F5CA1">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0B020C41" w14:textId="77777777" w:rsidR="00BB5F4F" w:rsidRPr="001F5CA1" w:rsidRDefault="00BB5F4F" w:rsidP="00F26A30">
            <w:pPr>
              <w:overflowPunct w:val="0"/>
              <w:autoSpaceDE w:val="0"/>
              <w:autoSpaceDN w:val="0"/>
              <w:adjustRightInd w:val="0"/>
              <w:jc w:val="both"/>
              <w:rPr>
                <w:rFonts w:ascii="Arial" w:hAnsi="Arial" w:cs="Arial"/>
                <w:color w:val="000000"/>
                <w:sz w:val="22"/>
                <w:szCs w:val="22"/>
              </w:rPr>
            </w:pPr>
          </w:p>
        </w:tc>
      </w:tr>
    </w:tbl>
    <w:p w14:paraId="639CCFB4" w14:textId="77777777" w:rsidR="00BB5F4F" w:rsidRPr="001F5CA1" w:rsidRDefault="00BB5F4F" w:rsidP="00BB5F4F">
      <w:pPr>
        <w:keepNext/>
        <w:keepLines/>
        <w:tabs>
          <w:tab w:val="left" w:pos="536"/>
        </w:tabs>
        <w:overflowPunct w:val="0"/>
        <w:autoSpaceDE w:val="0"/>
        <w:autoSpaceDN w:val="0"/>
        <w:adjustRightInd w:val="0"/>
        <w:jc w:val="both"/>
        <w:rPr>
          <w:rFonts w:ascii="Arial" w:hAnsi="Arial" w:cs="Arial"/>
          <w:bCs/>
          <w:color w:val="000000"/>
          <w:sz w:val="20"/>
        </w:rPr>
      </w:pPr>
    </w:p>
    <w:p w14:paraId="61A5BD9F" w14:textId="6C14DA77" w:rsidR="000C33B3" w:rsidRPr="00E00A01" w:rsidRDefault="00BB5F4F" w:rsidP="00E00A01">
      <w:pPr>
        <w:overflowPunct w:val="0"/>
        <w:autoSpaceDE w:val="0"/>
        <w:autoSpaceDN w:val="0"/>
        <w:adjustRightInd w:val="0"/>
        <w:spacing w:after="120"/>
        <w:jc w:val="both"/>
        <w:rPr>
          <w:rFonts w:ascii="Arial" w:eastAsia="Calibri" w:hAnsi="Arial" w:cs="Arial"/>
          <w:sz w:val="20"/>
        </w:rPr>
      </w:pPr>
      <w:r w:rsidRPr="001F5CA1">
        <w:rPr>
          <w:rFonts w:ascii="Arial" w:hAnsi="Arial" w:cs="Arial"/>
          <w:i/>
          <w:sz w:val="20"/>
          <w:u w:val="single"/>
        </w:rPr>
        <w:t>V primeru, da ponudnik nastopa s partnerji, se predmetni obrazec predloži tudi za partnerje.</w:t>
      </w:r>
    </w:p>
    <w:sectPr w:rsidR="000C33B3" w:rsidRPr="00E00A01"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0466" w14:textId="77777777" w:rsidR="00342420" w:rsidRDefault="00342420" w:rsidP="003E3CA9">
      <w:r>
        <w:separator/>
      </w:r>
    </w:p>
  </w:endnote>
  <w:endnote w:type="continuationSeparator" w:id="0">
    <w:p w14:paraId="6D8F4EF5" w14:textId="77777777" w:rsidR="00342420" w:rsidRDefault="00342420"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8E851" w14:textId="77777777" w:rsidR="00342420" w:rsidRDefault="00342420" w:rsidP="003E3CA9">
      <w:r>
        <w:separator/>
      </w:r>
    </w:p>
  </w:footnote>
  <w:footnote w:type="continuationSeparator" w:id="0">
    <w:p w14:paraId="6E387194" w14:textId="77777777" w:rsidR="00342420" w:rsidRDefault="00342420" w:rsidP="003E3CA9">
      <w:r>
        <w:continuationSeparator/>
      </w:r>
    </w:p>
  </w:footnote>
  <w:footnote w:id="1">
    <w:p w14:paraId="75ECB4EF" w14:textId="77777777" w:rsidR="00F26A30" w:rsidRPr="00BC30F5" w:rsidRDefault="00F26A30" w:rsidP="000965D0">
      <w:pPr>
        <w:tabs>
          <w:tab w:val="left" w:pos="1560"/>
          <w:tab w:val="right" w:pos="2556"/>
          <w:tab w:val="right" w:pos="9017"/>
        </w:tabs>
        <w:ind w:right="6"/>
        <w:jc w:val="both"/>
        <w:rPr>
          <w:iCs/>
          <w:sz w:val="18"/>
          <w:szCs w:val="18"/>
        </w:rPr>
      </w:pPr>
      <w:r w:rsidRPr="00BC30F5">
        <w:rPr>
          <w:rStyle w:val="FootnoteReference"/>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14E63B79" w14:textId="77777777" w:rsidR="00F26A30" w:rsidRPr="00BC30F5" w:rsidRDefault="00F26A30">
      <w:pPr>
        <w:pStyle w:val="FootnoteText"/>
        <w:rPr>
          <w:sz w:val="18"/>
          <w:szCs w:val="18"/>
        </w:rPr>
      </w:pPr>
    </w:p>
  </w:footnote>
  <w:footnote w:id="2">
    <w:p w14:paraId="5F84542B" w14:textId="77777777" w:rsidR="00F26A30" w:rsidRPr="00BC30F5" w:rsidRDefault="00F26A30" w:rsidP="000965D0">
      <w:pPr>
        <w:tabs>
          <w:tab w:val="left" w:pos="1560"/>
          <w:tab w:val="right" w:pos="2556"/>
          <w:tab w:val="right" w:pos="9017"/>
        </w:tabs>
        <w:ind w:right="6"/>
        <w:jc w:val="both"/>
        <w:rPr>
          <w:iCs/>
          <w:sz w:val="18"/>
          <w:szCs w:val="18"/>
        </w:rPr>
      </w:pPr>
      <w:r w:rsidRPr="00BC30F5">
        <w:rPr>
          <w:rStyle w:val="FootnoteReference"/>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729DCCD6" w14:textId="77777777" w:rsidR="00F26A30" w:rsidRPr="00BC30F5" w:rsidRDefault="00F26A30">
      <w:pPr>
        <w:pStyle w:val="FootnoteText"/>
        <w:rPr>
          <w:sz w:val="18"/>
          <w:szCs w:val="18"/>
        </w:rPr>
      </w:pPr>
    </w:p>
  </w:footnote>
  <w:footnote w:id="3">
    <w:p w14:paraId="5950146C" w14:textId="786DFBFE" w:rsidR="00F26A30" w:rsidRDefault="00F26A30" w:rsidP="00FB09D4">
      <w:pPr>
        <w:pStyle w:val="FootnoteText"/>
        <w:jc w:val="both"/>
      </w:pPr>
      <w:r>
        <w:rPr>
          <w:rStyle w:val="FootnoteReference"/>
        </w:rPr>
        <w:footnoteRef/>
      </w:r>
      <w:r>
        <w:t xml:space="preserve"> </w:t>
      </w:r>
      <w:r w:rsidRPr="009B0BE3">
        <w:rPr>
          <w:i/>
          <w:iCs/>
          <w:sz w:val="18"/>
          <w:szCs w:val="18"/>
        </w:rPr>
        <w:t>Ponudnik v informacijski sistem v e-JN v razdelek »Predračun« naloži izpolnjen obrazec »Predračun</w:t>
      </w:r>
      <w:r>
        <w:rPr>
          <w:i/>
          <w:iCs/>
          <w:sz w:val="18"/>
          <w:szCs w:val="18"/>
        </w:rPr>
        <w:t>«</w:t>
      </w:r>
      <w:r w:rsidRPr="009B0BE3">
        <w:rPr>
          <w:i/>
          <w:iCs/>
          <w:sz w:val="18"/>
          <w:szCs w:val="18"/>
        </w:rPr>
        <w:t xml:space="preserve"> (Razpisni obrazec št. 2) v .pdf. datoteki, ki bo </w:t>
      </w:r>
      <w:r w:rsidRPr="009B0BE3">
        <w:rPr>
          <w:b/>
          <w:i/>
          <w:iCs/>
          <w:sz w:val="18"/>
          <w:szCs w:val="18"/>
        </w:rPr>
        <w:t>dostopen na javnem odpiranju ponudb</w:t>
      </w:r>
      <w:r>
        <w:rPr>
          <w:b/>
          <w:i/>
          <w:iCs/>
          <w:sz w:val="18"/>
          <w:szCs w:val="18"/>
        </w:rPr>
        <w:t>.</w:t>
      </w:r>
      <w:r>
        <w:rPr>
          <w:i/>
          <w:iCs/>
          <w:sz w:val="18"/>
          <w:szCs w:val="18"/>
        </w:rPr>
        <w:t xml:space="preserve"> Izpolnjen naročnikov predračun v Excelu in uradni redni cenik ponudnik naloži v informacijskem sistemu e-JN v razdelku »Dokumenti« v razdelku »Ostale priloge«.  </w:t>
      </w:r>
    </w:p>
  </w:footnote>
  <w:footnote w:id="4">
    <w:p w14:paraId="702C61AD" w14:textId="77777777" w:rsidR="00F26A30" w:rsidRPr="0018765C" w:rsidRDefault="00F26A30" w:rsidP="00AD4913">
      <w:pPr>
        <w:pStyle w:val="Header"/>
        <w:jc w:val="both"/>
        <w:rPr>
          <w:rFonts w:ascii="Times New Roman" w:hAnsi="Times New Roman"/>
          <w:i/>
          <w:sz w:val="18"/>
          <w:szCs w:val="18"/>
        </w:rPr>
      </w:pPr>
      <w:r w:rsidRPr="0018765C">
        <w:rPr>
          <w:rStyle w:val="FootnoteReference"/>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71AC2002" w14:textId="77777777" w:rsidR="00F26A30" w:rsidRPr="008F4A89" w:rsidRDefault="00F26A30" w:rsidP="00FA619B">
      <w:pPr>
        <w:numPr>
          <w:ilvl w:val="1"/>
          <w:numId w:val="15"/>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Pravne osebe s sedežem v Republiki Sloveniji predložijo: obrazec </w:t>
      </w:r>
      <w:r w:rsidRPr="008F4A89">
        <w:rPr>
          <w:b/>
          <w:i/>
          <w:sz w:val="18"/>
          <w:szCs w:val="18"/>
        </w:rPr>
        <w:t>S.BON-1/P</w:t>
      </w:r>
    </w:p>
    <w:p w14:paraId="7354D7CC" w14:textId="77777777" w:rsidR="00F26A30" w:rsidRPr="008F4A89" w:rsidRDefault="00F26A30" w:rsidP="00FA619B">
      <w:pPr>
        <w:numPr>
          <w:ilvl w:val="1"/>
          <w:numId w:val="15"/>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Samostojni podjetniki s sedežem v Republiki Sloveniji: obrazec </w:t>
      </w:r>
      <w:r w:rsidRPr="008F4A89">
        <w:rPr>
          <w:b/>
          <w:i/>
          <w:sz w:val="18"/>
          <w:szCs w:val="18"/>
        </w:rPr>
        <w:t>S.BON-1.</w:t>
      </w:r>
    </w:p>
    <w:p w14:paraId="18E79CAE" w14:textId="77777777" w:rsidR="00F26A30" w:rsidRPr="008F4A89" w:rsidRDefault="00F26A30" w:rsidP="00FA619B">
      <w:pPr>
        <w:numPr>
          <w:ilvl w:val="0"/>
          <w:numId w:val="15"/>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5CC7" w14:textId="06CFB3D6" w:rsidR="00F26A30" w:rsidRDefault="009F7FF8">
    <w:pPr>
      <w:pStyle w:val="Header"/>
    </w:pPr>
    <w:r>
      <w:rPr>
        <w:noProof/>
      </w:rPr>
      <w:pict w14:anchorId="72AD8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75.5pt;height:85.5pt;visibility:visible;mso-wrap-style:square">
          <v:imagedata r:id="rId1" o:title=""/>
          <o:lock v:ext="edit" aspectratio="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55A41"/>
    <w:multiLevelType w:val="hybridMultilevel"/>
    <w:tmpl w:val="CBC26A48"/>
    <w:lvl w:ilvl="0" w:tplc="DFD69F6A">
      <w:start w:val="9"/>
      <w:numFmt w:val="bullet"/>
      <w:lvlText w:val="-"/>
      <w:lvlJc w:val="left"/>
      <w:pPr>
        <w:ind w:left="720" w:hanging="360"/>
      </w:pPr>
      <w:rPr>
        <w:rFonts w:ascii="Calibri" w:eastAsia="Aptos"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300C4"/>
    <w:multiLevelType w:val="hybridMultilevel"/>
    <w:tmpl w:val="FF2856EC"/>
    <w:lvl w:ilvl="0" w:tplc="DFD69F6A">
      <w:start w:val="9"/>
      <w:numFmt w:val="bullet"/>
      <w:lvlText w:val="-"/>
      <w:lvlJc w:val="left"/>
      <w:pPr>
        <w:ind w:left="720" w:hanging="360"/>
      </w:pPr>
      <w:rPr>
        <w:rFonts w:ascii="Calibri" w:eastAsia="Aptos"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67020"/>
    <w:multiLevelType w:val="multilevel"/>
    <w:tmpl w:val="BC280090"/>
    <w:lvl w:ilvl="0">
      <w:start w:val="3"/>
      <w:numFmt w:val="decimal"/>
      <w:lvlText w:val="%1."/>
      <w:lvlJc w:val="left"/>
      <w:pPr>
        <w:tabs>
          <w:tab w:val="num" w:pos="504"/>
        </w:tabs>
        <w:ind w:left="72"/>
      </w:pPr>
      <w:rPr>
        <w:rFonts w:ascii="Tahoma" w:hAnsi="Tahoma" w:cs="Tahoma"/>
        <w:snapToGrid/>
        <w:color w:val="050505"/>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F14C03"/>
    <w:multiLevelType w:val="hybridMultilevel"/>
    <w:tmpl w:val="C540B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E1683"/>
    <w:multiLevelType w:val="hybridMultilevel"/>
    <w:tmpl w:val="8E40AA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B6B3CD5"/>
    <w:multiLevelType w:val="hybridMultilevel"/>
    <w:tmpl w:val="EC8A33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92788B"/>
    <w:multiLevelType w:val="hybridMultilevel"/>
    <w:tmpl w:val="00DA0B8C"/>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4C647E3"/>
    <w:multiLevelType w:val="hybridMultilevel"/>
    <w:tmpl w:val="222A31B0"/>
    <w:lvl w:ilvl="0" w:tplc="6D942F12">
      <w:start w:val="1"/>
      <w:numFmt w:val="decimal"/>
      <w:pStyle w:val="Title"/>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BF4DAC"/>
    <w:multiLevelType w:val="hybridMultilevel"/>
    <w:tmpl w:val="26669E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79567AC"/>
    <w:multiLevelType w:val="hybridMultilevel"/>
    <w:tmpl w:val="B5B6AB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96034283">
    <w:abstractNumId w:val="8"/>
  </w:num>
  <w:num w:numId="2" w16cid:durableId="965700812">
    <w:abstractNumId w:val="7"/>
  </w:num>
  <w:num w:numId="3" w16cid:durableId="327952205">
    <w:abstractNumId w:val="28"/>
  </w:num>
  <w:num w:numId="4" w16cid:durableId="872960706">
    <w:abstractNumId w:val="14"/>
  </w:num>
  <w:num w:numId="5" w16cid:durableId="1727217122">
    <w:abstractNumId w:val="26"/>
  </w:num>
  <w:num w:numId="6" w16cid:durableId="1117408428">
    <w:abstractNumId w:val="11"/>
  </w:num>
  <w:num w:numId="7" w16cid:durableId="179587008">
    <w:abstractNumId w:val="20"/>
  </w:num>
  <w:num w:numId="8" w16cid:durableId="45767361">
    <w:abstractNumId w:val="10"/>
  </w:num>
  <w:num w:numId="9" w16cid:durableId="357972901">
    <w:abstractNumId w:val="22"/>
  </w:num>
  <w:num w:numId="10" w16cid:durableId="1192839393">
    <w:abstractNumId w:val="21"/>
  </w:num>
  <w:num w:numId="11" w16cid:durableId="2128234532">
    <w:abstractNumId w:val="4"/>
  </w:num>
  <w:num w:numId="12" w16cid:durableId="1784879154">
    <w:abstractNumId w:val="3"/>
  </w:num>
  <w:num w:numId="13" w16cid:durableId="565455532">
    <w:abstractNumId w:val="32"/>
  </w:num>
  <w:num w:numId="14" w16cid:durableId="688215571">
    <w:abstractNumId w:val="13"/>
  </w:num>
  <w:num w:numId="15" w16cid:durableId="961837982">
    <w:abstractNumId w:val="25"/>
  </w:num>
  <w:num w:numId="16" w16cid:durableId="1898053658">
    <w:abstractNumId w:val="5"/>
  </w:num>
  <w:num w:numId="17" w16cid:durableId="256988490">
    <w:abstractNumId w:val="6"/>
  </w:num>
  <w:num w:numId="18" w16cid:durableId="2083209732">
    <w:abstractNumId w:val="31"/>
  </w:num>
  <w:num w:numId="19" w16cid:durableId="674386659">
    <w:abstractNumId w:val="24"/>
  </w:num>
  <w:num w:numId="20" w16cid:durableId="2015180630">
    <w:abstractNumId w:val="18"/>
  </w:num>
  <w:num w:numId="21" w16cid:durableId="1141387257">
    <w:abstractNumId w:val="30"/>
  </w:num>
  <w:num w:numId="22" w16cid:durableId="1820269221">
    <w:abstractNumId w:val="12"/>
  </w:num>
  <w:num w:numId="23" w16cid:durableId="1907258070">
    <w:abstractNumId w:val="29"/>
  </w:num>
  <w:num w:numId="24" w16cid:durableId="466705787">
    <w:abstractNumId w:val="15"/>
  </w:num>
  <w:num w:numId="25" w16cid:durableId="1632441212">
    <w:abstractNumId w:val="19"/>
  </w:num>
  <w:num w:numId="26" w16cid:durableId="936064035">
    <w:abstractNumId w:val="9"/>
  </w:num>
  <w:num w:numId="27" w16cid:durableId="1547066999">
    <w:abstractNumId w:val="27"/>
  </w:num>
  <w:num w:numId="28" w16cid:durableId="2111659563">
    <w:abstractNumId w:val="16"/>
  </w:num>
  <w:num w:numId="29" w16cid:durableId="1591356293">
    <w:abstractNumId w:val="23"/>
  </w:num>
  <w:num w:numId="30" w16cid:durableId="2049837658">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7953"/>
    <w:rsid w:val="0000010E"/>
    <w:rsid w:val="0000180D"/>
    <w:rsid w:val="00006D7B"/>
    <w:rsid w:val="00013802"/>
    <w:rsid w:val="0002162C"/>
    <w:rsid w:val="00021AAF"/>
    <w:rsid w:val="000243AB"/>
    <w:rsid w:val="00024E17"/>
    <w:rsid w:val="00026A79"/>
    <w:rsid w:val="000336B3"/>
    <w:rsid w:val="0003587F"/>
    <w:rsid w:val="00035A40"/>
    <w:rsid w:val="000417E9"/>
    <w:rsid w:val="0004224E"/>
    <w:rsid w:val="00043248"/>
    <w:rsid w:val="00046301"/>
    <w:rsid w:val="00047BA0"/>
    <w:rsid w:val="000521D2"/>
    <w:rsid w:val="00053037"/>
    <w:rsid w:val="000532E2"/>
    <w:rsid w:val="00055E3C"/>
    <w:rsid w:val="000571AF"/>
    <w:rsid w:val="000571E9"/>
    <w:rsid w:val="000657F2"/>
    <w:rsid w:val="0007164B"/>
    <w:rsid w:val="000743F8"/>
    <w:rsid w:val="0008083D"/>
    <w:rsid w:val="00085986"/>
    <w:rsid w:val="00085B85"/>
    <w:rsid w:val="00092357"/>
    <w:rsid w:val="000933AB"/>
    <w:rsid w:val="00094406"/>
    <w:rsid w:val="00094559"/>
    <w:rsid w:val="000945D4"/>
    <w:rsid w:val="000959F5"/>
    <w:rsid w:val="000965D0"/>
    <w:rsid w:val="000A31E9"/>
    <w:rsid w:val="000B1423"/>
    <w:rsid w:val="000B2A14"/>
    <w:rsid w:val="000B388D"/>
    <w:rsid w:val="000B5254"/>
    <w:rsid w:val="000C05EC"/>
    <w:rsid w:val="000C33B3"/>
    <w:rsid w:val="000C34EA"/>
    <w:rsid w:val="000C40F4"/>
    <w:rsid w:val="000C6474"/>
    <w:rsid w:val="000C7AF7"/>
    <w:rsid w:val="000D0744"/>
    <w:rsid w:val="000D1D40"/>
    <w:rsid w:val="000D537B"/>
    <w:rsid w:val="000D55A2"/>
    <w:rsid w:val="000D7170"/>
    <w:rsid w:val="000E31CD"/>
    <w:rsid w:val="000F0201"/>
    <w:rsid w:val="000F2FEB"/>
    <w:rsid w:val="000F4236"/>
    <w:rsid w:val="00100D50"/>
    <w:rsid w:val="00105607"/>
    <w:rsid w:val="00106D4F"/>
    <w:rsid w:val="00110A20"/>
    <w:rsid w:val="00117E87"/>
    <w:rsid w:val="00123B0F"/>
    <w:rsid w:val="00127F80"/>
    <w:rsid w:val="00140AE9"/>
    <w:rsid w:val="00145ED2"/>
    <w:rsid w:val="00147A3F"/>
    <w:rsid w:val="00154511"/>
    <w:rsid w:val="00163B2F"/>
    <w:rsid w:val="0017569D"/>
    <w:rsid w:val="001757F0"/>
    <w:rsid w:val="001825E3"/>
    <w:rsid w:val="001838D5"/>
    <w:rsid w:val="0018765C"/>
    <w:rsid w:val="00193514"/>
    <w:rsid w:val="00193626"/>
    <w:rsid w:val="0019488A"/>
    <w:rsid w:val="00194CF5"/>
    <w:rsid w:val="001A7F0D"/>
    <w:rsid w:val="001B0CB4"/>
    <w:rsid w:val="001B14FE"/>
    <w:rsid w:val="001B1A43"/>
    <w:rsid w:val="001B418F"/>
    <w:rsid w:val="001B43F9"/>
    <w:rsid w:val="001C2BD1"/>
    <w:rsid w:val="001C43D9"/>
    <w:rsid w:val="001C5017"/>
    <w:rsid w:val="001C7307"/>
    <w:rsid w:val="001D7632"/>
    <w:rsid w:val="001E1754"/>
    <w:rsid w:val="001E7A5E"/>
    <w:rsid w:val="001E7FE3"/>
    <w:rsid w:val="001F5877"/>
    <w:rsid w:val="001F5E88"/>
    <w:rsid w:val="0020171B"/>
    <w:rsid w:val="00206768"/>
    <w:rsid w:val="002116B8"/>
    <w:rsid w:val="002125FE"/>
    <w:rsid w:val="00213277"/>
    <w:rsid w:val="0021389C"/>
    <w:rsid w:val="002206DA"/>
    <w:rsid w:val="00220A81"/>
    <w:rsid w:val="00221918"/>
    <w:rsid w:val="0022215E"/>
    <w:rsid w:val="002236BB"/>
    <w:rsid w:val="00231B6C"/>
    <w:rsid w:val="00234FE7"/>
    <w:rsid w:val="002360D3"/>
    <w:rsid w:val="00241495"/>
    <w:rsid w:val="00243D00"/>
    <w:rsid w:val="00243EE5"/>
    <w:rsid w:val="002457F8"/>
    <w:rsid w:val="0024764B"/>
    <w:rsid w:val="0025225D"/>
    <w:rsid w:val="00255037"/>
    <w:rsid w:val="002602E1"/>
    <w:rsid w:val="00260751"/>
    <w:rsid w:val="00263910"/>
    <w:rsid w:val="0026465E"/>
    <w:rsid w:val="0026488F"/>
    <w:rsid w:val="00265168"/>
    <w:rsid w:val="00271B7E"/>
    <w:rsid w:val="0027391C"/>
    <w:rsid w:val="00277B02"/>
    <w:rsid w:val="00295BB2"/>
    <w:rsid w:val="00296966"/>
    <w:rsid w:val="002A2611"/>
    <w:rsid w:val="002A4975"/>
    <w:rsid w:val="002B4BA7"/>
    <w:rsid w:val="002B6923"/>
    <w:rsid w:val="002B70BC"/>
    <w:rsid w:val="002C14A0"/>
    <w:rsid w:val="002C4B77"/>
    <w:rsid w:val="002C5E4D"/>
    <w:rsid w:val="002D407B"/>
    <w:rsid w:val="002D6041"/>
    <w:rsid w:val="002E50DA"/>
    <w:rsid w:val="002F0756"/>
    <w:rsid w:val="002F3070"/>
    <w:rsid w:val="00301138"/>
    <w:rsid w:val="003156A6"/>
    <w:rsid w:val="00316554"/>
    <w:rsid w:val="00317518"/>
    <w:rsid w:val="0031767B"/>
    <w:rsid w:val="0033549C"/>
    <w:rsid w:val="0033744E"/>
    <w:rsid w:val="00340121"/>
    <w:rsid w:val="00341383"/>
    <w:rsid w:val="00342420"/>
    <w:rsid w:val="00344DA9"/>
    <w:rsid w:val="0034569E"/>
    <w:rsid w:val="00346AA5"/>
    <w:rsid w:val="00346B72"/>
    <w:rsid w:val="00351D6E"/>
    <w:rsid w:val="00352081"/>
    <w:rsid w:val="00352445"/>
    <w:rsid w:val="00353271"/>
    <w:rsid w:val="00354598"/>
    <w:rsid w:val="00354B3F"/>
    <w:rsid w:val="003561E6"/>
    <w:rsid w:val="003652A3"/>
    <w:rsid w:val="00370519"/>
    <w:rsid w:val="0037594B"/>
    <w:rsid w:val="003775A1"/>
    <w:rsid w:val="003837D2"/>
    <w:rsid w:val="0038647E"/>
    <w:rsid w:val="00392CC6"/>
    <w:rsid w:val="00393793"/>
    <w:rsid w:val="003A058F"/>
    <w:rsid w:val="003A3BE2"/>
    <w:rsid w:val="003A4E0C"/>
    <w:rsid w:val="003A570E"/>
    <w:rsid w:val="003A5C66"/>
    <w:rsid w:val="003B2B4C"/>
    <w:rsid w:val="003B2F4A"/>
    <w:rsid w:val="003B598E"/>
    <w:rsid w:val="003B73B5"/>
    <w:rsid w:val="003C11F6"/>
    <w:rsid w:val="003C1A4F"/>
    <w:rsid w:val="003C2EB0"/>
    <w:rsid w:val="003C577E"/>
    <w:rsid w:val="003C5978"/>
    <w:rsid w:val="003C6A45"/>
    <w:rsid w:val="003D0AF3"/>
    <w:rsid w:val="003D0DF8"/>
    <w:rsid w:val="003D502F"/>
    <w:rsid w:val="003E3CA9"/>
    <w:rsid w:val="003E5878"/>
    <w:rsid w:val="003E5911"/>
    <w:rsid w:val="003E73FB"/>
    <w:rsid w:val="003F3EE6"/>
    <w:rsid w:val="00400FA9"/>
    <w:rsid w:val="00406C3E"/>
    <w:rsid w:val="004074F4"/>
    <w:rsid w:val="00411C7A"/>
    <w:rsid w:val="00420DC4"/>
    <w:rsid w:val="00422A9D"/>
    <w:rsid w:val="00426B5E"/>
    <w:rsid w:val="00430644"/>
    <w:rsid w:val="00430EC2"/>
    <w:rsid w:val="00442ED3"/>
    <w:rsid w:val="00445DD8"/>
    <w:rsid w:val="00446B68"/>
    <w:rsid w:val="00446DF8"/>
    <w:rsid w:val="004543D4"/>
    <w:rsid w:val="00472894"/>
    <w:rsid w:val="00474C77"/>
    <w:rsid w:val="004765E5"/>
    <w:rsid w:val="00482DE1"/>
    <w:rsid w:val="004848A0"/>
    <w:rsid w:val="00486B57"/>
    <w:rsid w:val="00490119"/>
    <w:rsid w:val="004916B4"/>
    <w:rsid w:val="004960C3"/>
    <w:rsid w:val="004A0DBD"/>
    <w:rsid w:val="004A0E4E"/>
    <w:rsid w:val="004A2A07"/>
    <w:rsid w:val="004A5260"/>
    <w:rsid w:val="004A737F"/>
    <w:rsid w:val="004B0B5C"/>
    <w:rsid w:val="004B3E3C"/>
    <w:rsid w:val="004B4521"/>
    <w:rsid w:val="004B55CC"/>
    <w:rsid w:val="004C2012"/>
    <w:rsid w:val="004C38AA"/>
    <w:rsid w:val="004C41B2"/>
    <w:rsid w:val="004C4BCE"/>
    <w:rsid w:val="004C516B"/>
    <w:rsid w:val="004D2039"/>
    <w:rsid w:val="004D30A1"/>
    <w:rsid w:val="004D6BED"/>
    <w:rsid w:val="004E11F4"/>
    <w:rsid w:val="004E5AC4"/>
    <w:rsid w:val="004E5BBE"/>
    <w:rsid w:val="004E63C7"/>
    <w:rsid w:val="004E6464"/>
    <w:rsid w:val="004F0BE1"/>
    <w:rsid w:val="004F2E7A"/>
    <w:rsid w:val="004F45C1"/>
    <w:rsid w:val="005165B3"/>
    <w:rsid w:val="00520BB6"/>
    <w:rsid w:val="00521C11"/>
    <w:rsid w:val="005310C7"/>
    <w:rsid w:val="00535698"/>
    <w:rsid w:val="00536A92"/>
    <w:rsid w:val="00540963"/>
    <w:rsid w:val="00540CFF"/>
    <w:rsid w:val="00542DF6"/>
    <w:rsid w:val="00542E63"/>
    <w:rsid w:val="005454E6"/>
    <w:rsid w:val="00553F82"/>
    <w:rsid w:val="00565BB0"/>
    <w:rsid w:val="00565BEE"/>
    <w:rsid w:val="00567224"/>
    <w:rsid w:val="0057383C"/>
    <w:rsid w:val="00574E28"/>
    <w:rsid w:val="0059641B"/>
    <w:rsid w:val="00597BC7"/>
    <w:rsid w:val="005A329C"/>
    <w:rsid w:val="005A3ECA"/>
    <w:rsid w:val="005A4828"/>
    <w:rsid w:val="005B2636"/>
    <w:rsid w:val="005B42C8"/>
    <w:rsid w:val="005B6C12"/>
    <w:rsid w:val="005B6CEA"/>
    <w:rsid w:val="005C0616"/>
    <w:rsid w:val="005C2B54"/>
    <w:rsid w:val="005C4516"/>
    <w:rsid w:val="005D002E"/>
    <w:rsid w:val="005D5F0C"/>
    <w:rsid w:val="005D7186"/>
    <w:rsid w:val="005E0D52"/>
    <w:rsid w:val="005E213C"/>
    <w:rsid w:val="005E4124"/>
    <w:rsid w:val="005E54BE"/>
    <w:rsid w:val="005E7953"/>
    <w:rsid w:val="005F3A5A"/>
    <w:rsid w:val="005F67F9"/>
    <w:rsid w:val="00600B03"/>
    <w:rsid w:val="00611BB9"/>
    <w:rsid w:val="00611BC3"/>
    <w:rsid w:val="006123AC"/>
    <w:rsid w:val="006126E3"/>
    <w:rsid w:val="00614130"/>
    <w:rsid w:val="0061515F"/>
    <w:rsid w:val="00620DDC"/>
    <w:rsid w:val="006230FD"/>
    <w:rsid w:val="00626CAB"/>
    <w:rsid w:val="00640AA2"/>
    <w:rsid w:val="00641213"/>
    <w:rsid w:val="00643214"/>
    <w:rsid w:val="0065132F"/>
    <w:rsid w:val="006520D0"/>
    <w:rsid w:val="00652A95"/>
    <w:rsid w:val="00655E44"/>
    <w:rsid w:val="00655F1F"/>
    <w:rsid w:val="00661458"/>
    <w:rsid w:val="0067139B"/>
    <w:rsid w:val="006718EA"/>
    <w:rsid w:val="00673513"/>
    <w:rsid w:val="0067777C"/>
    <w:rsid w:val="0068117C"/>
    <w:rsid w:val="00691D8F"/>
    <w:rsid w:val="00691F58"/>
    <w:rsid w:val="00692294"/>
    <w:rsid w:val="006A15B1"/>
    <w:rsid w:val="006A2874"/>
    <w:rsid w:val="006A3755"/>
    <w:rsid w:val="006A3CFD"/>
    <w:rsid w:val="006A6E2A"/>
    <w:rsid w:val="006A6E58"/>
    <w:rsid w:val="006B077B"/>
    <w:rsid w:val="006B1679"/>
    <w:rsid w:val="006B444D"/>
    <w:rsid w:val="006B645C"/>
    <w:rsid w:val="006C2E4A"/>
    <w:rsid w:val="006C5C90"/>
    <w:rsid w:val="006D0AC8"/>
    <w:rsid w:val="006D1420"/>
    <w:rsid w:val="006D3DBA"/>
    <w:rsid w:val="006D45DA"/>
    <w:rsid w:val="006D6C48"/>
    <w:rsid w:val="006E2AAF"/>
    <w:rsid w:val="006E3DE3"/>
    <w:rsid w:val="006E6701"/>
    <w:rsid w:val="006F04AB"/>
    <w:rsid w:val="006F0811"/>
    <w:rsid w:val="006F10EE"/>
    <w:rsid w:val="006F147F"/>
    <w:rsid w:val="006F2666"/>
    <w:rsid w:val="006F304D"/>
    <w:rsid w:val="006F5F70"/>
    <w:rsid w:val="006F64CE"/>
    <w:rsid w:val="00703583"/>
    <w:rsid w:val="007049C9"/>
    <w:rsid w:val="00717738"/>
    <w:rsid w:val="00717DD4"/>
    <w:rsid w:val="00720EC6"/>
    <w:rsid w:val="00722D22"/>
    <w:rsid w:val="00724F2F"/>
    <w:rsid w:val="00727A1C"/>
    <w:rsid w:val="0073472D"/>
    <w:rsid w:val="00735B5A"/>
    <w:rsid w:val="007453E1"/>
    <w:rsid w:val="00746989"/>
    <w:rsid w:val="00746A1E"/>
    <w:rsid w:val="007473C6"/>
    <w:rsid w:val="0075434E"/>
    <w:rsid w:val="00771AAA"/>
    <w:rsid w:val="00777719"/>
    <w:rsid w:val="007815A9"/>
    <w:rsid w:val="007843DD"/>
    <w:rsid w:val="0078685B"/>
    <w:rsid w:val="007869B4"/>
    <w:rsid w:val="00786AF0"/>
    <w:rsid w:val="00786E9D"/>
    <w:rsid w:val="00787FFD"/>
    <w:rsid w:val="00790164"/>
    <w:rsid w:val="00792464"/>
    <w:rsid w:val="00793F59"/>
    <w:rsid w:val="00794266"/>
    <w:rsid w:val="007A192D"/>
    <w:rsid w:val="007A4AAF"/>
    <w:rsid w:val="007A76BF"/>
    <w:rsid w:val="007B69AA"/>
    <w:rsid w:val="007B6F2D"/>
    <w:rsid w:val="007C0598"/>
    <w:rsid w:val="007C1F58"/>
    <w:rsid w:val="007C297D"/>
    <w:rsid w:val="007C7AB8"/>
    <w:rsid w:val="007D0CB0"/>
    <w:rsid w:val="007D2846"/>
    <w:rsid w:val="007D3D50"/>
    <w:rsid w:val="007D5CE1"/>
    <w:rsid w:val="007E253E"/>
    <w:rsid w:val="007F2021"/>
    <w:rsid w:val="007F4120"/>
    <w:rsid w:val="007F53DA"/>
    <w:rsid w:val="007F7503"/>
    <w:rsid w:val="00800EE1"/>
    <w:rsid w:val="0080162A"/>
    <w:rsid w:val="008022F2"/>
    <w:rsid w:val="00805114"/>
    <w:rsid w:val="00805273"/>
    <w:rsid w:val="0081313F"/>
    <w:rsid w:val="00814CE0"/>
    <w:rsid w:val="00814D2C"/>
    <w:rsid w:val="00821095"/>
    <w:rsid w:val="008256D8"/>
    <w:rsid w:val="0082719E"/>
    <w:rsid w:val="00836B20"/>
    <w:rsid w:val="00837192"/>
    <w:rsid w:val="008374E4"/>
    <w:rsid w:val="0084039B"/>
    <w:rsid w:val="00840909"/>
    <w:rsid w:val="00847D96"/>
    <w:rsid w:val="00851F28"/>
    <w:rsid w:val="00863FA1"/>
    <w:rsid w:val="00875FA2"/>
    <w:rsid w:val="00877D4E"/>
    <w:rsid w:val="008835EF"/>
    <w:rsid w:val="00883E14"/>
    <w:rsid w:val="0088548F"/>
    <w:rsid w:val="0089049E"/>
    <w:rsid w:val="008910EE"/>
    <w:rsid w:val="0089127C"/>
    <w:rsid w:val="008A2126"/>
    <w:rsid w:val="008A266B"/>
    <w:rsid w:val="008A4BEF"/>
    <w:rsid w:val="008A66DE"/>
    <w:rsid w:val="008A7FAD"/>
    <w:rsid w:val="008B09BA"/>
    <w:rsid w:val="008B17D5"/>
    <w:rsid w:val="008B1F98"/>
    <w:rsid w:val="008B5177"/>
    <w:rsid w:val="008B54F9"/>
    <w:rsid w:val="008B5BC4"/>
    <w:rsid w:val="008C2526"/>
    <w:rsid w:val="008C6273"/>
    <w:rsid w:val="008C6377"/>
    <w:rsid w:val="008C7ECB"/>
    <w:rsid w:val="008D1669"/>
    <w:rsid w:val="008D448C"/>
    <w:rsid w:val="008E27BB"/>
    <w:rsid w:val="008F72CA"/>
    <w:rsid w:val="009112AC"/>
    <w:rsid w:val="00911CD8"/>
    <w:rsid w:val="00917AFA"/>
    <w:rsid w:val="00922F12"/>
    <w:rsid w:val="009241D1"/>
    <w:rsid w:val="009251E6"/>
    <w:rsid w:val="00925CA8"/>
    <w:rsid w:val="00931F0F"/>
    <w:rsid w:val="0094024A"/>
    <w:rsid w:val="009423B5"/>
    <w:rsid w:val="009475F6"/>
    <w:rsid w:val="00950488"/>
    <w:rsid w:val="009543FF"/>
    <w:rsid w:val="00956A02"/>
    <w:rsid w:val="009632E4"/>
    <w:rsid w:val="00963D77"/>
    <w:rsid w:val="00966A70"/>
    <w:rsid w:val="00972B77"/>
    <w:rsid w:val="00973FBC"/>
    <w:rsid w:val="00974CDA"/>
    <w:rsid w:val="00981B55"/>
    <w:rsid w:val="00985A7C"/>
    <w:rsid w:val="00987DD3"/>
    <w:rsid w:val="00991896"/>
    <w:rsid w:val="00995570"/>
    <w:rsid w:val="009971DB"/>
    <w:rsid w:val="009A349D"/>
    <w:rsid w:val="009A52CF"/>
    <w:rsid w:val="009A5DEE"/>
    <w:rsid w:val="009B1F85"/>
    <w:rsid w:val="009B2150"/>
    <w:rsid w:val="009B73B5"/>
    <w:rsid w:val="009C2A0A"/>
    <w:rsid w:val="009C7CCC"/>
    <w:rsid w:val="009D345E"/>
    <w:rsid w:val="009D6F25"/>
    <w:rsid w:val="009D72D5"/>
    <w:rsid w:val="009E06B0"/>
    <w:rsid w:val="009E0A6C"/>
    <w:rsid w:val="009E0B9B"/>
    <w:rsid w:val="009E1477"/>
    <w:rsid w:val="009E7210"/>
    <w:rsid w:val="009F1BCD"/>
    <w:rsid w:val="009F53E0"/>
    <w:rsid w:val="009F7FF8"/>
    <w:rsid w:val="00A02C3B"/>
    <w:rsid w:val="00A07B28"/>
    <w:rsid w:val="00A31B8D"/>
    <w:rsid w:val="00A31CFE"/>
    <w:rsid w:val="00A33A86"/>
    <w:rsid w:val="00A36023"/>
    <w:rsid w:val="00A407AB"/>
    <w:rsid w:val="00A407DF"/>
    <w:rsid w:val="00A41DE0"/>
    <w:rsid w:val="00A431F2"/>
    <w:rsid w:val="00A442B9"/>
    <w:rsid w:val="00A45848"/>
    <w:rsid w:val="00A46AE9"/>
    <w:rsid w:val="00A47550"/>
    <w:rsid w:val="00A54A8D"/>
    <w:rsid w:val="00A6011D"/>
    <w:rsid w:val="00A645D0"/>
    <w:rsid w:val="00A72DB1"/>
    <w:rsid w:val="00A74D40"/>
    <w:rsid w:val="00A81E51"/>
    <w:rsid w:val="00A82B64"/>
    <w:rsid w:val="00A83D93"/>
    <w:rsid w:val="00A84807"/>
    <w:rsid w:val="00A859FC"/>
    <w:rsid w:val="00A913CC"/>
    <w:rsid w:val="00A94384"/>
    <w:rsid w:val="00A95867"/>
    <w:rsid w:val="00A97D28"/>
    <w:rsid w:val="00A97F2C"/>
    <w:rsid w:val="00AA1ECC"/>
    <w:rsid w:val="00AA72F8"/>
    <w:rsid w:val="00AB04C2"/>
    <w:rsid w:val="00AB100A"/>
    <w:rsid w:val="00AB5DF1"/>
    <w:rsid w:val="00AC2DC8"/>
    <w:rsid w:val="00AC3E82"/>
    <w:rsid w:val="00AC4CF0"/>
    <w:rsid w:val="00AC5AA0"/>
    <w:rsid w:val="00AC6457"/>
    <w:rsid w:val="00AC6BB7"/>
    <w:rsid w:val="00AC7F44"/>
    <w:rsid w:val="00AD0318"/>
    <w:rsid w:val="00AD391D"/>
    <w:rsid w:val="00AD4913"/>
    <w:rsid w:val="00AE23A7"/>
    <w:rsid w:val="00AE4917"/>
    <w:rsid w:val="00AE7023"/>
    <w:rsid w:val="00AF24F5"/>
    <w:rsid w:val="00AF5543"/>
    <w:rsid w:val="00AF6C76"/>
    <w:rsid w:val="00B02AD0"/>
    <w:rsid w:val="00B068CE"/>
    <w:rsid w:val="00B16803"/>
    <w:rsid w:val="00B266B6"/>
    <w:rsid w:val="00B330B6"/>
    <w:rsid w:val="00B34702"/>
    <w:rsid w:val="00B36760"/>
    <w:rsid w:val="00B44494"/>
    <w:rsid w:val="00B500AE"/>
    <w:rsid w:val="00B52B96"/>
    <w:rsid w:val="00B625D3"/>
    <w:rsid w:val="00B71332"/>
    <w:rsid w:val="00B727BD"/>
    <w:rsid w:val="00B73A4D"/>
    <w:rsid w:val="00B76B32"/>
    <w:rsid w:val="00B77424"/>
    <w:rsid w:val="00B80738"/>
    <w:rsid w:val="00B82A60"/>
    <w:rsid w:val="00B85426"/>
    <w:rsid w:val="00B8687D"/>
    <w:rsid w:val="00B906F7"/>
    <w:rsid w:val="00BA1377"/>
    <w:rsid w:val="00BA5ED6"/>
    <w:rsid w:val="00BB15B6"/>
    <w:rsid w:val="00BB5685"/>
    <w:rsid w:val="00BB5F4F"/>
    <w:rsid w:val="00BB648D"/>
    <w:rsid w:val="00BC30E3"/>
    <w:rsid w:val="00BC30F5"/>
    <w:rsid w:val="00BC3144"/>
    <w:rsid w:val="00BC46AF"/>
    <w:rsid w:val="00BC489E"/>
    <w:rsid w:val="00BC5818"/>
    <w:rsid w:val="00BC7D72"/>
    <w:rsid w:val="00BD48F9"/>
    <w:rsid w:val="00BD5EE4"/>
    <w:rsid w:val="00BE1DA3"/>
    <w:rsid w:val="00BE4D16"/>
    <w:rsid w:val="00BF40A8"/>
    <w:rsid w:val="00C07A69"/>
    <w:rsid w:val="00C10F19"/>
    <w:rsid w:val="00C2093D"/>
    <w:rsid w:val="00C24695"/>
    <w:rsid w:val="00C24707"/>
    <w:rsid w:val="00C24DBA"/>
    <w:rsid w:val="00C2599D"/>
    <w:rsid w:val="00C33DC8"/>
    <w:rsid w:val="00C4004A"/>
    <w:rsid w:val="00C446DE"/>
    <w:rsid w:val="00C46ACB"/>
    <w:rsid w:val="00C52CDA"/>
    <w:rsid w:val="00C558CB"/>
    <w:rsid w:val="00C7795F"/>
    <w:rsid w:val="00C80E19"/>
    <w:rsid w:val="00C83C30"/>
    <w:rsid w:val="00C87CB0"/>
    <w:rsid w:val="00C91677"/>
    <w:rsid w:val="00C96C3A"/>
    <w:rsid w:val="00CA167F"/>
    <w:rsid w:val="00CA1B5D"/>
    <w:rsid w:val="00CA3BA5"/>
    <w:rsid w:val="00CA4805"/>
    <w:rsid w:val="00CB0165"/>
    <w:rsid w:val="00CB13B0"/>
    <w:rsid w:val="00CB15E1"/>
    <w:rsid w:val="00CB340D"/>
    <w:rsid w:val="00CB7325"/>
    <w:rsid w:val="00CC6778"/>
    <w:rsid w:val="00CC7051"/>
    <w:rsid w:val="00CD45F3"/>
    <w:rsid w:val="00CD779A"/>
    <w:rsid w:val="00CE095C"/>
    <w:rsid w:val="00CF23A2"/>
    <w:rsid w:val="00CF257E"/>
    <w:rsid w:val="00CF324C"/>
    <w:rsid w:val="00CF462E"/>
    <w:rsid w:val="00CF7038"/>
    <w:rsid w:val="00D04FBC"/>
    <w:rsid w:val="00D064A0"/>
    <w:rsid w:val="00D10622"/>
    <w:rsid w:val="00D141C1"/>
    <w:rsid w:val="00D14888"/>
    <w:rsid w:val="00D20F46"/>
    <w:rsid w:val="00D2177D"/>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4480E"/>
    <w:rsid w:val="00D5035B"/>
    <w:rsid w:val="00D529C6"/>
    <w:rsid w:val="00D54DAB"/>
    <w:rsid w:val="00D55C87"/>
    <w:rsid w:val="00D57FB0"/>
    <w:rsid w:val="00D6128B"/>
    <w:rsid w:val="00D61A2F"/>
    <w:rsid w:val="00D61EC0"/>
    <w:rsid w:val="00D62880"/>
    <w:rsid w:val="00D67D1E"/>
    <w:rsid w:val="00D70088"/>
    <w:rsid w:val="00D8349A"/>
    <w:rsid w:val="00D83BDB"/>
    <w:rsid w:val="00D94160"/>
    <w:rsid w:val="00D9716D"/>
    <w:rsid w:val="00DA4077"/>
    <w:rsid w:val="00DA5C25"/>
    <w:rsid w:val="00DA7BE1"/>
    <w:rsid w:val="00DB1231"/>
    <w:rsid w:val="00DB3E62"/>
    <w:rsid w:val="00DB5DAF"/>
    <w:rsid w:val="00DB6E14"/>
    <w:rsid w:val="00DC2C67"/>
    <w:rsid w:val="00DC500A"/>
    <w:rsid w:val="00DC5D3F"/>
    <w:rsid w:val="00DD7031"/>
    <w:rsid w:val="00DD713D"/>
    <w:rsid w:val="00DE7014"/>
    <w:rsid w:val="00DE7885"/>
    <w:rsid w:val="00DF0B69"/>
    <w:rsid w:val="00DF1879"/>
    <w:rsid w:val="00DF54DD"/>
    <w:rsid w:val="00E00A01"/>
    <w:rsid w:val="00E0187F"/>
    <w:rsid w:val="00E06452"/>
    <w:rsid w:val="00E10404"/>
    <w:rsid w:val="00E149F7"/>
    <w:rsid w:val="00E15472"/>
    <w:rsid w:val="00E17676"/>
    <w:rsid w:val="00E20EB6"/>
    <w:rsid w:val="00E22719"/>
    <w:rsid w:val="00E23082"/>
    <w:rsid w:val="00E23FEE"/>
    <w:rsid w:val="00E248BE"/>
    <w:rsid w:val="00E25C96"/>
    <w:rsid w:val="00E27395"/>
    <w:rsid w:val="00E27615"/>
    <w:rsid w:val="00E305A2"/>
    <w:rsid w:val="00E335A7"/>
    <w:rsid w:val="00E361BA"/>
    <w:rsid w:val="00E36B98"/>
    <w:rsid w:val="00E42986"/>
    <w:rsid w:val="00E45D1D"/>
    <w:rsid w:val="00E45F7D"/>
    <w:rsid w:val="00E47990"/>
    <w:rsid w:val="00E52370"/>
    <w:rsid w:val="00E54CE7"/>
    <w:rsid w:val="00E55774"/>
    <w:rsid w:val="00E57767"/>
    <w:rsid w:val="00E617E2"/>
    <w:rsid w:val="00E67D16"/>
    <w:rsid w:val="00E70CD1"/>
    <w:rsid w:val="00E74461"/>
    <w:rsid w:val="00E7721F"/>
    <w:rsid w:val="00E809D2"/>
    <w:rsid w:val="00E86047"/>
    <w:rsid w:val="00E867EC"/>
    <w:rsid w:val="00E924FE"/>
    <w:rsid w:val="00EA01B9"/>
    <w:rsid w:val="00EA0CD5"/>
    <w:rsid w:val="00EA56C0"/>
    <w:rsid w:val="00EA6B2E"/>
    <w:rsid w:val="00EB28E0"/>
    <w:rsid w:val="00EB4244"/>
    <w:rsid w:val="00EB5EBB"/>
    <w:rsid w:val="00EB707C"/>
    <w:rsid w:val="00EC0AE8"/>
    <w:rsid w:val="00EC3698"/>
    <w:rsid w:val="00EC4D9D"/>
    <w:rsid w:val="00EC4F73"/>
    <w:rsid w:val="00EC5EAE"/>
    <w:rsid w:val="00ED01E3"/>
    <w:rsid w:val="00ED7B72"/>
    <w:rsid w:val="00EE0A13"/>
    <w:rsid w:val="00EE193F"/>
    <w:rsid w:val="00EE655F"/>
    <w:rsid w:val="00EE6BB3"/>
    <w:rsid w:val="00EF3678"/>
    <w:rsid w:val="00EF6199"/>
    <w:rsid w:val="00F0157D"/>
    <w:rsid w:val="00F077FD"/>
    <w:rsid w:val="00F11186"/>
    <w:rsid w:val="00F133D9"/>
    <w:rsid w:val="00F14E23"/>
    <w:rsid w:val="00F242CD"/>
    <w:rsid w:val="00F26A30"/>
    <w:rsid w:val="00F31301"/>
    <w:rsid w:val="00F318C0"/>
    <w:rsid w:val="00F31F08"/>
    <w:rsid w:val="00F32AC4"/>
    <w:rsid w:val="00F374F1"/>
    <w:rsid w:val="00F406A6"/>
    <w:rsid w:val="00F519BB"/>
    <w:rsid w:val="00F55B7D"/>
    <w:rsid w:val="00F57660"/>
    <w:rsid w:val="00F668AE"/>
    <w:rsid w:val="00F706ED"/>
    <w:rsid w:val="00F73CF3"/>
    <w:rsid w:val="00F7483A"/>
    <w:rsid w:val="00F828B7"/>
    <w:rsid w:val="00F83CFC"/>
    <w:rsid w:val="00F8546F"/>
    <w:rsid w:val="00F856A3"/>
    <w:rsid w:val="00F95D42"/>
    <w:rsid w:val="00FA0552"/>
    <w:rsid w:val="00FA0A6E"/>
    <w:rsid w:val="00FA125A"/>
    <w:rsid w:val="00FA1389"/>
    <w:rsid w:val="00FA244C"/>
    <w:rsid w:val="00FA2674"/>
    <w:rsid w:val="00FA4613"/>
    <w:rsid w:val="00FA545C"/>
    <w:rsid w:val="00FA619B"/>
    <w:rsid w:val="00FA7B8E"/>
    <w:rsid w:val="00FB09D4"/>
    <w:rsid w:val="00FB2159"/>
    <w:rsid w:val="00FB3800"/>
    <w:rsid w:val="00FC3821"/>
    <w:rsid w:val="00FC4623"/>
    <w:rsid w:val="00FD0526"/>
    <w:rsid w:val="00FD621D"/>
    <w:rsid w:val="00FD62F8"/>
    <w:rsid w:val="00FD6D0D"/>
    <w:rsid w:val="00FD7FB7"/>
    <w:rsid w:val="00FE4BED"/>
    <w:rsid w:val="00FE6960"/>
    <w:rsid w:val="00FE7D1A"/>
    <w:rsid w:val="00FF308C"/>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CFE"/>
    <w:rPr>
      <w:rFonts w:ascii="Times New Roman" w:eastAsia="Times New Roman" w:hAnsi="Times New Roman"/>
      <w:sz w:val="24"/>
    </w:rPr>
  </w:style>
  <w:style w:type="paragraph" w:styleId="Heading1">
    <w:name w:val="heading 1"/>
    <w:basedOn w:val="Normal"/>
    <w:next w:val="Normal"/>
    <w:link w:val="Heading1Char"/>
    <w:uiPriority w:val="9"/>
    <w:qFormat/>
    <w:rsid w:val="00F7483A"/>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7"/>
    <w:qFormat/>
    <w:rsid w:val="00E149F7"/>
    <w:pPr>
      <w:keepNext/>
      <w:widowControl w:val="0"/>
      <w:spacing w:before="240" w:after="60"/>
      <w:jc w:val="both"/>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ormal"/>
    <w:link w:val="HeaderChar"/>
    <w:uiPriority w:val="99"/>
    <w:rsid w:val="005E7953"/>
    <w:pPr>
      <w:tabs>
        <w:tab w:val="center" w:pos="4536"/>
        <w:tab w:val="right" w:pos="9072"/>
      </w:tabs>
    </w:pPr>
    <w:rPr>
      <w:rFonts w:ascii="Arial" w:hAnsi="Arial"/>
      <w:sz w:val="20"/>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Znak Char"/>
    <w:link w:val="Header"/>
    <w:uiPriority w:val="99"/>
    <w:rsid w:val="005E7953"/>
    <w:rPr>
      <w:rFonts w:ascii="Arial" w:eastAsia="Times New Roman" w:hAnsi="Arial" w:cs="Times New Roman"/>
      <w:sz w:val="20"/>
      <w:szCs w:val="20"/>
      <w:lang w:eastAsia="sl-SI"/>
    </w:rPr>
  </w:style>
  <w:style w:type="paragraph" w:styleId="Footer">
    <w:name w:val="footer"/>
    <w:basedOn w:val="Normal"/>
    <w:link w:val="FooterChar"/>
    <w:uiPriority w:val="99"/>
    <w:rsid w:val="005E7953"/>
    <w:pPr>
      <w:tabs>
        <w:tab w:val="center" w:pos="4536"/>
        <w:tab w:val="right" w:pos="9072"/>
      </w:tabs>
    </w:pPr>
    <w:rPr>
      <w:lang w:val="x-none" w:eastAsia="x-none"/>
    </w:rPr>
  </w:style>
  <w:style w:type="character" w:customStyle="1" w:styleId="FooterChar">
    <w:name w:val="Footer Char"/>
    <w:link w:val="Footer"/>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ListParagraph">
    <w:name w:val="List Paragraph"/>
    <w:aliases w:val="za tekst,Odstavek seznama_IP,Označevanje,List Paragraph2,Colorful List - Accent 11,List Paragraph1,Literatura - znanstveno,UEDAŞ Bullet,abc siralı,K1,Table of contents numbered,Elenco num ARGEA,body,Odsek zoznamu2,Bullet Number,lp1,lp11"/>
    <w:basedOn w:val="Normal"/>
    <w:link w:val="ListParagraphChar"/>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ormal"/>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ListParagraphChar">
    <w:name w:val="List Paragraph Char"/>
    <w:aliases w:val="za tekst Char,Odstavek seznama_IP Char,Označevanje Char,List Paragraph2 Char,Colorful List - Accent 11 Char,List Paragraph1 Char,Literatura - znanstveno Char,UEDAŞ Bullet Char,abc siralı Char,K1 Char,Table of contents numbered Char"/>
    <w:link w:val="ListParagraph"/>
    <w:uiPriority w:val="34"/>
    <w:qFormat/>
    <w:locked/>
    <w:rsid w:val="005E7953"/>
    <w:rPr>
      <w:rFonts w:ascii="Times New Roman" w:eastAsia="Calibri" w:hAnsi="Times New Roman" w:cs="Times New Roman"/>
      <w:lang w:eastAsia="sl-SI"/>
    </w:rPr>
  </w:style>
  <w:style w:type="table" w:styleId="TableGrid">
    <w:name w:val="Table Grid"/>
    <w:basedOn w:val="TableNormal"/>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7"/>
    <w:rsid w:val="00E149F7"/>
    <w:rPr>
      <w:rFonts w:ascii="Arial" w:eastAsia="Times New Roman" w:hAnsi="Arial" w:cs="Arial"/>
      <w:b/>
      <w:bCs/>
      <w:sz w:val="26"/>
      <w:szCs w:val="26"/>
      <w:lang w:eastAsia="sl-SI"/>
    </w:rPr>
  </w:style>
  <w:style w:type="paragraph" w:styleId="BodyText2">
    <w:name w:val="Body Text 2"/>
    <w:basedOn w:val="Normal"/>
    <w:link w:val="BodyText2Char"/>
    <w:rsid w:val="003C11F6"/>
    <w:rPr>
      <w:sz w:val="22"/>
      <w:lang w:val="x-none" w:eastAsia="x-none"/>
    </w:rPr>
  </w:style>
  <w:style w:type="character" w:customStyle="1" w:styleId="BodyText2Char">
    <w:name w:val="Body Text 2 Char"/>
    <w:link w:val="BodyText2"/>
    <w:rsid w:val="003C11F6"/>
    <w:rPr>
      <w:rFonts w:ascii="Times New Roman" w:eastAsia="Times New Roman" w:hAnsi="Times New Roman" w:cs="Times New Roman"/>
      <w:szCs w:val="20"/>
      <w:lang w:val="x-none" w:eastAsia="x-none"/>
    </w:rPr>
  </w:style>
  <w:style w:type="paragraph" w:styleId="BodyText3">
    <w:name w:val="Body Text 3"/>
    <w:basedOn w:val="Normal"/>
    <w:link w:val="BodyText3Char"/>
    <w:rsid w:val="003C11F6"/>
    <w:pPr>
      <w:jc w:val="both"/>
    </w:pPr>
    <w:rPr>
      <w:lang w:val="x-none" w:eastAsia="x-none"/>
    </w:rPr>
  </w:style>
  <w:style w:type="character" w:customStyle="1" w:styleId="BodyText3Char">
    <w:name w:val="Body Text 3 Char"/>
    <w:link w:val="BodyText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ormal"/>
    <w:rsid w:val="003C11F6"/>
    <w:pPr>
      <w:keepLines/>
      <w:overflowPunct w:val="0"/>
      <w:autoSpaceDE w:val="0"/>
      <w:autoSpaceDN w:val="0"/>
      <w:adjustRightInd w:val="0"/>
      <w:spacing w:line="300" w:lineRule="auto"/>
      <w:jc w:val="both"/>
      <w:textAlignment w:val="baseline"/>
    </w:pPr>
    <w:rPr>
      <w:color w:val="000000"/>
      <w:sz w:val="22"/>
    </w:rPr>
  </w:style>
  <w:style w:type="paragraph" w:styleId="BodyText">
    <w:name w:val="Body Text"/>
    <w:basedOn w:val="Normal"/>
    <w:link w:val="BodyTextChar"/>
    <w:uiPriority w:val="99"/>
    <w:unhideWhenUsed/>
    <w:rsid w:val="00AC6457"/>
    <w:pPr>
      <w:spacing w:after="120"/>
    </w:pPr>
  </w:style>
  <w:style w:type="character" w:customStyle="1" w:styleId="BodyTextChar">
    <w:name w:val="Body Text Char"/>
    <w:link w:val="BodyText"/>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TableNormal"/>
    <w:next w:val="TableGrid"/>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TableNormal"/>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4D2039"/>
    <w:rPr>
      <w:color w:val="0563C1"/>
      <w:u w:val="single"/>
    </w:rPr>
  </w:style>
  <w:style w:type="character" w:customStyle="1" w:styleId="Heading1Char">
    <w:name w:val="Heading 1 Char"/>
    <w:link w:val="Heading1"/>
    <w:uiPriority w:val="9"/>
    <w:rsid w:val="00F7483A"/>
    <w:rPr>
      <w:rFonts w:ascii="Calibri Light" w:eastAsia="Times New Roman" w:hAnsi="Calibri Light" w:cs="Times New Roman"/>
      <w:color w:val="2E74B5"/>
      <w:sz w:val="32"/>
      <w:szCs w:val="32"/>
      <w:lang w:eastAsia="sl-SI"/>
    </w:rPr>
  </w:style>
  <w:style w:type="paragraph" w:styleId="BodyTextIndent">
    <w:name w:val="Body Text Indent"/>
    <w:basedOn w:val="Normal"/>
    <w:link w:val="BodyTextIndentChar"/>
    <w:rsid w:val="00F7483A"/>
    <w:pPr>
      <w:spacing w:after="120"/>
      <w:ind w:left="283"/>
    </w:pPr>
    <w:rPr>
      <w:szCs w:val="24"/>
    </w:rPr>
  </w:style>
  <w:style w:type="character" w:customStyle="1" w:styleId="BodyTextIndentChar">
    <w:name w:val="Body Text Indent Char"/>
    <w:link w:val="BodyTextIndent"/>
    <w:rsid w:val="00F7483A"/>
    <w:rPr>
      <w:rFonts w:ascii="Times New Roman" w:eastAsia="Times New Roman" w:hAnsi="Times New Roman" w:cs="Times New Roman"/>
      <w:sz w:val="24"/>
      <w:szCs w:val="24"/>
      <w:lang w:eastAsia="sl-SI"/>
    </w:rPr>
  </w:style>
  <w:style w:type="character" w:customStyle="1" w:styleId="Heading2Char">
    <w:name w:val="Heading 2 Char"/>
    <w:link w:val="Heading2"/>
    <w:uiPriority w:val="9"/>
    <w:semiHidden/>
    <w:rsid w:val="007D2846"/>
    <w:rPr>
      <w:rFonts w:ascii="Calibri Light" w:eastAsia="Times New Roman" w:hAnsi="Calibri Light" w:cs="Times New Roman"/>
      <w:color w:val="2E74B5"/>
      <w:sz w:val="26"/>
      <w:szCs w:val="26"/>
      <w:lang w:eastAsia="sl-SI"/>
    </w:rPr>
  </w:style>
  <w:style w:type="paragraph" w:styleId="FootnoteText">
    <w:name w:val="footnote text"/>
    <w:basedOn w:val="Normal"/>
    <w:link w:val="FootnoteTextChar"/>
    <w:uiPriority w:val="99"/>
    <w:unhideWhenUsed/>
    <w:rsid w:val="00F31F08"/>
    <w:rPr>
      <w:sz w:val="20"/>
    </w:rPr>
  </w:style>
  <w:style w:type="character" w:customStyle="1" w:styleId="FootnoteTextChar">
    <w:name w:val="Footnote Text Char"/>
    <w:link w:val="FootnoteText"/>
    <w:uiPriority w:val="99"/>
    <w:rsid w:val="00F31F08"/>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ormal"/>
    <w:uiPriority w:val="34"/>
    <w:qFormat/>
    <w:rsid w:val="00C07A69"/>
    <w:pPr>
      <w:ind w:left="708"/>
    </w:pPr>
  </w:style>
  <w:style w:type="character" w:styleId="PlaceholderText">
    <w:name w:val="Placeholder Text"/>
    <w:uiPriority w:val="99"/>
    <w:semiHidden/>
    <w:rsid w:val="002B70BC"/>
    <w:rPr>
      <w:color w:val="808080"/>
    </w:rPr>
  </w:style>
  <w:style w:type="table" w:customStyle="1" w:styleId="Tabelamrea2">
    <w:name w:val="Tabela – mreža2"/>
    <w:basedOn w:val="TableNormal"/>
    <w:next w:val="TableGrid"/>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D04FBC"/>
  </w:style>
  <w:style w:type="character" w:styleId="CommentReference">
    <w:name w:val="annotation reference"/>
    <w:uiPriority w:val="99"/>
    <w:semiHidden/>
    <w:unhideWhenUsed/>
    <w:rsid w:val="006F304D"/>
    <w:rPr>
      <w:sz w:val="16"/>
      <w:szCs w:val="16"/>
    </w:rPr>
  </w:style>
  <w:style w:type="paragraph" w:styleId="CommentText">
    <w:name w:val="annotation text"/>
    <w:basedOn w:val="Normal"/>
    <w:link w:val="CommentTextChar"/>
    <w:uiPriority w:val="99"/>
    <w:unhideWhenUsed/>
    <w:rsid w:val="006F304D"/>
    <w:rPr>
      <w:sz w:val="20"/>
    </w:rPr>
  </w:style>
  <w:style w:type="character" w:customStyle="1" w:styleId="CommentTextChar">
    <w:name w:val="Comment Text Char"/>
    <w:link w:val="CommentText"/>
    <w:uiPriority w:val="99"/>
    <w:rsid w:val="006F304D"/>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F304D"/>
    <w:rPr>
      <w:b/>
      <w:bCs/>
    </w:rPr>
  </w:style>
  <w:style w:type="character" w:customStyle="1" w:styleId="CommentSubjectChar">
    <w:name w:val="Comment Subject Char"/>
    <w:link w:val="CommentSubject"/>
    <w:uiPriority w:val="99"/>
    <w:semiHidden/>
    <w:rsid w:val="006F304D"/>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6F304D"/>
    <w:rPr>
      <w:rFonts w:ascii="Segoe UI" w:hAnsi="Segoe UI" w:cs="Segoe UI"/>
      <w:sz w:val="18"/>
      <w:szCs w:val="18"/>
    </w:rPr>
  </w:style>
  <w:style w:type="character" w:customStyle="1" w:styleId="BalloonTextChar">
    <w:name w:val="Balloon Text Char"/>
    <w:link w:val="BalloonText"/>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ormal"/>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TableNormal"/>
    <w:next w:val="TableGrid"/>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9C7CCC"/>
    <w:pPr>
      <w:spacing w:before="100" w:beforeAutospacing="1" w:after="100" w:afterAutospacing="1"/>
      <w:jc w:val="both"/>
    </w:pPr>
    <w:rPr>
      <w:szCs w:val="24"/>
    </w:rPr>
  </w:style>
  <w:style w:type="character" w:customStyle="1" w:styleId="NormalWebChar">
    <w:name w:val="Normal (Web) Char"/>
    <w:link w:val="NormalWeb"/>
    <w:rsid w:val="009C7CCC"/>
    <w:rPr>
      <w:rFonts w:ascii="Times New Roman" w:eastAsia="Times New Roman" w:hAnsi="Times New Roman"/>
      <w:sz w:val="24"/>
      <w:szCs w:val="24"/>
    </w:rPr>
  </w:style>
  <w:style w:type="paragraph" w:customStyle="1" w:styleId="Odstavekseznama1">
    <w:name w:val="Odstavek seznama1"/>
    <w:basedOn w:val="Normal"/>
    <w:qFormat/>
    <w:rsid w:val="00CE095C"/>
    <w:pPr>
      <w:ind w:left="720"/>
      <w:contextualSpacing/>
    </w:pPr>
    <w:rPr>
      <w:rFonts w:ascii="Arial" w:hAnsi="Arial"/>
      <w:szCs w:val="24"/>
    </w:rPr>
  </w:style>
  <w:style w:type="paragraph" w:customStyle="1" w:styleId="Telobesedila33">
    <w:name w:val="Telo besedila 33"/>
    <w:basedOn w:val="Normal"/>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Title">
    <w:name w:val="Title"/>
    <w:aliases w:val="Členi pogodbe,Naslov-členi"/>
    <w:basedOn w:val="Normal"/>
    <w:next w:val="Normal"/>
    <w:link w:val="TitleChar"/>
    <w:uiPriority w:val="10"/>
    <w:qFormat/>
    <w:rsid w:val="00FA244C"/>
    <w:pPr>
      <w:numPr>
        <w:numId w:val="5"/>
      </w:numPr>
      <w:spacing w:line="276" w:lineRule="auto"/>
      <w:ind w:left="357" w:hanging="357"/>
      <w:contextualSpacing/>
      <w:jc w:val="center"/>
    </w:pPr>
    <w:rPr>
      <w:rFonts w:ascii="Verdana" w:hAnsi="Verdana"/>
      <w:spacing w:val="5"/>
      <w:kern w:val="28"/>
      <w:sz w:val="20"/>
      <w:szCs w:val="52"/>
    </w:rPr>
  </w:style>
  <w:style w:type="character" w:customStyle="1" w:styleId="TitleChar">
    <w:name w:val="Title Char"/>
    <w:aliases w:val="Členi pogodbe Char,Naslov-členi Char"/>
    <w:link w:val="Title"/>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UnresolvedMention">
    <w:name w:val="Unresolved Mention"/>
    <w:uiPriority w:val="99"/>
    <w:semiHidden/>
    <w:unhideWhenUsed/>
    <w:rsid w:val="00CA4805"/>
    <w:rPr>
      <w:color w:val="605E5C"/>
      <w:shd w:val="clear" w:color="auto" w:fill="E1DFDD"/>
    </w:rPr>
  </w:style>
  <w:style w:type="paragraph" w:styleId="Revision">
    <w:name w:val="Revision"/>
    <w:hidden/>
    <w:uiPriority w:val="99"/>
    <w:semiHidden/>
    <w:rsid w:val="00CA4805"/>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B60A00-457A-41FA-9125-22D9804D1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27</Pages>
  <Words>7548</Words>
  <Characters>43028</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Košir, Peter</cp:lastModifiedBy>
  <cp:revision>101</cp:revision>
  <cp:lastPrinted>2019-05-21T08:38:00Z</cp:lastPrinted>
  <dcterms:created xsi:type="dcterms:W3CDTF">2024-10-21T10:05:00Z</dcterms:created>
  <dcterms:modified xsi:type="dcterms:W3CDTF">2026-03-20T07:07:00Z</dcterms:modified>
</cp:coreProperties>
</file>